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18D" w:rsidRDefault="00BB118D" w:rsidP="00BB118D">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C92852">
        <w:rPr>
          <w:rFonts w:eastAsia="Calibri"/>
          <w:b/>
          <w:sz w:val="28"/>
          <w:szCs w:val="28"/>
          <w:lang w:eastAsia="ru-RU"/>
        </w:rPr>
        <w:t xml:space="preserve">Краевое государственное бюджетное </w:t>
      </w:r>
    </w:p>
    <w:p w:rsidR="00BB118D" w:rsidRDefault="00BB118D" w:rsidP="00BB118D">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C92852">
        <w:rPr>
          <w:rFonts w:eastAsia="Calibri"/>
          <w:b/>
          <w:sz w:val="28"/>
          <w:szCs w:val="28"/>
          <w:lang w:eastAsia="ru-RU"/>
        </w:rPr>
        <w:t xml:space="preserve">профессиональное образовательное учреждение </w:t>
      </w:r>
    </w:p>
    <w:p w:rsidR="00BB118D" w:rsidRPr="00C92852" w:rsidRDefault="00BB118D" w:rsidP="00BB118D">
      <w:pPr>
        <w:widowControl w:val="0"/>
        <w:tabs>
          <w:tab w:val="left" w:pos="0"/>
        </w:tabs>
        <w:suppressAutoHyphens/>
        <w:autoSpaceDE w:val="0"/>
        <w:autoSpaceDN w:val="0"/>
        <w:adjustRightInd w:val="0"/>
        <w:ind w:left="-142"/>
        <w:contextualSpacing/>
        <w:jc w:val="center"/>
        <w:rPr>
          <w:rFonts w:eastAsia="Calibri"/>
          <w:b/>
          <w:caps/>
          <w:sz w:val="28"/>
          <w:szCs w:val="28"/>
          <w:lang w:eastAsia="ru-RU"/>
        </w:rPr>
      </w:pPr>
      <w:r w:rsidRPr="00C92852">
        <w:rPr>
          <w:rFonts w:eastAsia="Calibri"/>
          <w:b/>
          <w:sz w:val="28"/>
          <w:szCs w:val="28"/>
          <w:lang w:eastAsia="ru-RU"/>
        </w:rPr>
        <w:t>«</w:t>
      </w:r>
      <w:proofErr w:type="spellStart"/>
      <w:r w:rsidRPr="00C92852">
        <w:rPr>
          <w:rFonts w:eastAsia="Calibri"/>
          <w:b/>
          <w:sz w:val="28"/>
          <w:szCs w:val="28"/>
          <w:lang w:eastAsia="ru-RU"/>
        </w:rPr>
        <w:t>Балахтинский</w:t>
      </w:r>
      <w:proofErr w:type="spellEnd"/>
      <w:r w:rsidRPr="00C92852">
        <w:rPr>
          <w:rFonts w:eastAsia="Calibri"/>
          <w:b/>
          <w:sz w:val="28"/>
          <w:szCs w:val="28"/>
          <w:lang w:eastAsia="ru-RU"/>
        </w:rPr>
        <w:t xml:space="preserve"> аграрный техникум»</w:t>
      </w:r>
    </w:p>
    <w:p w:rsidR="00034578" w:rsidRPr="001D3453" w:rsidRDefault="00034578" w:rsidP="00725A76">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034578" w:rsidRPr="001D3453" w:rsidRDefault="00034578" w:rsidP="00725A76">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bl>
      <w:tblPr>
        <w:tblpPr w:leftFromText="180" w:rightFromText="180" w:vertAnchor="text" w:horzAnchor="margin" w:tblpXSpec="center" w:tblpY="71"/>
        <w:tblW w:w="10740" w:type="dxa"/>
        <w:tblLook w:val="00A0" w:firstRow="1" w:lastRow="0" w:firstColumn="1" w:lastColumn="0" w:noHBand="0" w:noVBand="0"/>
      </w:tblPr>
      <w:tblGrid>
        <w:gridCol w:w="11272"/>
        <w:gridCol w:w="222"/>
        <w:gridCol w:w="222"/>
      </w:tblGrid>
      <w:tr w:rsidR="00034578" w:rsidRPr="001D3453" w:rsidTr="00407D8D">
        <w:trPr>
          <w:trHeight w:val="1950"/>
        </w:trPr>
        <w:tc>
          <w:tcPr>
            <w:tcW w:w="3168" w:type="dxa"/>
          </w:tcPr>
          <w:tbl>
            <w:tblPr>
              <w:tblpPr w:leftFromText="180" w:rightFromText="180" w:vertAnchor="text" w:horzAnchor="margin" w:tblpXSpec="center" w:tblpY="71"/>
              <w:tblW w:w="11056" w:type="dxa"/>
              <w:tblLook w:val="04A0" w:firstRow="1" w:lastRow="0" w:firstColumn="1" w:lastColumn="0" w:noHBand="0" w:noVBand="1"/>
            </w:tblPr>
            <w:tblGrid>
              <w:gridCol w:w="3261"/>
              <w:gridCol w:w="3827"/>
              <w:gridCol w:w="3968"/>
            </w:tblGrid>
            <w:tr w:rsidR="00A33993" w:rsidRPr="001D3453" w:rsidTr="00E61CF3">
              <w:tc>
                <w:tcPr>
                  <w:tcW w:w="3261" w:type="dxa"/>
                  <w:hideMark/>
                </w:tcPr>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 xml:space="preserve">Рассмотрено </w:t>
                  </w:r>
                  <w:r w:rsidRPr="001D3453">
                    <w:rPr>
                      <w:sz w:val="28"/>
                      <w:szCs w:val="28"/>
                    </w:rPr>
                    <w:t>на</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МК преподавателей   </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протокол № ______ </w:t>
                  </w:r>
                </w:p>
                <w:p w:rsidR="00A33993" w:rsidRPr="001D3453" w:rsidRDefault="00A33993" w:rsidP="00A3399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«___» ________20__г. </w:t>
                  </w:r>
                </w:p>
                <w:p w:rsidR="00A33993" w:rsidRPr="001D3453" w:rsidRDefault="00202426" w:rsidP="00A3399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Pr>
                      <w:sz w:val="28"/>
                      <w:szCs w:val="28"/>
                    </w:rPr>
                    <w:t>Матвиенко А.С.</w:t>
                  </w:r>
                  <w:r w:rsidR="00A33993" w:rsidRPr="001D3453">
                    <w:rPr>
                      <w:sz w:val="28"/>
                      <w:szCs w:val="28"/>
                    </w:rPr>
                    <w:t xml:space="preserve">_______                                                                 </w:t>
                  </w:r>
                </w:p>
              </w:tc>
              <w:tc>
                <w:tcPr>
                  <w:tcW w:w="3827" w:type="dxa"/>
                  <w:hideMark/>
                </w:tcPr>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Согласовано</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 xml:space="preserve">зам. директора по </w:t>
                  </w:r>
                  <w:r w:rsidR="00202426">
                    <w:rPr>
                      <w:sz w:val="28"/>
                      <w:szCs w:val="28"/>
                    </w:rPr>
                    <w:t>ООД</w:t>
                  </w:r>
                  <w:r w:rsidRPr="001D3453">
                    <w:rPr>
                      <w:sz w:val="28"/>
                      <w:szCs w:val="28"/>
                    </w:rPr>
                    <w:t xml:space="preserve">   </w:t>
                  </w:r>
                </w:p>
                <w:p w:rsidR="00A33993" w:rsidRPr="001D3453" w:rsidRDefault="00202426"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Варочкин М.А.</w:t>
                  </w:r>
                  <w:r w:rsidR="00A33993" w:rsidRPr="001D3453">
                    <w:rPr>
                      <w:sz w:val="28"/>
                      <w:szCs w:val="28"/>
                    </w:rPr>
                    <w:t>_________</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sidRPr="001D3453">
                    <w:rPr>
                      <w:sz w:val="28"/>
                      <w:szCs w:val="28"/>
                    </w:rPr>
                    <w:t xml:space="preserve"> «___» ________20__г.                                            </w:t>
                  </w:r>
                </w:p>
              </w:tc>
              <w:tc>
                <w:tcPr>
                  <w:tcW w:w="3968" w:type="dxa"/>
                  <w:hideMark/>
                </w:tcPr>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Утверждаю</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директор КГБ ПОУ</w:t>
                  </w:r>
                  <w:r w:rsidRPr="001D3453">
                    <w:rPr>
                      <w:sz w:val="28"/>
                      <w:szCs w:val="28"/>
                    </w:rPr>
                    <w:t xml:space="preserve"> </w:t>
                  </w:r>
                  <w:r>
                    <w:rPr>
                      <w:sz w:val="28"/>
                      <w:szCs w:val="28"/>
                    </w:rPr>
                    <w:t>«</w:t>
                  </w:r>
                  <w:proofErr w:type="spellStart"/>
                  <w:r>
                    <w:rPr>
                      <w:sz w:val="28"/>
                      <w:szCs w:val="28"/>
                    </w:rPr>
                    <w:t>Балахтинский</w:t>
                  </w:r>
                  <w:proofErr w:type="spellEnd"/>
                  <w:r>
                    <w:rPr>
                      <w:sz w:val="28"/>
                      <w:szCs w:val="28"/>
                    </w:rPr>
                    <w:t xml:space="preserve"> аграрный техникум»</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Анисимов В.П.___________</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приказ № ________ </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aps/>
                      <w:sz w:val="28"/>
                      <w:szCs w:val="28"/>
                    </w:rPr>
                  </w:pPr>
                  <w:r w:rsidRPr="001D3453">
                    <w:rPr>
                      <w:sz w:val="28"/>
                      <w:szCs w:val="28"/>
                    </w:rPr>
                    <w:t>«___» ________20__г.</w:t>
                  </w:r>
                </w:p>
              </w:tc>
            </w:tr>
          </w:tbl>
          <w:p w:rsidR="00034578" w:rsidRPr="001D3453" w:rsidRDefault="00034578" w:rsidP="00807410">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c>
        <w:tc>
          <w:tcPr>
            <w:tcW w:w="3718" w:type="dxa"/>
          </w:tcPr>
          <w:p w:rsidR="00034578" w:rsidRPr="001D3453" w:rsidRDefault="00034578" w:rsidP="0080741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c>
        <w:tc>
          <w:tcPr>
            <w:tcW w:w="3854" w:type="dxa"/>
          </w:tcPr>
          <w:p w:rsidR="00034578" w:rsidRPr="001D3453" w:rsidRDefault="00034578" w:rsidP="0080741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aps/>
                <w:sz w:val="28"/>
                <w:szCs w:val="28"/>
              </w:rPr>
            </w:pPr>
          </w:p>
        </w:tc>
      </w:tr>
    </w:tbl>
    <w:p w:rsidR="00034578" w:rsidRDefault="00034578" w:rsidP="00725A76">
      <w:pPr>
        <w:jc w:val="center"/>
      </w:pPr>
    </w:p>
    <w:p w:rsidR="00034578" w:rsidRDefault="00034578" w:rsidP="00725A76">
      <w:pPr>
        <w:jc w:val="both"/>
      </w:pPr>
    </w:p>
    <w:p w:rsidR="00034578" w:rsidRDefault="00034578" w:rsidP="00725A76">
      <w:pPr>
        <w:jc w:val="both"/>
      </w:pPr>
    </w:p>
    <w:p w:rsidR="00034578" w:rsidRDefault="00034578" w:rsidP="00725A76">
      <w:pPr>
        <w:jc w:val="both"/>
      </w:pPr>
    </w:p>
    <w:p w:rsidR="00034578" w:rsidRDefault="00034578" w:rsidP="00725A76">
      <w:pPr>
        <w:jc w:val="both"/>
      </w:pPr>
    </w:p>
    <w:p w:rsidR="00034578" w:rsidRDefault="00034578" w:rsidP="00725A76">
      <w:pPr>
        <w:jc w:val="both"/>
      </w:pPr>
    </w:p>
    <w:p w:rsidR="00034578" w:rsidRDefault="00034578" w:rsidP="00725A76">
      <w:pPr>
        <w:jc w:val="both"/>
      </w:pPr>
    </w:p>
    <w:p w:rsidR="00034578" w:rsidRDefault="00034578" w:rsidP="00725A76">
      <w:pPr>
        <w:jc w:val="center"/>
        <w:rPr>
          <w:b/>
          <w:sz w:val="28"/>
          <w:szCs w:val="28"/>
        </w:rPr>
      </w:pPr>
      <w:r w:rsidRPr="00734623">
        <w:rPr>
          <w:b/>
          <w:sz w:val="28"/>
          <w:szCs w:val="28"/>
        </w:rPr>
        <w:t>РАБОЧАЯ ПРОГРАММА</w:t>
      </w:r>
      <w:r>
        <w:rPr>
          <w:b/>
          <w:sz w:val="28"/>
          <w:szCs w:val="28"/>
        </w:rPr>
        <w:t xml:space="preserve"> ДИСЦИПЛИНЫ</w:t>
      </w:r>
    </w:p>
    <w:p w:rsidR="00034578" w:rsidRDefault="00034578" w:rsidP="00725A76">
      <w:pPr>
        <w:jc w:val="center"/>
        <w:rPr>
          <w:b/>
          <w:sz w:val="28"/>
          <w:szCs w:val="28"/>
        </w:rPr>
      </w:pPr>
    </w:p>
    <w:p w:rsidR="00034578" w:rsidRDefault="005216EF" w:rsidP="00725A76">
      <w:pPr>
        <w:jc w:val="center"/>
        <w:rPr>
          <w:b/>
          <w:sz w:val="28"/>
          <w:szCs w:val="28"/>
        </w:rPr>
      </w:pPr>
      <w:r>
        <w:rPr>
          <w:b/>
          <w:sz w:val="28"/>
          <w:szCs w:val="28"/>
        </w:rPr>
        <w:t xml:space="preserve">ОУД. 09 </w:t>
      </w:r>
      <w:r w:rsidR="00034578">
        <w:rPr>
          <w:b/>
          <w:sz w:val="28"/>
          <w:szCs w:val="28"/>
        </w:rPr>
        <w:t>«ФИЗИКА»</w:t>
      </w:r>
    </w:p>
    <w:p w:rsidR="00034578" w:rsidRDefault="00034578" w:rsidP="00725A76">
      <w:pPr>
        <w:jc w:val="center"/>
        <w:rPr>
          <w:b/>
          <w:sz w:val="28"/>
          <w:szCs w:val="28"/>
        </w:rPr>
      </w:pPr>
    </w:p>
    <w:p w:rsidR="00034578" w:rsidRDefault="00034578" w:rsidP="00725A76">
      <w:pPr>
        <w:jc w:val="center"/>
        <w:rPr>
          <w:b/>
          <w:sz w:val="28"/>
          <w:szCs w:val="28"/>
        </w:rPr>
      </w:pPr>
    </w:p>
    <w:p w:rsidR="00A33993" w:rsidRDefault="00A33993" w:rsidP="001C7D81">
      <w:pPr>
        <w:jc w:val="center"/>
        <w:rPr>
          <w:sz w:val="28"/>
          <w:szCs w:val="28"/>
        </w:rPr>
      </w:pPr>
    </w:p>
    <w:p w:rsidR="00A33993" w:rsidRDefault="00A33993" w:rsidP="001C7D81">
      <w:pPr>
        <w:jc w:val="center"/>
        <w:rPr>
          <w:sz w:val="28"/>
          <w:szCs w:val="28"/>
        </w:rPr>
      </w:pPr>
    </w:p>
    <w:p w:rsidR="00034578" w:rsidRPr="00734623" w:rsidRDefault="00202426" w:rsidP="001C7D81">
      <w:pPr>
        <w:jc w:val="center"/>
        <w:rPr>
          <w:sz w:val="28"/>
          <w:szCs w:val="28"/>
        </w:rPr>
      </w:pPr>
      <w:r>
        <w:rPr>
          <w:sz w:val="28"/>
          <w:szCs w:val="28"/>
        </w:rPr>
        <w:t>Группа 171</w:t>
      </w:r>
    </w:p>
    <w:p w:rsidR="00A33993" w:rsidRDefault="00A33993" w:rsidP="00725A76">
      <w:pPr>
        <w:rPr>
          <w:sz w:val="28"/>
          <w:szCs w:val="28"/>
        </w:rPr>
      </w:pPr>
    </w:p>
    <w:p w:rsidR="00034578" w:rsidRDefault="00034578" w:rsidP="00725A76">
      <w:pPr>
        <w:rPr>
          <w:sz w:val="28"/>
          <w:szCs w:val="28"/>
        </w:rPr>
      </w:pPr>
      <w:r>
        <w:rPr>
          <w:sz w:val="28"/>
          <w:szCs w:val="28"/>
        </w:rPr>
        <w:t>По профессии:</w:t>
      </w:r>
    </w:p>
    <w:p w:rsidR="00034578" w:rsidRPr="00515271" w:rsidRDefault="0064085D" w:rsidP="00515271">
      <w:pPr>
        <w:numPr>
          <w:ilvl w:val="0"/>
          <w:numId w:val="1"/>
        </w:numPr>
        <w:rPr>
          <w:sz w:val="28"/>
          <w:szCs w:val="28"/>
        </w:rPr>
      </w:pPr>
      <w:r>
        <w:rPr>
          <w:sz w:val="28"/>
          <w:szCs w:val="28"/>
        </w:rPr>
        <w:t>36.01.01</w:t>
      </w:r>
      <w:r w:rsidR="00034578" w:rsidRPr="00515271">
        <w:rPr>
          <w:sz w:val="28"/>
          <w:szCs w:val="28"/>
        </w:rPr>
        <w:t xml:space="preserve"> «</w:t>
      </w:r>
      <w:r w:rsidR="001C7D81">
        <w:rPr>
          <w:sz w:val="28"/>
          <w:szCs w:val="28"/>
        </w:rPr>
        <w:t>Младший ветеринарный фельдшер</w:t>
      </w:r>
      <w:r w:rsidR="00034578" w:rsidRPr="00515271">
        <w:rPr>
          <w:sz w:val="28"/>
          <w:szCs w:val="28"/>
        </w:rPr>
        <w:t>»</w:t>
      </w:r>
    </w:p>
    <w:p w:rsidR="00034578" w:rsidRPr="006D4457" w:rsidRDefault="00034578" w:rsidP="00725A76">
      <w:pPr>
        <w:jc w:val="center"/>
        <w:rPr>
          <w:b/>
          <w:sz w:val="36"/>
          <w:szCs w:val="36"/>
        </w:rPr>
      </w:pPr>
    </w:p>
    <w:p w:rsidR="00034578" w:rsidRDefault="00034578" w:rsidP="00725A76">
      <w:pPr>
        <w:jc w:val="center"/>
        <w:rPr>
          <w:b/>
          <w:sz w:val="36"/>
          <w:szCs w:val="36"/>
        </w:rPr>
      </w:pPr>
    </w:p>
    <w:p w:rsidR="00034578" w:rsidRPr="006D4457" w:rsidRDefault="00034578" w:rsidP="00725A76">
      <w:pPr>
        <w:jc w:val="center"/>
        <w:rPr>
          <w:b/>
          <w:sz w:val="36"/>
          <w:szCs w:val="36"/>
        </w:rPr>
      </w:pPr>
    </w:p>
    <w:p w:rsidR="00034578" w:rsidRDefault="00034578" w:rsidP="00725A76">
      <w:pPr>
        <w:jc w:val="both"/>
        <w:rPr>
          <w:sz w:val="28"/>
          <w:szCs w:val="28"/>
        </w:rPr>
      </w:pPr>
    </w:p>
    <w:p w:rsidR="00034578" w:rsidRPr="00606F2B" w:rsidRDefault="00034578" w:rsidP="00725A76">
      <w:pPr>
        <w:jc w:val="both"/>
        <w:rPr>
          <w:sz w:val="28"/>
          <w:szCs w:val="28"/>
        </w:rPr>
      </w:pPr>
      <w:r w:rsidRPr="00606F2B">
        <w:rPr>
          <w:sz w:val="28"/>
          <w:szCs w:val="28"/>
        </w:rPr>
        <w:tab/>
      </w:r>
    </w:p>
    <w:p w:rsidR="00034578" w:rsidRPr="00606F2B" w:rsidRDefault="005216EF" w:rsidP="00725A76">
      <w:pPr>
        <w:jc w:val="both"/>
        <w:rPr>
          <w:sz w:val="28"/>
          <w:szCs w:val="28"/>
        </w:rPr>
      </w:pPr>
      <w:r>
        <w:rPr>
          <w:sz w:val="28"/>
          <w:szCs w:val="28"/>
        </w:rPr>
        <w:t>Составитель Махов Н.Н</w:t>
      </w:r>
      <w:r w:rsidR="00034578">
        <w:rPr>
          <w:sz w:val="28"/>
          <w:szCs w:val="28"/>
        </w:rPr>
        <w:t>.</w:t>
      </w:r>
    </w:p>
    <w:p w:rsidR="00034578" w:rsidRDefault="00034578" w:rsidP="00725A76">
      <w:pPr>
        <w:jc w:val="both"/>
      </w:pPr>
      <w:r>
        <w:t xml:space="preserve">                                                                           </w:t>
      </w:r>
    </w:p>
    <w:p w:rsidR="00034578" w:rsidRDefault="00034578" w:rsidP="00725A76">
      <w:pPr>
        <w:jc w:val="both"/>
      </w:pPr>
    </w:p>
    <w:p w:rsidR="00034578" w:rsidRDefault="00034578" w:rsidP="00725A76">
      <w:pPr>
        <w:jc w:val="both"/>
      </w:pPr>
    </w:p>
    <w:p w:rsidR="00034578" w:rsidRDefault="00034578" w:rsidP="00725A76">
      <w:pPr>
        <w:jc w:val="both"/>
      </w:pPr>
    </w:p>
    <w:p w:rsidR="00034578" w:rsidRDefault="00034578" w:rsidP="00725A76">
      <w:pPr>
        <w:jc w:val="both"/>
      </w:pPr>
    </w:p>
    <w:p w:rsidR="00034578" w:rsidRDefault="00034578" w:rsidP="00725A76">
      <w:pPr>
        <w:jc w:val="both"/>
      </w:pPr>
    </w:p>
    <w:p w:rsidR="00034578" w:rsidRDefault="00034578" w:rsidP="00725A76">
      <w:pPr>
        <w:jc w:val="both"/>
      </w:pPr>
    </w:p>
    <w:p w:rsidR="00034578" w:rsidRDefault="00034578" w:rsidP="00725A76">
      <w:pPr>
        <w:jc w:val="both"/>
      </w:pPr>
    </w:p>
    <w:p w:rsidR="00034578" w:rsidRDefault="00034578" w:rsidP="00725A76">
      <w:pPr>
        <w:jc w:val="both"/>
      </w:pPr>
    </w:p>
    <w:p w:rsidR="00034578" w:rsidRPr="00515271" w:rsidRDefault="00CD6B93" w:rsidP="00725A76">
      <w:pPr>
        <w:jc w:val="center"/>
        <w:rPr>
          <w:sz w:val="28"/>
          <w:szCs w:val="28"/>
        </w:rPr>
      </w:pPr>
      <w:r>
        <w:rPr>
          <w:sz w:val="28"/>
          <w:szCs w:val="28"/>
        </w:rPr>
        <w:t>Балахта 2016</w:t>
      </w:r>
      <w:r w:rsidR="00034578" w:rsidRPr="00515271">
        <w:rPr>
          <w:sz w:val="28"/>
          <w:szCs w:val="28"/>
        </w:rPr>
        <w:t xml:space="preserve"> </w:t>
      </w:r>
    </w:p>
    <w:p w:rsidR="00034578" w:rsidRDefault="00034578" w:rsidP="00725A76">
      <w:pPr>
        <w:jc w:val="center"/>
        <w:rPr>
          <w:b/>
          <w:sz w:val="28"/>
          <w:szCs w:val="28"/>
        </w:rPr>
      </w:pPr>
      <w:r>
        <w:br w:type="page"/>
      </w:r>
      <w:r w:rsidRPr="00321855">
        <w:rPr>
          <w:b/>
          <w:sz w:val="28"/>
          <w:szCs w:val="28"/>
        </w:rPr>
        <w:lastRenderedPageBreak/>
        <w:t>СОДЕРЖАНИЕ</w:t>
      </w:r>
    </w:p>
    <w:p w:rsidR="00034578" w:rsidRPr="00321855" w:rsidRDefault="00034578" w:rsidP="00725A76">
      <w:pPr>
        <w:jc w:val="center"/>
        <w:rPr>
          <w:b/>
          <w:sz w:val="28"/>
          <w:szCs w:val="28"/>
        </w:rPr>
      </w:pPr>
    </w:p>
    <w:tbl>
      <w:tblPr>
        <w:tblW w:w="10632" w:type="dxa"/>
        <w:tblInd w:w="-743" w:type="dxa"/>
        <w:tblLook w:val="00A0" w:firstRow="1" w:lastRow="0" w:firstColumn="1" w:lastColumn="0" w:noHBand="0" w:noVBand="0"/>
      </w:tblPr>
      <w:tblGrid>
        <w:gridCol w:w="9896"/>
        <w:gridCol w:w="736"/>
      </w:tblGrid>
      <w:tr w:rsidR="00034578" w:rsidRPr="0068362A" w:rsidTr="00276820">
        <w:tc>
          <w:tcPr>
            <w:tcW w:w="9896" w:type="dxa"/>
          </w:tcPr>
          <w:p w:rsidR="00034578" w:rsidRPr="0068362A" w:rsidRDefault="00034578" w:rsidP="00807410">
            <w:pPr>
              <w:ind w:left="720"/>
              <w:rPr>
                <w:sz w:val="28"/>
                <w:szCs w:val="28"/>
              </w:rPr>
            </w:pPr>
          </w:p>
        </w:tc>
        <w:tc>
          <w:tcPr>
            <w:tcW w:w="736" w:type="dxa"/>
          </w:tcPr>
          <w:p w:rsidR="00034578" w:rsidRPr="0068362A" w:rsidRDefault="00034578" w:rsidP="00807410">
            <w:pPr>
              <w:jc w:val="center"/>
              <w:rPr>
                <w:sz w:val="28"/>
                <w:szCs w:val="28"/>
              </w:rPr>
            </w:pPr>
          </w:p>
        </w:tc>
      </w:tr>
      <w:tr w:rsidR="00034578" w:rsidRPr="0068362A" w:rsidTr="00276820">
        <w:tc>
          <w:tcPr>
            <w:tcW w:w="9896" w:type="dxa"/>
          </w:tcPr>
          <w:p w:rsidR="00034578" w:rsidRPr="0068362A" w:rsidRDefault="00034578" w:rsidP="00725A76">
            <w:pPr>
              <w:numPr>
                <w:ilvl w:val="0"/>
                <w:numId w:val="16"/>
              </w:numPr>
              <w:rPr>
                <w:sz w:val="28"/>
                <w:szCs w:val="28"/>
              </w:rPr>
            </w:pPr>
            <w:r>
              <w:rPr>
                <w:sz w:val="28"/>
                <w:szCs w:val="28"/>
              </w:rPr>
              <w:t>Пояснительная записка</w:t>
            </w:r>
          </w:p>
        </w:tc>
        <w:tc>
          <w:tcPr>
            <w:tcW w:w="736" w:type="dxa"/>
          </w:tcPr>
          <w:p w:rsidR="00034578" w:rsidRPr="0068362A" w:rsidRDefault="00034578" w:rsidP="00807410">
            <w:pPr>
              <w:jc w:val="center"/>
              <w:rPr>
                <w:sz w:val="28"/>
                <w:szCs w:val="28"/>
              </w:rPr>
            </w:pPr>
          </w:p>
        </w:tc>
      </w:tr>
      <w:tr w:rsidR="00034578" w:rsidRPr="0068362A" w:rsidTr="00276820">
        <w:tc>
          <w:tcPr>
            <w:tcW w:w="9896" w:type="dxa"/>
          </w:tcPr>
          <w:p w:rsidR="00034578" w:rsidRPr="0068362A" w:rsidRDefault="00034578" w:rsidP="00725A76">
            <w:pPr>
              <w:numPr>
                <w:ilvl w:val="0"/>
                <w:numId w:val="16"/>
              </w:numPr>
              <w:rPr>
                <w:sz w:val="28"/>
                <w:szCs w:val="28"/>
              </w:rPr>
            </w:pPr>
            <w:r>
              <w:rPr>
                <w:sz w:val="28"/>
                <w:szCs w:val="28"/>
              </w:rPr>
              <w:t>Тематический план</w:t>
            </w:r>
          </w:p>
        </w:tc>
        <w:tc>
          <w:tcPr>
            <w:tcW w:w="736" w:type="dxa"/>
          </w:tcPr>
          <w:p w:rsidR="00034578" w:rsidRPr="0068362A" w:rsidRDefault="00034578" w:rsidP="00807410">
            <w:pPr>
              <w:jc w:val="center"/>
              <w:rPr>
                <w:sz w:val="28"/>
                <w:szCs w:val="28"/>
              </w:rPr>
            </w:pPr>
          </w:p>
        </w:tc>
      </w:tr>
      <w:tr w:rsidR="00034578" w:rsidRPr="0068362A" w:rsidTr="00276820">
        <w:tc>
          <w:tcPr>
            <w:tcW w:w="9896" w:type="dxa"/>
          </w:tcPr>
          <w:p w:rsidR="00034578" w:rsidRPr="00321855" w:rsidRDefault="00034578" w:rsidP="00725A76">
            <w:pPr>
              <w:numPr>
                <w:ilvl w:val="0"/>
                <w:numId w:val="16"/>
              </w:numPr>
              <w:rPr>
                <w:sz w:val="28"/>
                <w:szCs w:val="28"/>
              </w:rPr>
            </w:pPr>
            <w:r>
              <w:rPr>
                <w:sz w:val="28"/>
                <w:szCs w:val="28"/>
              </w:rPr>
              <w:t>Содержание дисциплины</w:t>
            </w:r>
          </w:p>
        </w:tc>
        <w:tc>
          <w:tcPr>
            <w:tcW w:w="736" w:type="dxa"/>
          </w:tcPr>
          <w:p w:rsidR="00034578" w:rsidRPr="0068362A" w:rsidRDefault="00034578" w:rsidP="00807410">
            <w:pPr>
              <w:jc w:val="center"/>
              <w:rPr>
                <w:sz w:val="28"/>
                <w:szCs w:val="28"/>
              </w:rPr>
            </w:pPr>
          </w:p>
        </w:tc>
      </w:tr>
      <w:tr w:rsidR="00034578" w:rsidRPr="0068362A" w:rsidTr="00276820">
        <w:tc>
          <w:tcPr>
            <w:tcW w:w="9896" w:type="dxa"/>
          </w:tcPr>
          <w:p w:rsidR="00034578" w:rsidRPr="0068362A" w:rsidRDefault="00034578" w:rsidP="00807410">
            <w:pPr>
              <w:rPr>
                <w:sz w:val="28"/>
                <w:szCs w:val="28"/>
              </w:rPr>
            </w:pPr>
            <w:r>
              <w:rPr>
                <w:sz w:val="28"/>
                <w:szCs w:val="28"/>
              </w:rPr>
              <w:t>Введение</w:t>
            </w:r>
          </w:p>
        </w:tc>
        <w:tc>
          <w:tcPr>
            <w:tcW w:w="736" w:type="dxa"/>
          </w:tcPr>
          <w:p w:rsidR="00034578" w:rsidRPr="0068362A" w:rsidRDefault="00034578" w:rsidP="00807410">
            <w:pPr>
              <w:jc w:val="center"/>
              <w:rPr>
                <w:sz w:val="28"/>
                <w:szCs w:val="28"/>
              </w:rPr>
            </w:pPr>
          </w:p>
        </w:tc>
      </w:tr>
      <w:tr w:rsidR="00034578" w:rsidRPr="0068362A" w:rsidTr="00276820">
        <w:tc>
          <w:tcPr>
            <w:tcW w:w="9896" w:type="dxa"/>
          </w:tcPr>
          <w:p w:rsidR="00034578" w:rsidRDefault="00034578" w:rsidP="00725A76">
            <w:pPr>
              <w:rPr>
                <w:sz w:val="28"/>
                <w:szCs w:val="28"/>
              </w:rPr>
            </w:pPr>
            <w:r>
              <w:rPr>
                <w:sz w:val="28"/>
                <w:szCs w:val="28"/>
              </w:rPr>
              <w:t>Раздел 1. Механика</w:t>
            </w:r>
          </w:p>
        </w:tc>
        <w:tc>
          <w:tcPr>
            <w:tcW w:w="736" w:type="dxa"/>
          </w:tcPr>
          <w:p w:rsidR="00034578" w:rsidRPr="0068362A" w:rsidRDefault="00034578" w:rsidP="00807410">
            <w:pPr>
              <w:jc w:val="center"/>
              <w:rPr>
                <w:sz w:val="28"/>
                <w:szCs w:val="28"/>
              </w:rPr>
            </w:pPr>
          </w:p>
        </w:tc>
      </w:tr>
      <w:tr w:rsidR="00034578" w:rsidRPr="0068362A" w:rsidTr="00276820">
        <w:tc>
          <w:tcPr>
            <w:tcW w:w="9896" w:type="dxa"/>
          </w:tcPr>
          <w:p w:rsidR="00034578" w:rsidRDefault="00034578" w:rsidP="00725A76">
            <w:pPr>
              <w:rPr>
                <w:sz w:val="28"/>
                <w:szCs w:val="28"/>
              </w:rPr>
            </w:pPr>
            <w:r>
              <w:rPr>
                <w:sz w:val="28"/>
                <w:szCs w:val="28"/>
              </w:rPr>
              <w:t>Раздел 2. Молекулярная физика. Термодинамика</w:t>
            </w:r>
          </w:p>
        </w:tc>
        <w:tc>
          <w:tcPr>
            <w:tcW w:w="736" w:type="dxa"/>
          </w:tcPr>
          <w:p w:rsidR="00034578" w:rsidRPr="0068362A" w:rsidRDefault="00034578" w:rsidP="00807410">
            <w:pPr>
              <w:jc w:val="center"/>
              <w:rPr>
                <w:sz w:val="28"/>
                <w:szCs w:val="28"/>
              </w:rPr>
            </w:pPr>
          </w:p>
        </w:tc>
      </w:tr>
      <w:tr w:rsidR="00034578" w:rsidRPr="0068362A" w:rsidTr="00276820">
        <w:tc>
          <w:tcPr>
            <w:tcW w:w="9896" w:type="dxa"/>
          </w:tcPr>
          <w:p w:rsidR="00034578" w:rsidRPr="0068362A" w:rsidRDefault="00034578" w:rsidP="00725A76">
            <w:pPr>
              <w:jc w:val="both"/>
              <w:rPr>
                <w:sz w:val="28"/>
                <w:szCs w:val="28"/>
              </w:rPr>
            </w:pPr>
            <w:r>
              <w:rPr>
                <w:sz w:val="28"/>
                <w:szCs w:val="28"/>
              </w:rPr>
              <w:t>Раздел 3. Электродинамика</w:t>
            </w:r>
          </w:p>
        </w:tc>
        <w:tc>
          <w:tcPr>
            <w:tcW w:w="736" w:type="dxa"/>
          </w:tcPr>
          <w:p w:rsidR="00034578" w:rsidRPr="0068362A" w:rsidRDefault="00034578" w:rsidP="00807410">
            <w:pPr>
              <w:jc w:val="center"/>
              <w:rPr>
                <w:sz w:val="28"/>
                <w:szCs w:val="28"/>
              </w:rPr>
            </w:pPr>
          </w:p>
        </w:tc>
      </w:tr>
      <w:tr w:rsidR="00034578" w:rsidRPr="0068362A" w:rsidTr="00276820">
        <w:trPr>
          <w:trHeight w:val="285"/>
        </w:trPr>
        <w:tc>
          <w:tcPr>
            <w:tcW w:w="9896" w:type="dxa"/>
          </w:tcPr>
          <w:p w:rsidR="00034578" w:rsidRDefault="00034578" w:rsidP="00BB118D">
            <w:pPr>
              <w:rPr>
                <w:sz w:val="28"/>
                <w:szCs w:val="28"/>
              </w:rPr>
            </w:pPr>
            <w:r>
              <w:rPr>
                <w:sz w:val="28"/>
                <w:szCs w:val="28"/>
              </w:rPr>
              <w:t xml:space="preserve">Раздел 4. </w:t>
            </w:r>
            <w:r w:rsidR="00BB118D">
              <w:rPr>
                <w:sz w:val="28"/>
                <w:szCs w:val="28"/>
              </w:rPr>
              <w:t>Колебания и волны</w:t>
            </w:r>
          </w:p>
        </w:tc>
        <w:tc>
          <w:tcPr>
            <w:tcW w:w="736" w:type="dxa"/>
          </w:tcPr>
          <w:p w:rsidR="00034578" w:rsidRPr="0068362A" w:rsidRDefault="00034578" w:rsidP="00807410">
            <w:pPr>
              <w:jc w:val="center"/>
              <w:rPr>
                <w:sz w:val="28"/>
                <w:szCs w:val="28"/>
              </w:rPr>
            </w:pPr>
          </w:p>
        </w:tc>
      </w:tr>
      <w:tr w:rsidR="00BB118D" w:rsidRPr="0068362A" w:rsidTr="00276820">
        <w:trPr>
          <w:trHeight w:val="285"/>
        </w:trPr>
        <w:tc>
          <w:tcPr>
            <w:tcW w:w="9896" w:type="dxa"/>
          </w:tcPr>
          <w:p w:rsidR="00BB118D" w:rsidRDefault="00BB118D" w:rsidP="00BB118D">
            <w:pPr>
              <w:rPr>
                <w:sz w:val="28"/>
                <w:szCs w:val="28"/>
              </w:rPr>
            </w:pPr>
            <w:r>
              <w:rPr>
                <w:sz w:val="28"/>
                <w:szCs w:val="28"/>
              </w:rPr>
              <w:t>Раздел 5. Оптика</w:t>
            </w:r>
          </w:p>
        </w:tc>
        <w:tc>
          <w:tcPr>
            <w:tcW w:w="736" w:type="dxa"/>
          </w:tcPr>
          <w:p w:rsidR="00BB118D" w:rsidRPr="0068362A" w:rsidRDefault="00BB118D" w:rsidP="00807410">
            <w:pPr>
              <w:jc w:val="center"/>
              <w:rPr>
                <w:sz w:val="28"/>
                <w:szCs w:val="28"/>
              </w:rPr>
            </w:pPr>
          </w:p>
        </w:tc>
      </w:tr>
      <w:tr w:rsidR="00BB118D" w:rsidRPr="0068362A" w:rsidTr="00276820">
        <w:trPr>
          <w:trHeight w:val="285"/>
        </w:trPr>
        <w:tc>
          <w:tcPr>
            <w:tcW w:w="9896" w:type="dxa"/>
          </w:tcPr>
          <w:p w:rsidR="00BB118D" w:rsidRDefault="00BB118D" w:rsidP="00BB118D">
            <w:pPr>
              <w:rPr>
                <w:sz w:val="28"/>
                <w:szCs w:val="28"/>
              </w:rPr>
            </w:pPr>
            <w:r>
              <w:rPr>
                <w:sz w:val="28"/>
                <w:szCs w:val="28"/>
              </w:rPr>
              <w:t>Раздел 6. Элементы квантовой физики</w:t>
            </w:r>
          </w:p>
        </w:tc>
        <w:tc>
          <w:tcPr>
            <w:tcW w:w="736" w:type="dxa"/>
          </w:tcPr>
          <w:p w:rsidR="00BB118D" w:rsidRPr="0068362A" w:rsidRDefault="00BB118D" w:rsidP="00807410">
            <w:pPr>
              <w:jc w:val="center"/>
              <w:rPr>
                <w:sz w:val="28"/>
                <w:szCs w:val="28"/>
              </w:rPr>
            </w:pPr>
          </w:p>
        </w:tc>
      </w:tr>
      <w:tr w:rsidR="00034578" w:rsidRPr="0068362A" w:rsidTr="00276820">
        <w:trPr>
          <w:trHeight w:val="217"/>
        </w:trPr>
        <w:tc>
          <w:tcPr>
            <w:tcW w:w="9896" w:type="dxa"/>
          </w:tcPr>
          <w:p w:rsidR="00034578" w:rsidRDefault="00BB118D" w:rsidP="00725A76">
            <w:pPr>
              <w:rPr>
                <w:sz w:val="28"/>
                <w:szCs w:val="28"/>
              </w:rPr>
            </w:pPr>
            <w:r>
              <w:rPr>
                <w:sz w:val="28"/>
                <w:szCs w:val="28"/>
              </w:rPr>
              <w:t>Раздел 7</w:t>
            </w:r>
            <w:r w:rsidR="00034578">
              <w:rPr>
                <w:sz w:val="28"/>
                <w:szCs w:val="28"/>
              </w:rPr>
              <w:t>. Эволюция Вселенной</w:t>
            </w:r>
          </w:p>
        </w:tc>
        <w:tc>
          <w:tcPr>
            <w:tcW w:w="736" w:type="dxa"/>
          </w:tcPr>
          <w:p w:rsidR="00034578" w:rsidRPr="0068362A" w:rsidRDefault="00034578" w:rsidP="00807410">
            <w:pPr>
              <w:jc w:val="center"/>
              <w:rPr>
                <w:sz w:val="28"/>
                <w:szCs w:val="28"/>
              </w:rPr>
            </w:pPr>
          </w:p>
        </w:tc>
      </w:tr>
      <w:tr w:rsidR="00034578" w:rsidRPr="0068362A" w:rsidTr="00276820">
        <w:tc>
          <w:tcPr>
            <w:tcW w:w="9896" w:type="dxa"/>
          </w:tcPr>
          <w:p w:rsidR="00034578" w:rsidRPr="0068362A" w:rsidRDefault="00034578" w:rsidP="00725A76">
            <w:pPr>
              <w:numPr>
                <w:ilvl w:val="0"/>
                <w:numId w:val="16"/>
              </w:numPr>
              <w:rPr>
                <w:sz w:val="28"/>
                <w:szCs w:val="28"/>
              </w:rPr>
            </w:pPr>
            <w:r>
              <w:rPr>
                <w:sz w:val="28"/>
                <w:szCs w:val="28"/>
              </w:rPr>
              <w:t>Виды внеаудиторной самостоятельной работы</w:t>
            </w:r>
          </w:p>
        </w:tc>
        <w:tc>
          <w:tcPr>
            <w:tcW w:w="736" w:type="dxa"/>
          </w:tcPr>
          <w:p w:rsidR="00034578" w:rsidRPr="0068362A" w:rsidRDefault="00034578" w:rsidP="00807410">
            <w:pPr>
              <w:jc w:val="center"/>
              <w:rPr>
                <w:sz w:val="28"/>
                <w:szCs w:val="28"/>
              </w:rPr>
            </w:pPr>
          </w:p>
        </w:tc>
      </w:tr>
      <w:tr w:rsidR="00034578" w:rsidRPr="0068362A" w:rsidTr="00276820">
        <w:tc>
          <w:tcPr>
            <w:tcW w:w="9896" w:type="dxa"/>
          </w:tcPr>
          <w:p w:rsidR="00034578" w:rsidRPr="0068362A" w:rsidRDefault="00034578" w:rsidP="00725A76">
            <w:pPr>
              <w:numPr>
                <w:ilvl w:val="0"/>
                <w:numId w:val="16"/>
              </w:numPr>
              <w:rPr>
                <w:sz w:val="28"/>
                <w:szCs w:val="28"/>
              </w:rPr>
            </w:pPr>
            <w:r>
              <w:rPr>
                <w:sz w:val="28"/>
                <w:szCs w:val="28"/>
              </w:rPr>
              <w:t>Требования к результатам обучения</w:t>
            </w:r>
          </w:p>
        </w:tc>
        <w:tc>
          <w:tcPr>
            <w:tcW w:w="736" w:type="dxa"/>
          </w:tcPr>
          <w:p w:rsidR="00034578" w:rsidRPr="0068362A" w:rsidRDefault="00034578" w:rsidP="00807410">
            <w:pPr>
              <w:jc w:val="center"/>
              <w:rPr>
                <w:sz w:val="28"/>
                <w:szCs w:val="28"/>
              </w:rPr>
            </w:pPr>
          </w:p>
        </w:tc>
      </w:tr>
      <w:tr w:rsidR="00034578" w:rsidRPr="0068362A" w:rsidTr="00276820">
        <w:tc>
          <w:tcPr>
            <w:tcW w:w="9896" w:type="dxa"/>
          </w:tcPr>
          <w:p w:rsidR="00034578" w:rsidRPr="0068362A" w:rsidRDefault="00034578" w:rsidP="00725A76">
            <w:pPr>
              <w:numPr>
                <w:ilvl w:val="0"/>
                <w:numId w:val="16"/>
              </w:numPr>
              <w:rPr>
                <w:sz w:val="28"/>
                <w:szCs w:val="28"/>
              </w:rPr>
            </w:pPr>
            <w:r>
              <w:rPr>
                <w:sz w:val="28"/>
                <w:szCs w:val="28"/>
              </w:rPr>
              <w:t>Рекомендуемая литература</w:t>
            </w:r>
          </w:p>
        </w:tc>
        <w:tc>
          <w:tcPr>
            <w:tcW w:w="736" w:type="dxa"/>
          </w:tcPr>
          <w:p w:rsidR="00034578" w:rsidRPr="0068362A" w:rsidRDefault="00034578" w:rsidP="00807410">
            <w:pPr>
              <w:jc w:val="center"/>
              <w:rPr>
                <w:sz w:val="28"/>
                <w:szCs w:val="28"/>
              </w:rPr>
            </w:pPr>
          </w:p>
        </w:tc>
      </w:tr>
    </w:tbl>
    <w:p w:rsidR="00034578" w:rsidRDefault="00034578" w:rsidP="006A1D92"/>
    <w:p w:rsidR="00034578" w:rsidRDefault="00034578">
      <w:pPr>
        <w:spacing w:after="200" w:line="276" w:lineRule="auto"/>
      </w:pPr>
      <w:r>
        <w:br w:type="page"/>
      </w:r>
    </w:p>
    <w:p w:rsidR="00034578" w:rsidRPr="006D4457" w:rsidRDefault="00034578" w:rsidP="009B3D76">
      <w:pPr>
        <w:jc w:val="center"/>
        <w:rPr>
          <w:b/>
          <w:sz w:val="28"/>
          <w:szCs w:val="28"/>
        </w:rPr>
      </w:pPr>
      <w:r>
        <w:rPr>
          <w:b/>
          <w:sz w:val="28"/>
          <w:szCs w:val="28"/>
        </w:rPr>
        <w:lastRenderedPageBreak/>
        <w:t xml:space="preserve">1. </w:t>
      </w:r>
      <w:r w:rsidRPr="006D4457">
        <w:rPr>
          <w:b/>
          <w:sz w:val="28"/>
          <w:szCs w:val="28"/>
        </w:rPr>
        <w:t>ПОЯСНИТЕЛЬНАЯ ЗАПИСКА</w:t>
      </w:r>
    </w:p>
    <w:p w:rsidR="00034578" w:rsidRPr="006D4457" w:rsidRDefault="00034578" w:rsidP="009B3D76">
      <w:pPr>
        <w:jc w:val="center"/>
        <w:rPr>
          <w:b/>
          <w:sz w:val="28"/>
          <w:szCs w:val="28"/>
        </w:rPr>
      </w:pPr>
    </w:p>
    <w:p w:rsidR="00034578" w:rsidRDefault="00034578" w:rsidP="009B3D76">
      <w:pPr>
        <w:jc w:val="center"/>
        <w:rPr>
          <w:b/>
          <w:sz w:val="28"/>
          <w:szCs w:val="28"/>
        </w:rPr>
      </w:pPr>
      <w:r>
        <w:rPr>
          <w:b/>
          <w:sz w:val="28"/>
          <w:szCs w:val="28"/>
        </w:rPr>
        <w:t>К раб</w:t>
      </w:r>
      <w:r w:rsidR="005216EF">
        <w:rPr>
          <w:b/>
          <w:sz w:val="28"/>
          <w:szCs w:val="28"/>
        </w:rPr>
        <w:t>очей программе по дисциплине ОУД.09</w:t>
      </w:r>
      <w:r>
        <w:rPr>
          <w:b/>
          <w:sz w:val="28"/>
          <w:szCs w:val="28"/>
        </w:rPr>
        <w:t xml:space="preserve"> «Физика</w:t>
      </w:r>
      <w:r w:rsidRPr="006D4457">
        <w:rPr>
          <w:b/>
          <w:sz w:val="28"/>
          <w:szCs w:val="28"/>
        </w:rPr>
        <w:t>»</w:t>
      </w:r>
    </w:p>
    <w:p w:rsidR="00034578" w:rsidRPr="0041511D" w:rsidRDefault="005216EF" w:rsidP="0041511D">
      <w:pPr>
        <w:ind w:right="-185" w:firstLine="708"/>
        <w:contextualSpacing/>
        <w:jc w:val="both"/>
        <w:rPr>
          <w:rFonts w:ascii="Calibri" w:hAnsi="Calibri" w:cs="hoolBookCSanPin-Regular"/>
          <w:color w:val="000000"/>
          <w:sz w:val="21"/>
          <w:lang w:eastAsia="ru-RU"/>
        </w:rPr>
      </w:pPr>
      <w:r w:rsidRPr="00C92852">
        <w:rPr>
          <w:sz w:val="28"/>
          <w:szCs w:val="28"/>
        </w:rPr>
        <w:t>Программа учебной дисциплины «</w:t>
      </w:r>
      <w:r>
        <w:rPr>
          <w:sz w:val="28"/>
          <w:szCs w:val="28"/>
        </w:rPr>
        <w:t>физика</w:t>
      </w:r>
      <w:r w:rsidRPr="00C92852">
        <w:rPr>
          <w:sz w:val="28"/>
          <w:szCs w:val="28"/>
        </w:rPr>
        <w:t>» составлена на основе примерной образовательной программы СПО на базе основного общего образования с получением среднего общего образования (Протокол № 3 от 21 июля 2015 г.) и учебного плана КГБ ПОУ «</w:t>
      </w:r>
      <w:proofErr w:type="spellStart"/>
      <w:r w:rsidRPr="00C92852">
        <w:rPr>
          <w:sz w:val="28"/>
          <w:szCs w:val="28"/>
        </w:rPr>
        <w:t>Балахтинский</w:t>
      </w:r>
      <w:proofErr w:type="spellEnd"/>
      <w:r w:rsidRPr="00C92852">
        <w:rPr>
          <w:sz w:val="28"/>
          <w:szCs w:val="28"/>
        </w:rPr>
        <w:t xml:space="preserve"> аграрный тех</w:t>
      </w:r>
      <w:r w:rsidR="00CD6B93">
        <w:rPr>
          <w:sz w:val="28"/>
          <w:szCs w:val="28"/>
        </w:rPr>
        <w:t>никум», утвержденного 31.08.2016</w:t>
      </w:r>
      <w:r w:rsidRPr="00C92852">
        <w:rPr>
          <w:sz w:val="28"/>
          <w:szCs w:val="28"/>
        </w:rPr>
        <w:t xml:space="preserve"> года на методической комиссии преподавателей протокол №</w:t>
      </w:r>
      <w:r w:rsidR="00CD6B93">
        <w:rPr>
          <w:sz w:val="28"/>
          <w:szCs w:val="28"/>
        </w:rPr>
        <w:t>14 от 31.08.2016</w:t>
      </w:r>
      <w:r w:rsidRPr="00C92852">
        <w:rPr>
          <w:sz w:val="28"/>
          <w:szCs w:val="28"/>
        </w:rPr>
        <w:t>г.</w:t>
      </w:r>
    </w:p>
    <w:p w:rsidR="005216EF" w:rsidRPr="005216EF" w:rsidRDefault="00213D3D" w:rsidP="00213D3D">
      <w:pPr>
        <w:tabs>
          <w:tab w:val="left" w:pos="709"/>
          <w:tab w:val="left" w:pos="851"/>
          <w:tab w:val="left" w:pos="993"/>
        </w:tabs>
        <w:rPr>
          <w:sz w:val="28"/>
          <w:szCs w:val="28"/>
        </w:rPr>
      </w:pPr>
      <w:r>
        <w:rPr>
          <w:sz w:val="28"/>
          <w:szCs w:val="28"/>
        </w:rPr>
        <w:tab/>
      </w:r>
      <w:r w:rsidR="005216EF" w:rsidRPr="005216EF">
        <w:rPr>
          <w:sz w:val="28"/>
          <w:szCs w:val="28"/>
        </w:rPr>
        <w:t>Программа общеобразовательной учебной дисциплины «Физика» предназначена для изучения физики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5216EF" w:rsidRPr="005216EF" w:rsidRDefault="005216EF" w:rsidP="00213D3D">
      <w:pPr>
        <w:ind w:firstLine="360"/>
        <w:rPr>
          <w:sz w:val="28"/>
          <w:szCs w:val="28"/>
        </w:rPr>
      </w:pPr>
      <w:proofErr w:type="gramStart"/>
      <w:r w:rsidRPr="005216EF">
        <w:rPr>
          <w:sz w:val="28"/>
          <w:szCs w:val="28"/>
        </w:rPr>
        <w:t>Программа разработана на основе требований ФГОС среднего общего образования, предъявляемых к структуре, содержанию и резуль</w:t>
      </w:r>
      <w:r w:rsidR="00213D3D">
        <w:rPr>
          <w:sz w:val="28"/>
          <w:szCs w:val="28"/>
        </w:rPr>
        <w:t>татам освоения учебной дисципли</w:t>
      </w:r>
      <w:r w:rsidRPr="005216EF">
        <w:rPr>
          <w:sz w:val="28"/>
          <w:szCs w:val="28"/>
        </w:rPr>
        <w:t>ны «Физика», в соответствии с Рекомендациями по организации получения среднего общего образования в пределах освоения образоват</w:t>
      </w:r>
      <w:r w:rsidR="00213D3D">
        <w:rPr>
          <w:sz w:val="28"/>
          <w:szCs w:val="28"/>
        </w:rPr>
        <w:t>ельных программ среднего профес</w:t>
      </w:r>
      <w:r w:rsidRPr="005216EF">
        <w:rPr>
          <w:sz w:val="28"/>
          <w:szCs w:val="28"/>
        </w:rPr>
        <w:t xml:space="preserve">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w:t>
      </w:r>
      <w:r w:rsidR="00213D3D">
        <w:rPr>
          <w:sz w:val="28"/>
          <w:szCs w:val="28"/>
        </w:rPr>
        <w:t xml:space="preserve"> </w:t>
      </w:r>
      <w:r w:rsidRPr="005216EF">
        <w:rPr>
          <w:sz w:val="28"/>
          <w:szCs w:val="28"/>
        </w:rPr>
        <w:t>или специальности среднего профессионального о</w:t>
      </w:r>
      <w:r w:rsidR="00213D3D">
        <w:rPr>
          <w:sz w:val="28"/>
          <w:szCs w:val="28"/>
        </w:rPr>
        <w:t xml:space="preserve">бразования (письмо Департамента </w:t>
      </w:r>
      <w:r w:rsidRPr="005216EF">
        <w:rPr>
          <w:sz w:val="28"/>
          <w:szCs w:val="28"/>
        </w:rPr>
        <w:t>государственной</w:t>
      </w:r>
      <w:proofErr w:type="gramEnd"/>
      <w:r w:rsidRPr="005216EF">
        <w:rPr>
          <w:sz w:val="28"/>
          <w:szCs w:val="28"/>
        </w:rPr>
        <w:t xml:space="preserve"> политики в сфере подготовки рабочих кадров и ДПО </w:t>
      </w:r>
      <w:proofErr w:type="spellStart"/>
      <w:r w:rsidRPr="005216EF">
        <w:rPr>
          <w:sz w:val="28"/>
          <w:szCs w:val="28"/>
        </w:rPr>
        <w:t>Минобрнауки</w:t>
      </w:r>
      <w:proofErr w:type="spellEnd"/>
      <w:r w:rsidR="00213D3D">
        <w:rPr>
          <w:sz w:val="28"/>
          <w:szCs w:val="28"/>
        </w:rPr>
        <w:t xml:space="preserve"> </w:t>
      </w:r>
      <w:r w:rsidRPr="005216EF">
        <w:rPr>
          <w:sz w:val="28"/>
          <w:szCs w:val="28"/>
        </w:rPr>
        <w:t xml:space="preserve"> России от 17.03.2015 № 06-259).</w:t>
      </w:r>
    </w:p>
    <w:p w:rsidR="00213D3D" w:rsidRDefault="005216EF" w:rsidP="00213D3D">
      <w:pPr>
        <w:ind w:firstLine="360"/>
        <w:rPr>
          <w:sz w:val="28"/>
          <w:szCs w:val="28"/>
        </w:rPr>
      </w:pPr>
      <w:r w:rsidRPr="00213D3D">
        <w:rPr>
          <w:sz w:val="28"/>
          <w:szCs w:val="28"/>
        </w:rPr>
        <w:t>Содержание программы «Ф</w:t>
      </w:r>
      <w:r w:rsidR="00213D3D" w:rsidRPr="00213D3D">
        <w:rPr>
          <w:sz w:val="28"/>
          <w:szCs w:val="28"/>
        </w:rPr>
        <w:t xml:space="preserve">изика» направлено на достижение </w:t>
      </w:r>
      <w:r w:rsidRPr="00213D3D">
        <w:rPr>
          <w:sz w:val="28"/>
          <w:szCs w:val="28"/>
        </w:rPr>
        <w:t>следующих целей:</w:t>
      </w:r>
      <w:r w:rsidR="00213D3D" w:rsidRPr="00213D3D">
        <w:rPr>
          <w:sz w:val="28"/>
          <w:szCs w:val="28"/>
        </w:rPr>
        <w:t xml:space="preserve"> </w:t>
      </w:r>
    </w:p>
    <w:p w:rsidR="005216EF" w:rsidRPr="00213D3D" w:rsidRDefault="005216EF" w:rsidP="00213D3D">
      <w:pPr>
        <w:pStyle w:val="a3"/>
        <w:numPr>
          <w:ilvl w:val="0"/>
          <w:numId w:val="49"/>
        </w:numPr>
        <w:rPr>
          <w:sz w:val="28"/>
          <w:szCs w:val="28"/>
        </w:rPr>
      </w:pPr>
      <w:r w:rsidRPr="00213D3D">
        <w:rPr>
          <w:sz w:val="28"/>
          <w:szCs w:val="28"/>
        </w:rPr>
        <w:t>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5216EF" w:rsidRPr="00213D3D" w:rsidRDefault="005216EF" w:rsidP="00213D3D">
      <w:pPr>
        <w:pStyle w:val="a3"/>
        <w:numPr>
          <w:ilvl w:val="0"/>
          <w:numId w:val="48"/>
        </w:numPr>
        <w:rPr>
          <w:sz w:val="28"/>
          <w:szCs w:val="28"/>
        </w:rPr>
      </w:pPr>
      <w:r w:rsidRPr="00213D3D">
        <w:rPr>
          <w:sz w:val="28"/>
          <w:szCs w:val="28"/>
        </w:rPr>
        <w:t>овладение умениями проводить наблюдения, п</w:t>
      </w:r>
      <w:r w:rsidR="00213D3D" w:rsidRPr="00213D3D">
        <w:rPr>
          <w:sz w:val="28"/>
          <w:szCs w:val="28"/>
        </w:rPr>
        <w:t>ланировать и выполнять экспе</w:t>
      </w:r>
      <w:r w:rsidRPr="00213D3D">
        <w:rPr>
          <w:sz w:val="28"/>
          <w:szCs w:val="28"/>
        </w:rPr>
        <w:t xml:space="preserve">рименты, выдвигать гипотезы и строить модели, применять полученные знания по физике для объяснения разнообразных </w:t>
      </w:r>
      <w:r w:rsidR="00213D3D" w:rsidRPr="00213D3D">
        <w:rPr>
          <w:sz w:val="28"/>
          <w:szCs w:val="28"/>
        </w:rPr>
        <w:t>физических явлений и свойств ве</w:t>
      </w:r>
      <w:r w:rsidRPr="00213D3D">
        <w:rPr>
          <w:sz w:val="28"/>
          <w:szCs w:val="28"/>
        </w:rPr>
        <w:t xml:space="preserve">ществ; практически использовать физические знания; оценивать достоверность </w:t>
      </w:r>
      <w:proofErr w:type="gramStart"/>
      <w:r w:rsidRPr="00213D3D">
        <w:rPr>
          <w:sz w:val="28"/>
          <w:szCs w:val="28"/>
        </w:rPr>
        <w:t>естественно-научной</w:t>
      </w:r>
      <w:proofErr w:type="gramEnd"/>
      <w:r w:rsidRPr="00213D3D">
        <w:rPr>
          <w:sz w:val="28"/>
          <w:szCs w:val="28"/>
        </w:rPr>
        <w:t xml:space="preserve"> информации;</w:t>
      </w:r>
    </w:p>
    <w:p w:rsidR="005216EF" w:rsidRPr="00213D3D" w:rsidRDefault="005216EF" w:rsidP="00213D3D">
      <w:pPr>
        <w:pStyle w:val="a3"/>
        <w:numPr>
          <w:ilvl w:val="0"/>
          <w:numId w:val="48"/>
        </w:numPr>
        <w:rPr>
          <w:sz w:val="28"/>
          <w:szCs w:val="28"/>
        </w:rPr>
      </w:pPr>
      <w:r w:rsidRPr="00213D3D">
        <w:rPr>
          <w:sz w:val="28"/>
          <w:szCs w:val="28"/>
        </w:rPr>
        <w:t>развитие познавательных интересов, интеллекту</w:t>
      </w:r>
      <w:r w:rsidR="00213D3D" w:rsidRPr="00213D3D">
        <w:rPr>
          <w:sz w:val="28"/>
          <w:szCs w:val="28"/>
        </w:rPr>
        <w:t>альных и творческих способно</w:t>
      </w:r>
      <w:r w:rsidRPr="00213D3D">
        <w:rPr>
          <w:sz w:val="28"/>
          <w:szCs w:val="28"/>
        </w:rPr>
        <w:t>стей в процессе приобретения знаний и умений</w:t>
      </w:r>
      <w:r w:rsidR="00213D3D" w:rsidRPr="00213D3D">
        <w:rPr>
          <w:sz w:val="28"/>
          <w:szCs w:val="28"/>
        </w:rPr>
        <w:t xml:space="preserve"> по физике с использованием раз</w:t>
      </w:r>
      <w:r w:rsidRPr="00213D3D">
        <w:rPr>
          <w:sz w:val="28"/>
          <w:szCs w:val="28"/>
        </w:rPr>
        <w:t>личных источников информации и современных информационных технологий;</w:t>
      </w:r>
    </w:p>
    <w:p w:rsidR="005216EF" w:rsidRPr="00213D3D" w:rsidRDefault="005216EF" w:rsidP="00213D3D">
      <w:pPr>
        <w:pStyle w:val="a3"/>
        <w:numPr>
          <w:ilvl w:val="0"/>
          <w:numId w:val="48"/>
        </w:numPr>
        <w:rPr>
          <w:sz w:val="28"/>
          <w:szCs w:val="28"/>
        </w:rPr>
      </w:pPr>
      <w:r w:rsidRPr="00213D3D">
        <w:rPr>
          <w:sz w:val="28"/>
          <w:szCs w:val="28"/>
        </w:rPr>
        <w:t>воспитание убежденности в возможности познания</w:t>
      </w:r>
      <w:r w:rsidR="00213D3D" w:rsidRPr="00213D3D">
        <w:rPr>
          <w:sz w:val="28"/>
          <w:szCs w:val="28"/>
        </w:rPr>
        <w:t xml:space="preserve"> законов природы, использова</w:t>
      </w:r>
      <w:r w:rsidRPr="00213D3D">
        <w:rPr>
          <w:sz w:val="28"/>
          <w:szCs w:val="28"/>
        </w:rPr>
        <w:t xml:space="preserve">ния достижений физики на благо развития человеческой </w:t>
      </w:r>
      <w:r w:rsidRPr="00213D3D">
        <w:rPr>
          <w:sz w:val="28"/>
          <w:szCs w:val="28"/>
        </w:rPr>
        <w:lastRenderedPageBreak/>
        <w:t xml:space="preserve">цивилизации; необходимости сотрудничества в процессе совместного выполнения задач, уважительного отношения к мнению оппонента при обсуждении проблем </w:t>
      </w:r>
      <w:proofErr w:type="gramStart"/>
      <w:r w:rsidRPr="00213D3D">
        <w:rPr>
          <w:sz w:val="28"/>
          <w:szCs w:val="28"/>
        </w:rPr>
        <w:t>естественно-научного</w:t>
      </w:r>
      <w:proofErr w:type="gramEnd"/>
      <w:r w:rsidRPr="00213D3D">
        <w:rPr>
          <w:sz w:val="28"/>
          <w:szCs w:val="28"/>
        </w:rPr>
        <w:t xml:space="preserve"> содержания; готовности к морально-этической оценке использования научных достижений, чувства ответственности за защиту окружающей среды;</w:t>
      </w:r>
    </w:p>
    <w:p w:rsidR="005216EF" w:rsidRPr="00213D3D" w:rsidRDefault="005216EF" w:rsidP="00213D3D">
      <w:pPr>
        <w:pStyle w:val="a3"/>
        <w:numPr>
          <w:ilvl w:val="0"/>
          <w:numId w:val="48"/>
        </w:numPr>
        <w:rPr>
          <w:sz w:val="28"/>
          <w:szCs w:val="28"/>
        </w:rPr>
      </w:pPr>
      <w:r w:rsidRPr="00213D3D">
        <w:rPr>
          <w:sz w:val="28"/>
          <w:szCs w:val="28"/>
        </w:rPr>
        <w:t>использование приобретенных знаний и уме</w:t>
      </w:r>
      <w:r w:rsidR="00213D3D" w:rsidRPr="00213D3D">
        <w:rPr>
          <w:sz w:val="28"/>
          <w:szCs w:val="28"/>
        </w:rPr>
        <w:t xml:space="preserve">ний для решения практических </w:t>
      </w:r>
      <w:r w:rsidRPr="00213D3D">
        <w:rPr>
          <w:sz w:val="28"/>
          <w:szCs w:val="28"/>
        </w:rPr>
        <w:t>задач повседневной жизни, обеспечения без</w:t>
      </w:r>
      <w:r w:rsidR="00213D3D" w:rsidRPr="00213D3D">
        <w:rPr>
          <w:sz w:val="28"/>
          <w:szCs w:val="28"/>
        </w:rPr>
        <w:t>опасности собственной жизни, ра</w:t>
      </w:r>
      <w:r w:rsidRPr="00213D3D">
        <w:rPr>
          <w:sz w:val="28"/>
          <w:szCs w:val="28"/>
        </w:rPr>
        <w:t>ционального природопользования и охраны окружающей среды и возможность применения знаний при решении задач, возникающих в по</w:t>
      </w:r>
      <w:r w:rsidR="00213D3D" w:rsidRPr="00213D3D">
        <w:rPr>
          <w:sz w:val="28"/>
          <w:szCs w:val="28"/>
        </w:rPr>
        <w:t>следующей профес</w:t>
      </w:r>
      <w:r w:rsidRPr="00213D3D">
        <w:rPr>
          <w:sz w:val="28"/>
          <w:szCs w:val="28"/>
        </w:rPr>
        <w:t>сиональной деятельности.</w:t>
      </w:r>
    </w:p>
    <w:p w:rsidR="005216EF" w:rsidRPr="005216EF" w:rsidRDefault="005216EF" w:rsidP="00EA2500">
      <w:pPr>
        <w:ind w:firstLine="360"/>
        <w:rPr>
          <w:sz w:val="28"/>
          <w:szCs w:val="28"/>
        </w:rPr>
      </w:pPr>
      <w:r w:rsidRPr="005216EF">
        <w:rPr>
          <w:sz w:val="28"/>
          <w:szCs w:val="28"/>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w:t>
      </w:r>
      <w:r w:rsidR="00EA2500">
        <w:rPr>
          <w:sz w:val="28"/>
          <w:szCs w:val="28"/>
        </w:rPr>
        <w:t xml:space="preserve">образования; программы подготовки квалифицированных рабочих, </w:t>
      </w:r>
      <w:r w:rsidRPr="005216EF">
        <w:rPr>
          <w:sz w:val="28"/>
          <w:szCs w:val="28"/>
        </w:rPr>
        <w:t>служащих, программы подготовки специалистов среднего звена (ППКРС, ППССЗ).</w:t>
      </w:r>
    </w:p>
    <w:p w:rsidR="00EA2500" w:rsidRDefault="005216EF" w:rsidP="00EA2500">
      <w:pPr>
        <w:ind w:firstLine="360"/>
        <w:rPr>
          <w:sz w:val="28"/>
          <w:szCs w:val="28"/>
        </w:rPr>
      </w:pPr>
      <w:proofErr w:type="gramStart"/>
      <w:r w:rsidRPr="005216EF">
        <w:rPr>
          <w:sz w:val="28"/>
          <w:szCs w:val="28"/>
        </w:rPr>
        <w:t xml:space="preserve">Программа учебной дисциплины «Физика»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индивидуальных проектов, </w:t>
      </w:r>
      <w:r w:rsidR="00EA2500">
        <w:rPr>
          <w:sz w:val="28"/>
          <w:szCs w:val="28"/>
        </w:rPr>
        <w:t>виды самостоятельных работ, учи</w:t>
      </w:r>
      <w:r w:rsidRPr="005216EF">
        <w:rPr>
          <w:sz w:val="28"/>
          <w:szCs w:val="28"/>
        </w:rPr>
        <w:t>тывая специфику программ подготовки квалифицированных рабочих, служащих и специалистов среднего звена, осваиваемой</w:t>
      </w:r>
      <w:proofErr w:type="gramEnd"/>
      <w:r w:rsidRPr="005216EF">
        <w:rPr>
          <w:sz w:val="28"/>
          <w:szCs w:val="28"/>
        </w:rPr>
        <w:t xml:space="preserve"> профессии или специа</w:t>
      </w:r>
      <w:r w:rsidR="00EA2500">
        <w:rPr>
          <w:sz w:val="28"/>
          <w:szCs w:val="28"/>
        </w:rPr>
        <w:t xml:space="preserve">льности. </w:t>
      </w:r>
    </w:p>
    <w:p w:rsidR="00EA2500" w:rsidRPr="0041511D" w:rsidRDefault="005216EF" w:rsidP="0041511D">
      <w:pPr>
        <w:ind w:firstLine="360"/>
        <w:rPr>
          <w:sz w:val="28"/>
          <w:szCs w:val="28"/>
        </w:rPr>
      </w:pPr>
      <w:r w:rsidRPr="005216EF">
        <w:rPr>
          <w:sz w:val="28"/>
          <w:szCs w:val="28"/>
        </w:rPr>
        <w:t>Программа может использоваться другими п</w:t>
      </w:r>
      <w:r w:rsidR="00EA2500">
        <w:rPr>
          <w:sz w:val="28"/>
          <w:szCs w:val="28"/>
        </w:rPr>
        <w:t>рофессиональными образовательны</w:t>
      </w:r>
      <w:r w:rsidRPr="005216EF">
        <w:rPr>
          <w:sz w:val="28"/>
          <w:szCs w:val="28"/>
        </w:rPr>
        <w:t>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34578" w:rsidRDefault="00034578" w:rsidP="005216EF">
      <w:pPr>
        <w:ind w:firstLine="709"/>
        <w:rPr>
          <w:color w:val="000000"/>
          <w:sz w:val="28"/>
          <w:szCs w:val="28"/>
        </w:rPr>
        <w:sectPr w:rsidR="00034578" w:rsidSect="00D8478B">
          <w:headerReference w:type="default" r:id="rId8"/>
          <w:footerReference w:type="default" r:id="rId9"/>
          <w:pgSz w:w="11906" w:h="16838"/>
          <w:pgMar w:top="1134" w:right="850" w:bottom="1134" w:left="1701" w:header="708" w:footer="708" w:gutter="0"/>
          <w:cols w:space="708"/>
          <w:docGrid w:linePitch="360"/>
        </w:sectPr>
      </w:pPr>
      <w:r w:rsidRPr="00E54D4E">
        <w:rPr>
          <w:color w:val="000000"/>
          <w:sz w:val="28"/>
          <w:szCs w:val="28"/>
        </w:rPr>
        <w:t xml:space="preserve">Содержание рабочей программы рассчитано на </w:t>
      </w:r>
      <w:r w:rsidR="001C7D81">
        <w:rPr>
          <w:color w:val="000000"/>
          <w:sz w:val="28"/>
          <w:szCs w:val="28"/>
        </w:rPr>
        <w:t>162 часа: на втором курсе 108 часов (51 час – в третьем</w:t>
      </w:r>
      <w:r w:rsidRPr="00E54D4E">
        <w:rPr>
          <w:color w:val="000000"/>
          <w:sz w:val="28"/>
          <w:szCs w:val="28"/>
        </w:rPr>
        <w:t xml:space="preserve"> семестре, </w:t>
      </w:r>
      <w:r w:rsidR="001C7D81">
        <w:rPr>
          <w:color w:val="000000"/>
          <w:sz w:val="28"/>
          <w:szCs w:val="28"/>
        </w:rPr>
        <w:t>57</w:t>
      </w:r>
      <w:r w:rsidR="005216EF">
        <w:rPr>
          <w:color w:val="000000"/>
          <w:sz w:val="28"/>
          <w:szCs w:val="28"/>
        </w:rPr>
        <w:t xml:space="preserve"> часов</w:t>
      </w:r>
      <w:r w:rsidR="001C7D81">
        <w:rPr>
          <w:color w:val="000000"/>
          <w:sz w:val="28"/>
          <w:szCs w:val="28"/>
        </w:rPr>
        <w:t xml:space="preserve"> – в четвертом</w:t>
      </w:r>
      <w:r w:rsidRPr="00E54D4E">
        <w:rPr>
          <w:color w:val="000000"/>
          <w:sz w:val="28"/>
          <w:szCs w:val="28"/>
        </w:rPr>
        <w:t xml:space="preserve"> се</w:t>
      </w:r>
      <w:r w:rsidR="00C60202">
        <w:rPr>
          <w:color w:val="000000"/>
          <w:sz w:val="28"/>
          <w:szCs w:val="28"/>
        </w:rPr>
        <w:t>местре).</w:t>
      </w:r>
      <w:r>
        <w:rPr>
          <w:color w:val="000000"/>
          <w:sz w:val="28"/>
          <w:szCs w:val="28"/>
        </w:rPr>
        <w:t xml:space="preserve"> </w:t>
      </w:r>
      <w:r w:rsidRPr="00E54D4E">
        <w:rPr>
          <w:color w:val="000000"/>
          <w:sz w:val="28"/>
          <w:szCs w:val="28"/>
        </w:rPr>
        <w:t>Изучение дисциплины завершается пр</w:t>
      </w:r>
      <w:r>
        <w:rPr>
          <w:color w:val="000000"/>
          <w:sz w:val="28"/>
          <w:szCs w:val="28"/>
        </w:rPr>
        <w:t>омежуточ</w:t>
      </w:r>
      <w:r w:rsidR="001C7D81">
        <w:rPr>
          <w:color w:val="000000"/>
          <w:sz w:val="28"/>
          <w:szCs w:val="28"/>
        </w:rPr>
        <w:t>ной аттестацией в форме</w:t>
      </w:r>
      <w:r w:rsidR="001C7D81" w:rsidRPr="001C7D81">
        <w:rPr>
          <w:b/>
          <w:sz w:val="28"/>
          <w:szCs w:val="28"/>
        </w:rPr>
        <w:t xml:space="preserve"> </w:t>
      </w:r>
      <w:r w:rsidR="001C7D81" w:rsidRPr="001C7D81">
        <w:rPr>
          <w:sz w:val="28"/>
          <w:szCs w:val="28"/>
        </w:rPr>
        <w:t>дифференцированного зачета</w:t>
      </w:r>
      <w:r>
        <w:rPr>
          <w:color w:val="000000"/>
          <w:sz w:val="28"/>
          <w:szCs w:val="28"/>
        </w:rPr>
        <w:t>.</w:t>
      </w:r>
      <w:r>
        <w:rPr>
          <w:color w:val="000000"/>
          <w:sz w:val="28"/>
          <w:szCs w:val="28"/>
        </w:rPr>
        <w:br w:type="page"/>
      </w:r>
    </w:p>
    <w:p w:rsidR="00034578" w:rsidRDefault="00034578" w:rsidP="00312573">
      <w:pPr>
        <w:jc w:val="right"/>
        <w:rPr>
          <w:b/>
          <w:color w:val="FF6600"/>
          <w:sz w:val="28"/>
          <w:szCs w:val="28"/>
        </w:rPr>
      </w:pPr>
      <w:r>
        <w:rPr>
          <w:b/>
          <w:color w:val="000000"/>
          <w:sz w:val="28"/>
          <w:szCs w:val="28"/>
        </w:rPr>
        <w:lastRenderedPageBreak/>
        <w:t>2.ТЕМАТИЧЕСКИЙ ПЛАН</w:t>
      </w:r>
    </w:p>
    <w:p w:rsidR="00034578" w:rsidRPr="00E54D4E" w:rsidRDefault="00034578" w:rsidP="009B3D76">
      <w:pPr>
        <w:ind w:left="720"/>
        <w:rPr>
          <w:b/>
          <w:color w:val="FF6600"/>
          <w:sz w:val="28"/>
          <w:szCs w:val="28"/>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72"/>
        <w:gridCol w:w="2127"/>
        <w:gridCol w:w="1842"/>
        <w:gridCol w:w="1134"/>
        <w:gridCol w:w="709"/>
        <w:gridCol w:w="709"/>
      </w:tblGrid>
      <w:tr w:rsidR="00034578" w:rsidRPr="00E54D4E" w:rsidTr="00807410">
        <w:tc>
          <w:tcPr>
            <w:tcW w:w="9072" w:type="dxa"/>
            <w:vMerge w:val="restart"/>
          </w:tcPr>
          <w:p w:rsidR="00034578" w:rsidRPr="00F65103" w:rsidRDefault="00034578" w:rsidP="00807410">
            <w:pPr>
              <w:jc w:val="center"/>
              <w:rPr>
                <w:b/>
                <w:color w:val="000000"/>
                <w:sz w:val="28"/>
                <w:szCs w:val="28"/>
              </w:rPr>
            </w:pPr>
            <w:r w:rsidRPr="00F65103">
              <w:rPr>
                <w:b/>
                <w:color w:val="000000"/>
                <w:sz w:val="28"/>
                <w:szCs w:val="28"/>
              </w:rPr>
              <w:t xml:space="preserve">Наименование разделов и тем </w:t>
            </w:r>
          </w:p>
        </w:tc>
        <w:tc>
          <w:tcPr>
            <w:tcW w:w="2127" w:type="dxa"/>
            <w:vMerge w:val="restart"/>
          </w:tcPr>
          <w:p w:rsidR="00034578" w:rsidRPr="00F65103" w:rsidRDefault="00034578" w:rsidP="00807410">
            <w:pPr>
              <w:jc w:val="center"/>
              <w:rPr>
                <w:b/>
                <w:color w:val="000000"/>
                <w:sz w:val="28"/>
                <w:szCs w:val="28"/>
              </w:rPr>
            </w:pPr>
            <w:proofErr w:type="spellStart"/>
            <w:r w:rsidRPr="00F65103">
              <w:rPr>
                <w:b/>
                <w:color w:val="000000"/>
                <w:sz w:val="28"/>
                <w:szCs w:val="28"/>
              </w:rPr>
              <w:t>Макс</w:t>
            </w:r>
            <w:proofErr w:type="gramStart"/>
            <w:r w:rsidRPr="00F65103">
              <w:rPr>
                <w:b/>
                <w:color w:val="000000"/>
                <w:sz w:val="28"/>
                <w:szCs w:val="28"/>
              </w:rPr>
              <w:t>.н</w:t>
            </w:r>
            <w:proofErr w:type="gramEnd"/>
            <w:r w:rsidRPr="00F65103">
              <w:rPr>
                <w:b/>
                <w:color w:val="000000"/>
                <w:sz w:val="28"/>
                <w:szCs w:val="28"/>
              </w:rPr>
              <w:t>агрузка</w:t>
            </w:r>
            <w:proofErr w:type="spellEnd"/>
          </w:p>
          <w:p w:rsidR="00034578" w:rsidRPr="00F65103" w:rsidRDefault="00034578" w:rsidP="00807410">
            <w:pPr>
              <w:jc w:val="center"/>
              <w:rPr>
                <w:b/>
                <w:color w:val="000000"/>
                <w:sz w:val="28"/>
                <w:szCs w:val="28"/>
              </w:rPr>
            </w:pPr>
            <w:proofErr w:type="gramStart"/>
            <w:r w:rsidRPr="00F65103">
              <w:rPr>
                <w:b/>
                <w:color w:val="000000"/>
                <w:sz w:val="28"/>
                <w:szCs w:val="28"/>
              </w:rPr>
              <w:t>обучающегося</w:t>
            </w:r>
            <w:proofErr w:type="gramEnd"/>
            <w:r w:rsidRPr="00F65103">
              <w:rPr>
                <w:b/>
                <w:color w:val="000000"/>
                <w:sz w:val="28"/>
                <w:szCs w:val="28"/>
              </w:rPr>
              <w:t>, час</w:t>
            </w:r>
          </w:p>
        </w:tc>
        <w:tc>
          <w:tcPr>
            <w:tcW w:w="1842" w:type="dxa"/>
            <w:vMerge w:val="restart"/>
          </w:tcPr>
          <w:p w:rsidR="00034578" w:rsidRPr="00F65103" w:rsidRDefault="00312573" w:rsidP="00807410">
            <w:pPr>
              <w:jc w:val="center"/>
              <w:rPr>
                <w:b/>
                <w:color w:val="000000"/>
                <w:sz w:val="28"/>
                <w:szCs w:val="28"/>
              </w:rPr>
            </w:pPr>
            <w:r>
              <w:rPr>
                <w:b/>
                <w:color w:val="000000"/>
                <w:sz w:val="28"/>
                <w:szCs w:val="28"/>
              </w:rPr>
              <w:t>Внеаудиторная</w:t>
            </w:r>
            <w:r w:rsidR="00034578" w:rsidRPr="00F65103">
              <w:rPr>
                <w:b/>
                <w:color w:val="000000"/>
                <w:sz w:val="28"/>
                <w:szCs w:val="28"/>
              </w:rPr>
              <w:t xml:space="preserve"> работа </w:t>
            </w:r>
            <w:proofErr w:type="gramStart"/>
            <w:r w:rsidR="00034578" w:rsidRPr="00F65103">
              <w:rPr>
                <w:b/>
                <w:color w:val="000000"/>
                <w:sz w:val="28"/>
                <w:szCs w:val="28"/>
              </w:rPr>
              <w:t>обучающегося</w:t>
            </w:r>
            <w:proofErr w:type="gramEnd"/>
            <w:r w:rsidR="00034578" w:rsidRPr="00F65103">
              <w:rPr>
                <w:b/>
                <w:color w:val="000000"/>
                <w:sz w:val="28"/>
                <w:szCs w:val="28"/>
              </w:rPr>
              <w:t>, час</w:t>
            </w:r>
          </w:p>
        </w:tc>
        <w:tc>
          <w:tcPr>
            <w:tcW w:w="2552" w:type="dxa"/>
            <w:gridSpan w:val="3"/>
          </w:tcPr>
          <w:p w:rsidR="00034578" w:rsidRPr="00F65103" w:rsidRDefault="00034578" w:rsidP="00807410">
            <w:pPr>
              <w:jc w:val="center"/>
              <w:rPr>
                <w:b/>
                <w:color w:val="000000"/>
                <w:sz w:val="28"/>
                <w:szCs w:val="28"/>
              </w:rPr>
            </w:pPr>
            <w:r w:rsidRPr="00F65103">
              <w:rPr>
                <w:b/>
                <w:color w:val="000000"/>
                <w:sz w:val="28"/>
                <w:szCs w:val="28"/>
              </w:rPr>
              <w:t xml:space="preserve">Количество аудиторных часов </w:t>
            </w:r>
          </w:p>
        </w:tc>
      </w:tr>
      <w:tr w:rsidR="00034578" w:rsidRPr="00E54D4E" w:rsidTr="00807410">
        <w:tc>
          <w:tcPr>
            <w:tcW w:w="9072" w:type="dxa"/>
            <w:vMerge/>
          </w:tcPr>
          <w:p w:rsidR="00034578" w:rsidRPr="00F65103" w:rsidRDefault="00034578" w:rsidP="00807410">
            <w:pPr>
              <w:jc w:val="center"/>
              <w:rPr>
                <w:b/>
                <w:color w:val="000000"/>
                <w:sz w:val="28"/>
                <w:szCs w:val="28"/>
              </w:rPr>
            </w:pPr>
          </w:p>
        </w:tc>
        <w:tc>
          <w:tcPr>
            <w:tcW w:w="2127" w:type="dxa"/>
            <w:vMerge/>
          </w:tcPr>
          <w:p w:rsidR="00034578" w:rsidRPr="00F65103" w:rsidRDefault="00034578" w:rsidP="00807410">
            <w:pPr>
              <w:jc w:val="center"/>
              <w:rPr>
                <w:b/>
                <w:color w:val="000000"/>
                <w:sz w:val="28"/>
                <w:szCs w:val="28"/>
              </w:rPr>
            </w:pPr>
          </w:p>
        </w:tc>
        <w:tc>
          <w:tcPr>
            <w:tcW w:w="1842" w:type="dxa"/>
            <w:vMerge/>
          </w:tcPr>
          <w:p w:rsidR="00034578" w:rsidRPr="00F65103" w:rsidRDefault="00034578" w:rsidP="00807410">
            <w:pPr>
              <w:jc w:val="center"/>
              <w:rPr>
                <w:b/>
                <w:color w:val="000000"/>
                <w:sz w:val="28"/>
                <w:szCs w:val="28"/>
              </w:rPr>
            </w:pPr>
          </w:p>
        </w:tc>
        <w:tc>
          <w:tcPr>
            <w:tcW w:w="1134" w:type="dxa"/>
            <w:vMerge w:val="restart"/>
          </w:tcPr>
          <w:p w:rsidR="00034578" w:rsidRPr="00F65103" w:rsidRDefault="00034578" w:rsidP="00807410">
            <w:pPr>
              <w:jc w:val="center"/>
              <w:rPr>
                <w:b/>
                <w:color w:val="000000"/>
                <w:sz w:val="28"/>
                <w:szCs w:val="28"/>
              </w:rPr>
            </w:pPr>
            <w:r w:rsidRPr="00F65103">
              <w:rPr>
                <w:b/>
                <w:color w:val="000000"/>
                <w:sz w:val="28"/>
                <w:szCs w:val="28"/>
              </w:rPr>
              <w:t>Всего</w:t>
            </w:r>
          </w:p>
        </w:tc>
        <w:tc>
          <w:tcPr>
            <w:tcW w:w="1418" w:type="dxa"/>
            <w:gridSpan w:val="2"/>
          </w:tcPr>
          <w:p w:rsidR="00034578" w:rsidRPr="00F65103" w:rsidRDefault="00034578" w:rsidP="00807410">
            <w:pPr>
              <w:jc w:val="center"/>
              <w:rPr>
                <w:b/>
                <w:color w:val="000000"/>
                <w:sz w:val="28"/>
                <w:szCs w:val="28"/>
              </w:rPr>
            </w:pPr>
            <w:r w:rsidRPr="00F65103">
              <w:rPr>
                <w:b/>
                <w:color w:val="000000"/>
                <w:sz w:val="28"/>
                <w:szCs w:val="28"/>
              </w:rPr>
              <w:t xml:space="preserve">в </w:t>
            </w:r>
            <w:proofErr w:type="spellStart"/>
            <w:r w:rsidRPr="00F65103">
              <w:rPr>
                <w:b/>
                <w:color w:val="000000"/>
                <w:sz w:val="28"/>
                <w:szCs w:val="28"/>
              </w:rPr>
              <w:t>т.ч</w:t>
            </w:r>
            <w:proofErr w:type="spellEnd"/>
            <w:r w:rsidRPr="00F65103">
              <w:rPr>
                <w:b/>
                <w:color w:val="000000"/>
                <w:sz w:val="28"/>
                <w:szCs w:val="28"/>
              </w:rPr>
              <w:t>.</w:t>
            </w:r>
          </w:p>
        </w:tc>
      </w:tr>
      <w:tr w:rsidR="00034578" w:rsidRPr="00E54D4E" w:rsidTr="00807410">
        <w:tc>
          <w:tcPr>
            <w:tcW w:w="9072" w:type="dxa"/>
            <w:vMerge/>
          </w:tcPr>
          <w:p w:rsidR="00034578" w:rsidRPr="00F65103" w:rsidRDefault="00034578" w:rsidP="00807410">
            <w:pPr>
              <w:jc w:val="center"/>
              <w:rPr>
                <w:b/>
                <w:color w:val="000000"/>
                <w:sz w:val="28"/>
                <w:szCs w:val="28"/>
              </w:rPr>
            </w:pPr>
          </w:p>
        </w:tc>
        <w:tc>
          <w:tcPr>
            <w:tcW w:w="2127" w:type="dxa"/>
            <w:vMerge/>
          </w:tcPr>
          <w:p w:rsidR="00034578" w:rsidRPr="00F65103" w:rsidRDefault="00034578" w:rsidP="00807410">
            <w:pPr>
              <w:jc w:val="center"/>
              <w:rPr>
                <w:b/>
                <w:color w:val="000000"/>
                <w:sz w:val="28"/>
                <w:szCs w:val="28"/>
              </w:rPr>
            </w:pPr>
          </w:p>
        </w:tc>
        <w:tc>
          <w:tcPr>
            <w:tcW w:w="1842" w:type="dxa"/>
            <w:vMerge/>
          </w:tcPr>
          <w:p w:rsidR="00034578" w:rsidRPr="00F65103" w:rsidRDefault="00034578" w:rsidP="00807410">
            <w:pPr>
              <w:jc w:val="center"/>
              <w:rPr>
                <w:b/>
                <w:color w:val="000000"/>
                <w:sz w:val="28"/>
                <w:szCs w:val="28"/>
              </w:rPr>
            </w:pPr>
          </w:p>
        </w:tc>
        <w:tc>
          <w:tcPr>
            <w:tcW w:w="1134" w:type="dxa"/>
            <w:vMerge/>
          </w:tcPr>
          <w:p w:rsidR="00034578" w:rsidRPr="00F65103" w:rsidRDefault="00034578" w:rsidP="00807410">
            <w:pPr>
              <w:jc w:val="center"/>
              <w:rPr>
                <w:b/>
                <w:color w:val="000000"/>
                <w:sz w:val="28"/>
                <w:szCs w:val="28"/>
              </w:rPr>
            </w:pPr>
          </w:p>
        </w:tc>
        <w:tc>
          <w:tcPr>
            <w:tcW w:w="709" w:type="dxa"/>
          </w:tcPr>
          <w:p w:rsidR="00034578" w:rsidRPr="00F65103" w:rsidRDefault="00034578" w:rsidP="00807410">
            <w:pPr>
              <w:jc w:val="center"/>
              <w:rPr>
                <w:b/>
                <w:color w:val="000000"/>
                <w:sz w:val="28"/>
                <w:szCs w:val="28"/>
              </w:rPr>
            </w:pPr>
            <w:r w:rsidRPr="00F65103">
              <w:rPr>
                <w:b/>
                <w:color w:val="000000"/>
                <w:sz w:val="28"/>
                <w:szCs w:val="28"/>
              </w:rPr>
              <w:t>Л/</w:t>
            </w:r>
            <w:proofErr w:type="gramStart"/>
            <w:r w:rsidRPr="00F65103">
              <w:rPr>
                <w:b/>
                <w:color w:val="000000"/>
                <w:sz w:val="28"/>
                <w:szCs w:val="28"/>
              </w:rPr>
              <w:t>р</w:t>
            </w:r>
            <w:proofErr w:type="gramEnd"/>
          </w:p>
        </w:tc>
        <w:tc>
          <w:tcPr>
            <w:tcW w:w="709" w:type="dxa"/>
          </w:tcPr>
          <w:p w:rsidR="00034578" w:rsidRPr="00F65103" w:rsidRDefault="00034578" w:rsidP="00807410">
            <w:pPr>
              <w:jc w:val="center"/>
              <w:rPr>
                <w:b/>
                <w:color w:val="000000"/>
                <w:sz w:val="28"/>
                <w:szCs w:val="28"/>
              </w:rPr>
            </w:pPr>
            <w:proofErr w:type="gramStart"/>
            <w:r w:rsidRPr="00F65103">
              <w:rPr>
                <w:b/>
                <w:color w:val="000000"/>
                <w:sz w:val="28"/>
                <w:szCs w:val="28"/>
              </w:rPr>
              <w:t>П</w:t>
            </w:r>
            <w:proofErr w:type="gramEnd"/>
            <w:r w:rsidRPr="00F65103">
              <w:rPr>
                <w:b/>
                <w:color w:val="000000"/>
                <w:sz w:val="28"/>
                <w:szCs w:val="28"/>
              </w:rPr>
              <w:t>/з</w:t>
            </w:r>
          </w:p>
        </w:tc>
      </w:tr>
      <w:tr w:rsidR="00034578" w:rsidRPr="00E54D4E" w:rsidTr="00807410">
        <w:tc>
          <w:tcPr>
            <w:tcW w:w="15593" w:type="dxa"/>
            <w:gridSpan w:val="6"/>
          </w:tcPr>
          <w:p w:rsidR="00034578" w:rsidRPr="00F65103" w:rsidRDefault="0064085D" w:rsidP="00575E9C">
            <w:pPr>
              <w:jc w:val="center"/>
              <w:rPr>
                <w:b/>
                <w:color w:val="000000"/>
                <w:sz w:val="28"/>
                <w:szCs w:val="28"/>
              </w:rPr>
            </w:pPr>
            <w:r>
              <w:rPr>
                <w:b/>
                <w:color w:val="000000"/>
                <w:sz w:val="28"/>
                <w:szCs w:val="28"/>
              </w:rPr>
              <w:t xml:space="preserve">2 – </w:t>
            </w:r>
            <w:proofErr w:type="gramStart"/>
            <w:r>
              <w:rPr>
                <w:b/>
                <w:color w:val="000000"/>
                <w:sz w:val="28"/>
                <w:szCs w:val="28"/>
              </w:rPr>
              <w:t>о</w:t>
            </w:r>
            <w:r w:rsidR="00034578" w:rsidRPr="00F65103">
              <w:rPr>
                <w:b/>
                <w:color w:val="000000"/>
                <w:sz w:val="28"/>
                <w:szCs w:val="28"/>
              </w:rPr>
              <w:t>й</w:t>
            </w:r>
            <w:proofErr w:type="gramEnd"/>
            <w:r w:rsidR="00034578" w:rsidRPr="00F65103">
              <w:rPr>
                <w:b/>
                <w:color w:val="000000"/>
                <w:sz w:val="28"/>
                <w:szCs w:val="28"/>
              </w:rPr>
              <w:t xml:space="preserve"> курс</w:t>
            </w:r>
            <w:r w:rsidR="00034578">
              <w:rPr>
                <w:b/>
                <w:color w:val="000000"/>
                <w:sz w:val="28"/>
                <w:szCs w:val="28"/>
              </w:rPr>
              <w:t xml:space="preserve"> (1</w:t>
            </w:r>
            <w:r w:rsidR="00C55A2B">
              <w:rPr>
                <w:b/>
                <w:color w:val="000000"/>
                <w:sz w:val="28"/>
                <w:szCs w:val="28"/>
              </w:rPr>
              <w:t>08</w:t>
            </w:r>
            <w:r w:rsidR="00034578">
              <w:rPr>
                <w:b/>
                <w:color w:val="000000"/>
                <w:sz w:val="28"/>
                <w:szCs w:val="28"/>
              </w:rPr>
              <w:t xml:space="preserve"> часов)</w:t>
            </w:r>
          </w:p>
        </w:tc>
      </w:tr>
      <w:tr w:rsidR="00034578" w:rsidRPr="00E54D4E" w:rsidTr="00807410">
        <w:tc>
          <w:tcPr>
            <w:tcW w:w="9072" w:type="dxa"/>
          </w:tcPr>
          <w:p w:rsidR="00034578" w:rsidRPr="00E62DE7" w:rsidRDefault="0064085D" w:rsidP="00807410">
            <w:pPr>
              <w:jc w:val="center"/>
              <w:rPr>
                <w:b/>
                <w:color w:val="000000"/>
                <w:sz w:val="28"/>
                <w:szCs w:val="28"/>
              </w:rPr>
            </w:pPr>
            <w:r>
              <w:rPr>
                <w:b/>
                <w:color w:val="000000"/>
                <w:sz w:val="28"/>
                <w:szCs w:val="28"/>
              </w:rPr>
              <w:t>3</w:t>
            </w:r>
            <w:r w:rsidR="00034578" w:rsidRPr="00E62DE7">
              <w:rPr>
                <w:b/>
                <w:color w:val="000000"/>
                <w:sz w:val="28"/>
                <w:szCs w:val="28"/>
              </w:rPr>
              <w:t xml:space="preserve"> семестр</w:t>
            </w:r>
          </w:p>
        </w:tc>
        <w:tc>
          <w:tcPr>
            <w:tcW w:w="2127" w:type="dxa"/>
          </w:tcPr>
          <w:p w:rsidR="00034578" w:rsidRPr="00E62DE7" w:rsidRDefault="001C7D81" w:rsidP="00807410">
            <w:pPr>
              <w:jc w:val="center"/>
              <w:rPr>
                <w:b/>
                <w:color w:val="000000"/>
                <w:sz w:val="28"/>
                <w:szCs w:val="28"/>
              </w:rPr>
            </w:pPr>
            <w:r>
              <w:rPr>
                <w:b/>
                <w:color w:val="000000"/>
                <w:sz w:val="28"/>
                <w:szCs w:val="28"/>
              </w:rPr>
              <w:t>76</w:t>
            </w:r>
          </w:p>
        </w:tc>
        <w:tc>
          <w:tcPr>
            <w:tcW w:w="1842" w:type="dxa"/>
          </w:tcPr>
          <w:p w:rsidR="00034578" w:rsidRPr="00E62DE7" w:rsidRDefault="00A84244" w:rsidP="001D686C">
            <w:pPr>
              <w:jc w:val="center"/>
              <w:rPr>
                <w:b/>
                <w:color w:val="000000"/>
                <w:sz w:val="28"/>
                <w:szCs w:val="28"/>
              </w:rPr>
            </w:pPr>
            <w:r>
              <w:rPr>
                <w:b/>
                <w:color w:val="000000"/>
                <w:sz w:val="28"/>
                <w:szCs w:val="28"/>
              </w:rPr>
              <w:t>2</w:t>
            </w:r>
            <w:r w:rsidR="001D686C">
              <w:rPr>
                <w:b/>
                <w:color w:val="000000"/>
                <w:sz w:val="28"/>
                <w:szCs w:val="28"/>
              </w:rPr>
              <w:t>5</w:t>
            </w:r>
          </w:p>
        </w:tc>
        <w:tc>
          <w:tcPr>
            <w:tcW w:w="1134" w:type="dxa"/>
          </w:tcPr>
          <w:p w:rsidR="00034578" w:rsidRPr="00E62DE7" w:rsidRDefault="00A84244" w:rsidP="00807410">
            <w:pPr>
              <w:jc w:val="center"/>
              <w:rPr>
                <w:b/>
                <w:color w:val="000000"/>
                <w:sz w:val="28"/>
                <w:szCs w:val="28"/>
              </w:rPr>
            </w:pPr>
            <w:r>
              <w:rPr>
                <w:b/>
                <w:color w:val="000000"/>
                <w:sz w:val="28"/>
                <w:szCs w:val="28"/>
              </w:rPr>
              <w:t>5</w:t>
            </w:r>
            <w:r w:rsidR="001C7D81">
              <w:rPr>
                <w:b/>
                <w:color w:val="000000"/>
                <w:sz w:val="28"/>
                <w:szCs w:val="28"/>
              </w:rPr>
              <w:t>1</w:t>
            </w:r>
          </w:p>
        </w:tc>
        <w:tc>
          <w:tcPr>
            <w:tcW w:w="709" w:type="dxa"/>
          </w:tcPr>
          <w:p w:rsidR="00034578" w:rsidRPr="00E62DE7" w:rsidRDefault="00034578" w:rsidP="00807410">
            <w:pPr>
              <w:jc w:val="center"/>
              <w:rPr>
                <w:b/>
                <w:color w:val="000000"/>
                <w:sz w:val="28"/>
                <w:szCs w:val="28"/>
              </w:rPr>
            </w:pPr>
          </w:p>
        </w:tc>
        <w:tc>
          <w:tcPr>
            <w:tcW w:w="709" w:type="dxa"/>
          </w:tcPr>
          <w:p w:rsidR="00034578" w:rsidRPr="00E62DE7" w:rsidRDefault="00034578" w:rsidP="00807410">
            <w:pPr>
              <w:jc w:val="center"/>
              <w:rPr>
                <w:b/>
                <w:color w:val="000000"/>
                <w:sz w:val="28"/>
                <w:szCs w:val="28"/>
              </w:rPr>
            </w:pPr>
          </w:p>
        </w:tc>
      </w:tr>
      <w:tr w:rsidR="00034578" w:rsidRPr="00E54D4E" w:rsidTr="00807410">
        <w:tc>
          <w:tcPr>
            <w:tcW w:w="9072" w:type="dxa"/>
          </w:tcPr>
          <w:p w:rsidR="00034578" w:rsidRPr="00E62DE7" w:rsidRDefault="00034578" w:rsidP="00807410">
            <w:pPr>
              <w:rPr>
                <w:b/>
                <w:color w:val="000000"/>
                <w:sz w:val="28"/>
                <w:szCs w:val="28"/>
              </w:rPr>
            </w:pPr>
            <w:r w:rsidRPr="00E62DE7">
              <w:rPr>
                <w:b/>
                <w:color w:val="000000"/>
                <w:sz w:val="28"/>
                <w:szCs w:val="28"/>
              </w:rPr>
              <w:t>Введение</w:t>
            </w:r>
          </w:p>
        </w:tc>
        <w:tc>
          <w:tcPr>
            <w:tcW w:w="2127" w:type="dxa"/>
          </w:tcPr>
          <w:p w:rsidR="00034578" w:rsidRPr="00A81D4C" w:rsidRDefault="00575E9C" w:rsidP="00807410">
            <w:pPr>
              <w:jc w:val="center"/>
              <w:rPr>
                <w:b/>
                <w:i/>
                <w:color w:val="000000"/>
                <w:sz w:val="28"/>
                <w:szCs w:val="28"/>
              </w:rPr>
            </w:pPr>
            <w:r w:rsidRPr="00A81D4C">
              <w:rPr>
                <w:b/>
                <w:i/>
                <w:color w:val="000000"/>
                <w:sz w:val="28"/>
                <w:szCs w:val="28"/>
              </w:rPr>
              <w:t>3</w:t>
            </w:r>
          </w:p>
        </w:tc>
        <w:tc>
          <w:tcPr>
            <w:tcW w:w="1842" w:type="dxa"/>
          </w:tcPr>
          <w:p w:rsidR="00034578" w:rsidRPr="00A81D4C" w:rsidRDefault="00575E9C" w:rsidP="00807410">
            <w:pPr>
              <w:jc w:val="center"/>
              <w:rPr>
                <w:b/>
                <w:i/>
                <w:color w:val="000000"/>
                <w:sz w:val="28"/>
                <w:szCs w:val="28"/>
              </w:rPr>
            </w:pPr>
            <w:r w:rsidRPr="00A81D4C">
              <w:rPr>
                <w:b/>
                <w:i/>
                <w:color w:val="000000"/>
                <w:sz w:val="28"/>
                <w:szCs w:val="28"/>
              </w:rPr>
              <w:t>1</w:t>
            </w:r>
          </w:p>
        </w:tc>
        <w:tc>
          <w:tcPr>
            <w:tcW w:w="1134" w:type="dxa"/>
          </w:tcPr>
          <w:p w:rsidR="00034578" w:rsidRPr="00A81D4C" w:rsidRDefault="00575E9C" w:rsidP="00807410">
            <w:pPr>
              <w:jc w:val="center"/>
              <w:rPr>
                <w:b/>
                <w:i/>
                <w:color w:val="000000"/>
                <w:sz w:val="28"/>
                <w:szCs w:val="28"/>
              </w:rPr>
            </w:pPr>
            <w:r w:rsidRPr="00A81D4C">
              <w:rPr>
                <w:b/>
                <w:i/>
                <w:color w:val="000000"/>
                <w:sz w:val="28"/>
                <w:szCs w:val="28"/>
              </w:rPr>
              <w:t>2</w:t>
            </w:r>
          </w:p>
        </w:tc>
        <w:tc>
          <w:tcPr>
            <w:tcW w:w="709" w:type="dxa"/>
          </w:tcPr>
          <w:p w:rsidR="00034578" w:rsidRPr="00E62DE7" w:rsidRDefault="00034578" w:rsidP="00807410">
            <w:pPr>
              <w:jc w:val="center"/>
              <w:rPr>
                <w:color w:val="000000"/>
                <w:sz w:val="28"/>
                <w:szCs w:val="28"/>
              </w:rPr>
            </w:pPr>
          </w:p>
        </w:tc>
        <w:tc>
          <w:tcPr>
            <w:tcW w:w="709" w:type="dxa"/>
          </w:tcPr>
          <w:p w:rsidR="00034578" w:rsidRPr="00E62DE7" w:rsidRDefault="00034578" w:rsidP="00807410">
            <w:pPr>
              <w:jc w:val="center"/>
              <w:rPr>
                <w:color w:val="000000"/>
                <w:sz w:val="28"/>
                <w:szCs w:val="28"/>
              </w:rPr>
            </w:pPr>
          </w:p>
        </w:tc>
      </w:tr>
      <w:tr w:rsidR="00034578" w:rsidRPr="00E54D4E" w:rsidTr="00807410">
        <w:tc>
          <w:tcPr>
            <w:tcW w:w="9072" w:type="dxa"/>
          </w:tcPr>
          <w:p w:rsidR="00034578" w:rsidRPr="00A81D4C" w:rsidRDefault="00034578" w:rsidP="00807410">
            <w:pPr>
              <w:rPr>
                <w:b/>
                <w:i/>
                <w:sz w:val="28"/>
                <w:szCs w:val="28"/>
              </w:rPr>
            </w:pPr>
            <w:r w:rsidRPr="00A81D4C">
              <w:rPr>
                <w:b/>
                <w:i/>
                <w:sz w:val="28"/>
                <w:szCs w:val="28"/>
              </w:rPr>
              <w:t>Раздел 1. Механика</w:t>
            </w:r>
          </w:p>
        </w:tc>
        <w:tc>
          <w:tcPr>
            <w:tcW w:w="2127" w:type="dxa"/>
          </w:tcPr>
          <w:p w:rsidR="00034578" w:rsidRPr="00575E9C" w:rsidRDefault="002C3CE5" w:rsidP="00807410">
            <w:pPr>
              <w:jc w:val="center"/>
              <w:rPr>
                <w:b/>
                <w:i/>
                <w:color w:val="000000"/>
                <w:sz w:val="28"/>
                <w:szCs w:val="28"/>
              </w:rPr>
            </w:pPr>
            <w:r>
              <w:rPr>
                <w:b/>
                <w:i/>
                <w:color w:val="000000"/>
                <w:sz w:val="28"/>
                <w:szCs w:val="28"/>
              </w:rPr>
              <w:t>36</w:t>
            </w:r>
          </w:p>
        </w:tc>
        <w:tc>
          <w:tcPr>
            <w:tcW w:w="1842" w:type="dxa"/>
          </w:tcPr>
          <w:p w:rsidR="00034578" w:rsidRPr="00575E9C" w:rsidRDefault="002C3CE5" w:rsidP="00807410">
            <w:pPr>
              <w:jc w:val="center"/>
              <w:rPr>
                <w:b/>
                <w:i/>
                <w:color w:val="000000"/>
                <w:sz w:val="28"/>
                <w:szCs w:val="28"/>
              </w:rPr>
            </w:pPr>
            <w:r>
              <w:rPr>
                <w:b/>
                <w:i/>
                <w:color w:val="000000"/>
                <w:sz w:val="28"/>
                <w:szCs w:val="28"/>
              </w:rPr>
              <w:t>12</w:t>
            </w:r>
          </w:p>
        </w:tc>
        <w:tc>
          <w:tcPr>
            <w:tcW w:w="1134" w:type="dxa"/>
          </w:tcPr>
          <w:p w:rsidR="00034578" w:rsidRPr="00575E9C" w:rsidRDefault="002C3CE5" w:rsidP="00807410">
            <w:pPr>
              <w:jc w:val="center"/>
              <w:rPr>
                <w:b/>
                <w:i/>
                <w:color w:val="000000"/>
                <w:sz w:val="28"/>
                <w:szCs w:val="28"/>
              </w:rPr>
            </w:pPr>
            <w:r>
              <w:rPr>
                <w:b/>
                <w:i/>
                <w:color w:val="000000"/>
                <w:sz w:val="28"/>
                <w:szCs w:val="28"/>
              </w:rPr>
              <w:t>2</w:t>
            </w:r>
            <w:r w:rsidR="00A84244">
              <w:rPr>
                <w:b/>
                <w:i/>
                <w:color w:val="000000"/>
                <w:sz w:val="28"/>
                <w:szCs w:val="28"/>
              </w:rPr>
              <w:t>4</w:t>
            </w:r>
          </w:p>
        </w:tc>
        <w:tc>
          <w:tcPr>
            <w:tcW w:w="709" w:type="dxa"/>
          </w:tcPr>
          <w:p w:rsidR="00034578" w:rsidRPr="00E62DE7" w:rsidRDefault="00034578" w:rsidP="00807410">
            <w:pPr>
              <w:jc w:val="center"/>
              <w:rPr>
                <w:color w:val="000000"/>
                <w:sz w:val="28"/>
                <w:szCs w:val="28"/>
              </w:rPr>
            </w:pPr>
          </w:p>
        </w:tc>
        <w:tc>
          <w:tcPr>
            <w:tcW w:w="709" w:type="dxa"/>
          </w:tcPr>
          <w:p w:rsidR="00034578" w:rsidRPr="00E62DE7" w:rsidRDefault="00034578" w:rsidP="00807410">
            <w:pPr>
              <w:jc w:val="center"/>
              <w:rPr>
                <w:color w:val="000000"/>
                <w:sz w:val="28"/>
                <w:szCs w:val="28"/>
              </w:rPr>
            </w:pPr>
          </w:p>
        </w:tc>
      </w:tr>
      <w:tr w:rsidR="00575E9C" w:rsidRPr="00E54D4E" w:rsidTr="00807410">
        <w:tc>
          <w:tcPr>
            <w:tcW w:w="9072" w:type="dxa"/>
          </w:tcPr>
          <w:p w:rsidR="00575E9C" w:rsidRDefault="00575E9C" w:rsidP="00807410">
            <w:pPr>
              <w:rPr>
                <w:sz w:val="28"/>
                <w:szCs w:val="28"/>
              </w:rPr>
            </w:pPr>
            <w:r>
              <w:rPr>
                <w:sz w:val="28"/>
                <w:szCs w:val="28"/>
              </w:rPr>
              <w:t>Тема 1.1 Кинематика</w:t>
            </w:r>
          </w:p>
        </w:tc>
        <w:tc>
          <w:tcPr>
            <w:tcW w:w="2127" w:type="dxa"/>
          </w:tcPr>
          <w:p w:rsidR="00575E9C" w:rsidRDefault="002C3CE5" w:rsidP="00807410">
            <w:pPr>
              <w:jc w:val="center"/>
              <w:rPr>
                <w:color w:val="000000"/>
                <w:sz w:val="28"/>
                <w:szCs w:val="28"/>
              </w:rPr>
            </w:pPr>
            <w:r>
              <w:rPr>
                <w:color w:val="000000"/>
                <w:sz w:val="28"/>
                <w:szCs w:val="28"/>
              </w:rPr>
              <w:t>7</w:t>
            </w:r>
          </w:p>
        </w:tc>
        <w:tc>
          <w:tcPr>
            <w:tcW w:w="1842" w:type="dxa"/>
          </w:tcPr>
          <w:p w:rsidR="00575E9C" w:rsidRDefault="002C3CE5" w:rsidP="00807410">
            <w:pPr>
              <w:jc w:val="center"/>
              <w:rPr>
                <w:color w:val="000000"/>
                <w:sz w:val="28"/>
                <w:szCs w:val="28"/>
              </w:rPr>
            </w:pPr>
            <w:r>
              <w:rPr>
                <w:color w:val="000000"/>
                <w:sz w:val="28"/>
                <w:szCs w:val="28"/>
              </w:rPr>
              <w:t>2</w:t>
            </w:r>
          </w:p>
        </w:tc>
        <w:tc>
          <w:tcPr>
            <w:tcW w:w="1134" w:type="dxa"/>
          </w:tcPr>
          <w:p w:rsidR="00575E9C" w:rsidRPr="00575E9C" w:rsidRDefault="002C3CE5" w:rsidP="00807410">
            <w:pPr>
              <w:jc w:val="center"/>
              <w:rPr>
                <w:color w:val="000000"/>
                <w:sz w:val="28"/>
                <w:szCs w:val="28"/>
              </w:rPr>
            </w:pPr>
            <w:r>
              <w:rPr>
                <w:color w:val="000000"/>
                <w:sz w:val="28"/>
                <w:szCs w:val="28"/>
              </w:rPr>
              <w:t>5</w:t>
            </w:r>
          </w:p>
        </w:tc>
        <w:tc>
          <w:tcPr>
            <w:tcW w:w="709" w:type="dxa"/>
          </w:tcPr>
          <w:p w:rsidR="00575E9C" w:rsidRPr="00E62DE7" w:rsidRDefault="00575E9C" w:rsidP="00807410">
            <w:pPr>
              <w:jc w:val="center"/>
              <w:rPr>
                <w:color w:val="000000"/>
                <w:sz w:val="28"/>
                <w:szCs w:val="28"/>
              </w:rPr>
            </w:pPr>
          </w:p>
        </w:tc>
        <w:tc>
          <w:tcPr>
            <w:tcW w:w="709" w:type="dxa"/>
          </w:tcPr>
          <w:p w:rsidR="00575E9C" w:rsidRPr="00E62DE7" w:rsidRDefault="00575E9C" w:rsidP="00807410">
            <w:pPr>
              <w:jc w:val="center"/>
              <w:rPr>
                <w:color w:val="000000"/>
                <w:sz w:val="28"/>
                <w:szCs w:val="28"/>
              </w:rPr>
            </w:pPr>
          </w:p>
        </w:tc>
      </w:tr>
      <w:tr w:rsidR="00575E9C" w:rsidRPr="00E54D4E" w:rsidTr="00807410">
        <w:tc>
          <w:tcPr>
            <w:tcW w:w="9072" w:type="dxa"/>
          </w:tcPr>
          <w:p w:rsidR="00575E9C" w:rsidRDefault="00575E9C" w:rsidP="00807410">
            <w:pPr>
              <w:rPr>
                <w:sz w:val="28"/>
                <w:szCs w:val="28"/>
              </w:rPr>
            </w:pPr>
            <w:r>
              <w:rPr>
                <w:sz w:val="28"/>
                <w:szCs w:val="28"/>
              </w:rPr>
              <w:t>Тема 1.2 Законы механики Ньютона</w:t>
            </w:r>
          </w:p>
        </w:tc>
        <w:tc>
          <w:tcPr>
            <w:tcW w:w="2127" w:type="dxa"/>
          </w:tcPr>
          <w:p w:rsidR="00575E9C" w:rsidRDefault="002C3CE5" w:rsidP="00807410">
            <w:pPr>
              <w:jc w:val="center"/>
              <w:rPr>
                <w:color w:val="000000"/>
                <w:sz w:val="28"/>
                <w:szCs w:val="28"/>
              </w:rPr>
            </w:pPr>
            <w:r>
              <w:rPr>
                <w:color w:val="000000"/>
                <w:sz w:val="28"/>
                <w:szCs w:val="28"/>
              </w:rPr>
              <w:t>15</w:t>
            </w:r>
          </w:p>
        </w:tc>
        <w:tc>
          <w:tcPr>
            <w:tcW w:w="1842" w:type="dxa"/>
          </w:tcPr>
          <w:p w:rsidR="00575E9C" w:rsidRDefault="002C3CE5" w:rsidP="00807410">
            <w:pPr>
              <w:jc w:val="center"/>
              <w:rPr>
                <w:color w:val="000000"/>
                <w:sz w:val="28"/>
                <w:szCs w:val="28"/>
              </w:rPr>
            </w:pPr>
            <w:r>
              <w:rPr>
                <w:color w:val="000000"/>
                <w:sz w:val="28"/>
                <w:szCs w:val="28"/>
              </w:rPr>
              <w:t>5</w:t>
            </w:r>
          </w:p>
        </w:tc>
        <w:tc>
          <w:tcPr>
            <w:tcW w:w="1134" w:type="dxa"/>
          </w:tcPr>
          <w:p w:rsidR="00575E9C" w:rsidRDefault="002C3CE5" w:rsidP="00807410">
            <w:pPr>
              <w:jc w:val="center"/>
              <w:rPr>
                <w:color w:val="000000"/>
                <w:sz w:val="28"/>
                <w:szCs w:val="28"/>
              </w:rPr>
            </w:pPr>
            <w:r>
              <w:rPr>
                <w:color w:val="000000"/>
                <w:sz w:val="28"/>
                <w:szCs w:val="28"/>
              </w:rPr>
              <w:t>10</w:t>
            </w:r>
          </w:p>
        </w:tc>
        <w:tc>
          <w:tcPr>
            <w:tcW w:w="709" w:type="dxa"/>
          </w:tcPr>
          <w:p w:rsidR="00575E9C" w:rsidRPr="00E62DE7" w:rsidRDefault="00C22932" w:rsidP="00807410">
            <w:pPr>
              <w:jc w:val="center"/>
              <w:rPr>
                <w:color w:val="000000"/>
                <w:sz w:val="28"/>
                <w:szCs w:val="28"/>
              </w:rPr>
            </w:pPr>
            <w:r>
              <w:rPr>
                <w:color w:val="000000"/>
                <w:sz w:val="28"/>
                <w:szCs w:val="28"/>
              </w:rPr>
              <w:t>2</w:t>
            </w:r>
          </w:p>
        </w:tc>
        <w:tc>
          <w:tcPr>
            <w:tcW w:w="709" w:type="dxa"/>
          </w:tcPr>
          <w:p w:rsidR="00575E9C" w:rsidRPr="00E62DE7" w:rsidRDefault="00575E9C" w:rsidP="00807410">
            <w:pPr>
              <w:jc w:val="center"/>
              <w:rPr>
                <w:color w:val="000000"/>
                <w:sz w:val="28"/>
                <w:szCs w:val="28"/>
              </w:rPr>
            </w:pPr>
          </w:p>
        </w:tc>
      </w:tr>
      <w:tr w:rsidR="00575E9C" w:rsidRPr="00E54D4E" w:rsidTr="00807410">
        <w:tc>
          <w:tcPr>
            <w:tcW w:w="9072" w:type="dxa"/>
          </w:tcPr>
          <w:p w:rsidR="00575E9C" w:rsidRDefault="00575E9C" w:rsidP="00807410">
            <w:pPr>
              <w:rPr>
                <w:sz w:val="28"/>
                <w:szCs w:val="28"/>
              </w:rPr>
            </w:pPr>
            <w:r>
              <w:rPr>
                <w:sz w:val="28"/>
                <w:szCs w:val="28"/>
              </w:rPr>
              <w:t>Тема 1.3 Законы сохранения в механике</w:t>
            </w:r>
          </w:p>
        </w:tc>
        <w:tc>
          <w:tcPr>
            <w:tcW w:w="2127" w:type="dxa"/>
          </w:tcPr>
          <w:p w:rsidR="00575E9C" w:rsidRDefault="002C3CE5" w:rsidP="00807410">
            <w:pPr>
              <w:jc w:val="center"/>
              <w:rPr>
                <w:color w:val="000000"/>
                <w:sz w:val="28"/>
                <w:szCs w:val="28"/>
              </w:rPr>
            </w:pPr>
            <w:r>
              <w:rPr>
                <w:color w:val="000000"/>
                <w:sz w:val="28"/>
                <w:szCs w:val="28"/>
              </w:rPr>
              <w:t>14</w:t>
            </w:r>
          </w:p>
        </w:tc>
        <w:tc>
          <w:tcPr>
            <w:tcW w:w="1842" w:type="dxa"/>
          </w:tcPr>
          <w:p w:rsidR="00575E9C" w:rsidRDefault="002C3CE5" w:rsidP="00807410">
            <w:pPr>
              <w:jc w:val="center"/>
              <w:rPr>
                <w:color w:val="000000"/>
                <w:sz w:val="28"/>
                <w:szCs w:val="28"/>
              </w:rPr>
            </w:pPr>
            <w:r>
              <w:rPr>
                <w:color w:val="000000"/>
                <w:sz w:val="28"/>
                <w:szCs w:val="28"/>
              </w:rPr>
              <w:t>5</w:t>
            </w:r>
          </w:p>
        </w:tc>
        <w:tc>
          <w:tcPr>
            <w:tcW w:w="1134" w:type="dxa"/>
          </w:tcPr>
          <w:p w:rsidR="00575E9C" w:rsidRDefault="002C3CE5" w:rsidP="00807410">
            <w:pPr>
              <w:jc w:val="center"/>
              <w:rPr>
                <w:color w:val="000000"/>
                <w:sz w:val="28"/>
                <w:szCs w:val="28"/>
              </w:rPr>
            </w:pPr>
            <w:r>
              <w:rPr>
                <w:color w:val="000000"/>
                <w:sz w:val="28"/>
                <w:szCs w:val="28"/>
              </w:rPr>
              <w:t>9</w:t>
            </w:r>
          </w:p>
        </w:tc>
        <w:tc>
          <w:tcPr>
            <w:tcW w:w="709" w:type="dxa"/>
          </w:tcPr>
          <w:p w:rsidR="00575E9C" w:rsidRPr="00E62DE7" w:rsidRDefault="00C22932" w:rsidP="00807410">
            <w:pPr>
              <w:jc w:val="center"/>
              <w:rPr>
                <w:color w:val="000000"/>
                <w:sz w:val="28"/>
                <w:szCs w:val="28"/>
              </w:rPr>
            </w:pPr>
            <w:r>
              <w:rPr>
                <w:color w:val="000000"/>
                <w:sz w:val="28"/>
                <w:szCs w:val="28"/>
              </w:rPr>
              <w:t>1</w:t>
            </w:r>
          </w:p>
        </w:tc>
        <w:tc>
          <w:tcPr>
            <w:tcW w:w="709" w:type="dxa"/>
          </w:tcPr>
          <w:p w:rsidR="00575E9C" w:rsidRPr="00E62DE7" w:rsidRDefault="00575E9C" w:rsidP="00807410">
            <w:pPr>
              <w:jc w:val="center"/>
              <w:rPr>
                <w:color w:val="000000"/>
                <w:sz w:val="28"/>
                <w:szCs w:val="28"/>
              </w:rPr>
            </w:pPr>
          </w:p>
        </w:tc>
      </w:tr>
      <w:tr w:rsidR="00034578" w:rsidRPr="00E54D4E" w:rsidTr="00D34499">
        <w:trPr>
          <w:trHeight w:val="345"/>
        </w:trPr>
        <w:tc>
          <w:tcPr>
            <w:tcW w:w="9072" w:type="dxa"/>
          </w:tcPr>
          <w:p w:rsidR="00034578" w:rsidRPr="00A81D4C" w:rsidRDefault="00034578" w:rsidP="00807410">
            <w:pPr>
              <w:rPr>
                <w:b/>
                <w:i/>
                <w:sz w:val="28"/>
                <w:szCs w:val="28"/>
              </w:rPr>
            </w:pPr>
            <w:r w:rsidRPr="00A81D4C">
              <w:rPr>
                <w:b/>
                <w:i/>
                <w:sz w:val="28"/>
                <w:szCs w:val="28"/>
              </w:rPr>
              <w:t>Раздел 2. Молекулярная физика. Термодинамика</w:t>
            </w:r>
          </w:p>
        </w:tc>
        <w:tc>
          <w:tcPr>
            <w:tcW w:w="2127" w:type="dxa"/>
          </w:tcPr>
          <w:p w:rsidR="00034578" w:rsidRPr="00334A7F" w:rsidRDefault="002C3CE5" w:rsidP="00807410">
            <w:pPr>
              <w:jc w:val="center"/>
              <w:rPr>
                <w:b/>
                <w:i/>
                <w:sz w:val="28"/>
                <w:szCs w:val="28"/>
              </w:rPr>
            </w:pPr>
            <w:r>
              <w:rPr>
                <w:b/>
                <w:i/>
                <w:sz w:val="28"/>
                <w:szCs w:val="28"/>
              </w:rPr>
              <w:t>21</w:t>
            </w:r>
          </w:p>
        </w:tc>
        <w:tc>
          <w:tcPr>
            <w:tcW w:w="1842" w:type="dxa"/>
          </w:tcPr>
          <w:p w:rsidR="00034578" w:rsidRPr="00334A7F" w:rsidRDefault="002C3CE5" w:rsidP="00807410">
            <w:pPr>
              <w:jc w:val="center"/>
              <w:rPr>
                <w:b/>
                <w:i/>
                <w:sz w:val="28"/>
                <w:szCs w:val="28"/>
              </w:rPr>
            </w:pPr>
            <w:r>
              <w:rPr>
                <w:b/>
                <w:i/>
                <w:sz w:val="28"/>
                <w:szCs w:val="28"/>
              </w:rPr>
              <w:t>7</w:t>
            </w:r>
          </w:p>
        </w:tc>
        <w:tc>
          <w:tcPr>
            <w:tcW w:w="1134" w:type="dxa"/>
          </w:tcPr>
          <w:p w:rsidR="00034578" w:rsidRPr="00334A7F" w:rsidRDefault="002C3CE5" w:rsidP="00807410">
            <w:pPr>
              <w:jc w:val="center"/>
              <w:rPr>
                <w:b/>
                <w:i/>
                <w:sz w:val="28"/>
                <w:szCs w:val="28"/>
              </w:rPr>
            </w:pPr>
            <w:r>
              <w:rPr>
                <w:b/>
                <w:i/>
                <w:sz w:val="28"/>
                <w:szCs w:val="28"/>
              </w:rPr>
              <w:t>14</w:t>
            </w:r>
          </w:p>
        </w:tc>
        <w:tc>
          <w:tcPr>
            <w:tcW w:w="709" w:type="dxa"/>
          </w:tcPr>
          <w:p w:rsidR="00034578" w:rsidRPr="00334A7F" w:rsidRDefault="00034578" w:rsidP="00807410">
            <w:pPr>
              <w:jc w:val="center"/>
              <w:rPr>
                <w:b/>
                <w:i/>
                <w:sz w:val="28"/>
                <w:szCs w:val="28"/>
              </w:rPr>
            </w:pPr>
          </w:p>
        </w:tc>
        <w:tc>
          <w:tcPr>
            <w:tcW w:w="709" w:type="dxa"/>
          </w:tcPr>
          <w:p w:rsidR="00034578" w:rsidRPr="00E62DE7" w:rsidRDefault="00034578" w:rsidP="00807410">
            <w:pPr>
              <w:jc w:val="center"/>
              <w:rPr>
                <w:sz w:val="28"/>
                <w:szCs w:val="28"/>
              </w:rPr>
            </w:pPr>
          </w:p>
        </w:tc>
      </w:tr>
      <w:tr w:rsidR="00334A7F" w:rsidRPr="00E54D4E" w:rsidTr="00D34499">
        <w:trPr>
          <w:trHeight w:val="345"/>
        </w:trPr>
        <w:tc>
          <w:tcPr>
            <w:tcW w:w="9072" w:type="dxa"/>
          </w:tcPr>
          <w:p w:rsidR="00334A7F" w:rsidRDefault="00334A7F">
            <w:r>
              <w:rPr>
                <w:sz w:val="28"/>
                <w:szCs w:val="28"/>
              </w:rPr>
              <w:t>Тема 2</w:t>
            </w:r>
            <w:r w:rsidRPr="00264637">
              <w:rPr>
                <w:sz w:val="28"/>
                <w:szCs w:val="28"/>
              </w:rPr>
              <w:t>.</w:t>
            </w:r>
            <w:r>
              <w:rPr>
                <w:sz w:val="28"/>
                <w:szCs w:val="28"/>
              </w:rPr>
              <w:t>1 Основы молекулярно-кинетической теории. Идеальный газ</w:t>
            </w:r>
          </w:p>
        </w:tc>
        <w:tc>
          <w:tcPr>
            <w:tcW w:w="2127" w:type="dxa"/>
          </w:tcPr>
          <w:p w:rsidR="00334A7F" w:rsidRPr="00E62DE7" w:rsidRDefault="00CC4F15" w:rsidP="00807410">
            <w:pPr>
              <w:jc w:val="center"/>
              <w:rPr>
                <w:sz w:val="28"/>
                <w:szCs w:val="28"/>
              </w:rPr>
            </w:pPr>
            <w:r>
              <w:rPr>
                <w:sz w:val="28"/>
                <w:szCs w:val="28"/>
              </w:rPr>
              <w:t>5</w:t>
            </w:r>
          </w:p>
        </w:tc>
        <w:tc>
          <w:tcPr>
            <w:tcW w:w="1842" w:type="dxa"/>
          </w:tcPr>
          <w:p w:rsidR="00334A7F" w:rsidRPr="00E62DE7" w:rsidRDefault="00CC4F15" w:rsidP="00807410">
            <w:pPr>
              <w:jc w:val="center"/>
              <w:rPr>
                <w:sz w:val="28"/>
                <w:szCs w:val="28"/>
              </w:rPr>
            </w:pPr>
            <w:r>
              <w:rPr>
                <w:sz w:val="28"/>
                <w:szCs w:val="28"/>
              </w:rPr>
              <w:t>2</w:t>
            </w:r>
          </w:p>
        </w:tc>
        <w:tc>
          <w:tcPr>
            <w:tcW w:w="1134" w:type="dxa"/>
          </w:tcPr>
          <w:p w:rsidR="00334A7F" w:rsidRDefault="002C3CE5" w:rsidP="00807410">
            <w:pPr>
              <w:jc w:val="center"/>
              <w:rPr>
                <w:sz w:val="28"/>
                <w:szCs w:val="28"/>
              </w:rPr>
            </w:pPr>
            <w:r>
              <w:rPr>
                <w:sz w:val="28"/>
                <w:szCs w:val="28"/>
              </w:rPr>
              <w:t>3</w:t>
            </w:r>
          </w:p>
        </w:tc>
        <w:tc>
          <w:tcPr>
            <w:tcW w:w="709" w:type="dxa"/>
          </w:tcPr>
          <w:p w:rsidR="00334A7F" w:rsidRPr="00E62DE7" w:rsidRDefault="00334A7F" w:rsidP="00807410">
            <w:pPr>
              <w:jc w:val="center"/>
              <w:rPr>
                <w:sz w:val="28"/>
                <w:szCs w:val="28"/>
              </w:rPr>
            </w:pPr>
          </w:p>
        </w:tc>
        <w:tc>
          <w:tcPr>
            <w:tcW w:w="709" w:type="dxa"/>
          </w:tcPr>
          <w:p w:rsidR="00334A7F" w:rsidRPr="00E62DE7" w:rsidRDefault="00334A7F" w:rsidP="00807410">
            <w:pPr>
              <w:jc w:val="center"/>
              <w:rPr>
                <w:sz w:val="28"/>
                <w:szCs w:val="28"/>
              </w:rPr>
            </w:pPr>
          </w:p>
        </w:tc>
      </w:tr>
      <w:tr w:rsidR="00334A7F" w:rsidRPr="00E54D4E" w:rsidTr="00D34499">
        <w:trPr>
          <w:trHeight w:val="345"/>
        </w:trPr>
        <w:tc>
          <w:tcPr>
            <w:tcW w:w="9072" w:type="dxa"/>
          </w:tcPr>
          <w:p w:rsidR="00334A7F" w:rsidRDefault="00334A7F" w:rsidP="00334A7F">
            <w:r w:rsidRPr="00264637">
              <w:rPr>
                <w:sz w:val="28"/>
                <w:szCs w:val="28"/>
              </w:rPr>
              <w:t xml:space="preserve">Тема </w:t>
            </w:r>
            <w:r>
              <w:rPr>
                <w:sz w:val="28"/>
                <w:szCs w:val="28"/>
              </w:rPr>
              <w:t>2.2</w:t>
            </w:r>
            <w:r w:rsidRPr="00264637">
              <w:rPr>
                <w:sz w:val="28"/>
                <w:szCs w:val="28"/>
              </w:rPr>
              <w:t xml:space="preserve"> </w:t>
            </w:r>
            <w:r>
              <w:rPr>
                <w:sz w:val="28"/>
                <w:szCs w:val="28"/>
              </w:rPr>
              <w:t>Основы термодинамики</w:t>
            </w:r>
          </w:p>
        </w:tc>
        <w:tc>
          <w:tcPr>
            <w:tcW w:w="2127" w:type="dxa"/>
          </w:tcPr>
          <w:p w:rsidR="00334A7F" w:rsidRPr="00E62DE7" w:rsidRDefault="00CC4F15" w:rsidP="00807410">
            <w:pPr>
              <w:jc w:val="center"/>
              <w:rPr>
                <w:sz w:val="28"/>
                <w:szCs w:val="28"/>
              </w:rPr>
            </w:pPr>
            <w:r>
              <w:rPr>
                <w:sz w:val="28"/>
                <w:szCs w:val="28"/>
              </w:rPr>
              <w:t>6</w:t>
            </w:r>
          </w:p>
        </w:tc>
        <w:tc>
          <w:tcPr>
            <w:tcW w:w="1842" w:type="dxa"/>
          </w:tcPr>
          <w:p w:rsidR="00334A7F" w:rsidRPr="00E62DE7" w:rsidRDefault="002C3CE5" w:rsidP="00807410">
            <w:pPr>
              <w:jc w:val="center"/>
              <w:rPr>
                <w:sz w:val="28"/>
                <w:szCs w:val="28"/>
              </w:rPr>
            </w:pPr>
            <w:r>
              <w:rPr>
                <w:sz w:val="28"/>
                <w:szCs w:val="28"/>
              </w:rPr>
              <w:t>2</w:t>
            </w:r>
          </w:p>
        </w:tc>
        <w:tc>
          <w:tcPr>
            <w:tcW w:w="1134" w:type="dxa"/>
          </w:tcPr>
          <w:p w:rsidR="00334A7F" w:rsidRDefault="002C3CE5" w:rsidP="00807410">
            <w:pPr>
              <w:jc w:val="center"/>
              <w:rPr>
                <w:sz w:val="28"/>
                <w:szCs w:val="28"/>
              </w:rPr>
            </w:pPr>
            <w:r>
              <w:rPr>
                <w:sz w:val="28"/>
                <w:szCs w:val="28"/>
              </w:rPr>
              <w:t>4</w:t>
            </w:r>
          </w:p>
        </w:tc>
        <w:tc>
          <w:tcPr>
            <w:tcW w:w="709" w:type="dxa"/>
          </w:tcPr>
          <w:p w:rsidR="00334A7F" w:rsidRPr="00E62DE7" w:rsidRDefault="00334A7F" w:rsidP="00807410">
            <w:pPr>
              <w:jc w:val="center"/>
              <w:rPr>
                <w:sz w:val="28"/>
                <w:szCs w:val="28"/>
              </w:rPr>
            </w:pPr>
          </w:p>
        </w:tc>
        <w:tc>
          <w:tcPr>
            <w:tcW w:w="709" w:type="dxa"/>
          </w:tcPr>
          <w:p w:rsidR="00334A7F" w:rsidRPr="00E62DE7" w:rsidRDefault="00334A7F" w:rsidP="00807410">
            <w:pPr>
              <w:jc w:val="center"/>
              <w:rPr>
                <w:sz w:val="28"/>
                <w:szCs w:val="28"/>
              </w:rPr>
            </w:pPr>
          </w:p>
        </w:tc>
      </w:tr>
      <w:tr w:rsidR="00334A7F" w:rsidRPr="00E54D4E" w:rsidTr="00D34499">
        <w:trPr>
          <w:trHeight w:val="345"/>
        </w:trPr>
        <w:tc>
          <w:tcPr>
            <w:tcW w:w="9072" w:type="dxa"/>
          </w:tcPr>
          <w:p w:rsidR="00334A7F" w:rsidRDefault="00334A7F">
            <w:r>
              <w:rPr>
                <w:sz w:val="28"/>
                <w:szCs w:val="28"/>
              </w:rPr>
              <w:t>Тема 2</w:t>
            </w:r>
            <w:r w:rsidRPr="00264637">
              <w:rPr>
                <w:sz w:val="28"/>
                <w:szCs w:val="28"/>
              </w:rPr>
              <w:t xml:space="preserve">.3 </w:t>
            </w:r>
            <w:r>
              <w:rPr>
                <w:sz w:val="28"/>
                <w:szCs w:val="28"/>
              </w:rPr>
              <w:t>Свойства паров</w:t>
            </w:r>
          </w:p>
        </w:tc>
        <w:tc>
          <w:tcPr>
            <w:tcW w:w="2127" w:type="dxa"/>
          </w:tcPr>
          <w:p w:rsidR="00334A7F" w:rsidRPr="00E62DE7" w:rsidRDefault="002C3CE5" w:rsidP="00807410">
            <w:pPr>
              <w:jc w:val="center"/>
              <w:rPr>
                <w:sz w:val="28"/>
                <w:szCs w:val="28"/>
              </w:rPr>
            </w:pPr>
            <w:r>
              <w:rPr>
                <w:sz w:val="28"/>
                <w:szCs w:val="28"/>
              </w:rPr>
              <w:t>4</w:t>
            </w:r>
          </w:p>
        </w:tc>
        <w:tc>
          <w:tcPr>
            <w:tcW w:w="1842" w:type="dxa"/>
          </w:tcPr>
          <w:p w:rsidR="00334A7F" w:rsidRPr="00E62DE7" w:rsidRDefault="002C3CE5" w:rsidP="00807410">
            <w:pPr>
              <w:jc w:val="center"/>
              <w:rPr>
                <w:sz w:val="28"/>
                <w:szCs w:val="28"/>
              </w:rPr>
            </w:pPr>
            <w:r>
              <w:rPr>
                <w:sz w:val="28"/>
                <w:szCs w:val="28"/>
              </w:rPr>
              <w:t>1</w:t>
            </w:r>
          </w:p>
        </w:tc>
        <w:tc>
          <w:tcPr>
            <w:tcW w:w="1134" w:type="dxa"/>
          </w:tcPr>
          <w:p w:rsidR="00334A7F" w:rsidRDefault="002C3CE5" w:rsidP="00807410">
            <w:pPr>
              <w:jc w:val="center"/>
              <w:rPr>
                <w:sz w:val="28"/>
                <w:szCs w:val="28"/>
              </w:rPr>
            </w:pPr>
            <w:r>
              <w:rPr>
                <w:sz w:val="28"/>
                <w:szCs w:val="28"/>
              </w:rPr>
              <w:t>3</w:t>
            </w:r>
          </w:p>
        </w:tc>
        <w:tc>
          <w:tcPr>
            <w:tcW w:w="709" w:type="dxa"/>
          </w:tcPr>
          <w:p w:rsidR="00334A7F" w:rsidRPr="00E62DE7" w:rsidRDefault="00C22932" w:rsidP="00807410">
            <w:pPr>
              <w:jc w:val="center"/>
              <w:rPr>
                <w:sz w:val="28"/>
                <w:szCs w:val="28"/>
              </w:rPr>
            </w:pPr>
            <w:r>
              <w:rPr>
                <w:sz w:val="28"/>
                <w:szCs w:val="28"/>
              </w:rPr>
              <w:t>1</w:t>
            </w:r>
          </w:p>
        </w:tc>
        <w:tc>
          <w:tcPr>
            <w:tcW w:w="709" w:type="dxa"/>
          </w:tcPr>
          <w:p w:rsidR="00334A7F" w:rsidRPr="00E62DE7" w:rsidRDefault="00334A7F" w:rsidP="00807410">
            <w:pPr>
              <w:jc w:val="center"/>
              <w:rPr>
                <w:sz w:val="28"/>
                <w:szCs w:val="28"/>
              </w:rPr>
            </w:pPr>
          </w:p>
        </w:tc>
      </w:tr>
      <w:tr w:rsidR="00334A7F" w:rsidRPr="00E54D4E" w:rsidTr="00D34499">
        <w:trPr>
          <w:trHeight w:val="345"/>
        </w:trPr>
        <w:tc>
          <w:tcPr>
            <w:tcW w:w="9072" w:type="dxa"/>
          </w:tcPr>
          <w:p w:rsidR="00334A7F" w:rsidRDefault="00334A7F" w:rsidP="00334A7F">
            <w:r w:rsidRPr="00264637">
              <w:rPr>
                <w:sz w:val="28"/>
                <w:szCs w:val="28"/>
              </w:rPr>
              <w:t xml:space="preserve">Тема </w:t>
            </w:r>
            <w:r>
              <w:rPr>
                <w:sz w:val="28"/>
                <w:szCs w:val="28"/>
              </w:rPr>
              <w:t>2.4</w:t>
            </w:r>
            <w:r w:rsidRPr="00264637">
              <w:rPr>
                <w:sz w:val="28"/>
                <w:szCs w:val="28"/>
              </w:rPr>
              <w:t xml:space="preserve"> </w:t>
            </w:r>
            <w:r>
              <w:rPr>
                <w:sz w:val="28"/>
                <w:szCs w:val="28"/>
              </w:rPr>
              <w:t>Свойства жидкостей</w:t>
            </w:r>
          </w:p>
        </w:tc>
        <w:tc>
          <w:tcPr>
            <w:tcW w:w="2127" w:type="dxa"/>
          </w:tcPr>
          <w:p w:rsidR="00334A7F" w:rsidRPr="00E62DE7" w:rsidRDefault="002C3CE5" w:rsidP="00807410">
            <w:pPr>
              <w:jc w:val="center"/>
              <w:rPr>
                <w:sz w:val="28"/>
                <w:szCs w:val="28"/>
              </w:rPr>
            </w:pPr>
            <w:r>
              <w:rPr>
                <w:sz w:val="28"/>
                <w:szCs w:val="28"/>
              </w:rPr>
              <w:t>3</w:t>
            </w:r>
          </w:p>
        </w:tc>
        <w:tc>
          <w:tcPr>
            <w:tcW w:w="1842" w:type="dxa"/>
          </w:tcPr>
          <w:p w:rsidR="00334A7F" w:rsidRPr="00E62DE7" w:rsidRDefault="002C3CE5" w:rsidP="00807410">
            <w:pPr>
              <w:jc w:val="center"/>
              <w:rPr>
                <w:sz w:val="28"/>
                <w:szCs w:val="28"/>
              </w:rPr>
            </w:pPr>
            <w:r>
              <w:rPr>
                <w:sz w:val="28"/>
                <w:szCs w:val="28"/>
              </w:rPr>
              <w:t>1</w:t>
            </w:r>
          </w:p>
        </w:tc>
        <w:tc>
          <w:tcPr>
            <w:tcW w:w="1134" w:type="dxa"/>
          </w:tcPr>
          <w:p w:rsidR="00334A7F" w:rsidRDefault="002C3CE5" w:rsidP="00807410">
            <w:pPr>
              <w:jc w:val="center"/>
              <w:rPr>
                <w:sz w:val="28"/>
                <w:szCs w:val="28"/>
              </w:rPr>
            </w:pPr>
            <w:r>
              <w:rPr>
                <w:sz w:val="28"/>
                <w:szCs w:val="28"/>
              </w:rPr>
              <w:t>2</w:t>
            </w:r>
          </w:p>
        </w:tc>
        <w:tc>
          <w:tcPr>
            <w:tcW w:w="709" w:type="dxa"/>
          </w:tcPr>
          <w:p w:rsidR="00334A7F" w:rsidRPr="00E62DE7" w:rsidRDefault="00C22932" w:rsidP="00807410">
            <w:pPr>
              <w:jc w:val="center"/>
              <w:rPr>
                <w:sz w:val="28"/>
                <w:szCs w:val="28"/>
              </w:rPr>
            </w:pPr>
            <w:r>
              <w:rPr>
                <w:sz w:val="28"/>
                <w:szCs w:val="28"/>
              </w:rPr>
              <w:t>1</w:t>
            </w:r>
          </w:p>
        </w:tc>
        <w:tc>
          <w:tcPr>
            <w:tcW w:w="709" w:type="dxa"/>
          </w:tcPr>
          <w:p w:rsidR="00334A7F" w:rsidRPr="00E62DE7" w:rsidRDefault="00334A7F" w:rsidP="00807410">
            <w:pPr>
              <w:jc w:val="center"/>
              <w:rPr>
                <w:sz w:val="28"/>
                <w:szCs w:val="28"/>
              </w:rPr>
            </w:pPr>
          </w:p>
        </w:tc>
      </w:tr>
      <w:tr w:rsidR="00334A7F" w:rsidRPr="00E54D4E" w:rsidTr="00D34499">
        <w:trPr>
          <w:trHeight w:val="345"/>
        </w:trPr>
        <w:tc>
          <w:tcPr>
            <w:tcW w:w="9072" w:type="dxa"/>
          </w:tcPr>
          <w:p w:rsidR="00334A7F" w:rsidRDefault="00334A7F" w:rsidP="00334A7F">
            <w:r w:rsidRPr="00264637">
              <w:rPr>
                <w:sz w:val="28"/>
                <w:szCs w:val="28"/>
              </w:rPr>
              <w:t xml:space="preserve">Тема </w:t>
            </w:r>
            <w:r>
              <w:rPr>
                <w:sz w:val="28"/>
                <w:szCs w:val="28"/>
              </w:rPr>
              <w:t>2.5</w:t>
            </w:r>
            <w:r w:rsidRPr="00264637">
              <w:rPr>
                <w:sz w:val="28"/>
                <w:szCs w:val="28"/>
              </w:rPr>
              <w:t xml:space="preserve"> </w:t>
            </w:r>
            <w:r>
              <w:rPr>
                <w:sz w:val="28"/>
                <w:szCs w:val="28"/>
              </w:rPr>
              <w:t>Свойства твердых тел</w:t>
            </w:r>
          </w:p>
        </w:tc>
        <w:tc>
          <w:tcPr>
            <w:tcW w:w="2127" w:type="dxa"/>
          </w:tcPr>
          <w:p w:rsidR="00334A7F" w:rsidRPr="00E62DE7" w:rsidRDefault="002C3CE5" w:rsidP="00807410">
            <w:pPr>
              <w:jc w:val="center"/>
              <w:rPr>
                <w:sz w:val="28"/>
                <w:szCs w:val="28"/>
              </w:rPr>
            </w:pPr>
            <w:r>
              <w:rPr>
                <w:sz w:val="28"/>
                <w:szCs w:val="28"/>
              </w:rPr>
              <w:t>3</w:t>
            </w:r>
          </w:p>
        </w:tc>
        <w:tc>
          <w:tcPr>
            <w:tcW w:w="1842" w:type="dxa"/>
          </w:tcPr>
          <w:p w:rsidR="00334A7F" w:rsidRPr="00E62DE7" w:rsidRDefault="002C3CE5" w:rsidP="00807410">
            <w:pPr>
              <w:jc w:val="center"/>
              <w:rPr>
                <w:sz w:val="28"/>
                <w:szCs w:val="28"/>
              </w:rPr>
            </w:pPr>
            <w:r>
              <w:rPr>
                <w:sz w:val="28"/>
                <w:szCs w:val="28"/>
              </w:rPr>
              <w:t>1</w:t>
            </w:r>
          </w:p>
        </w:tc>
        <w:tc>
          <w:tcPr>
            <w:tcW w:w="1134" w:type="dxa"/>
          </w:tcPr>
          <w:p w:rsidR="00334A7F" w:rsidRDefault="002C3CE5" w:rsidP="00807410">
            <w:pPr>
              <w:jc w:val="center"/>
              <w:rPr>
                <w:sz w:val="28"/>
                <w:szCs w:val="28"/>
              </w:rPr>
            </w:pPr>
            <w:r>
              <w:rPr>
                <w:sz w:val="28"/>
                <w:szCs w:val="28"/>
              </w:rPr>
              <w:t>2</w:t>
            </w:r>
          </w:p>
        </w:tc>
        <w:tc>
          <w:tcPr>
            <w:tcW w:w="709" w:type="dxa"/>
          </w:tcPr>
          <w:p w:rsidR="00334A7F" w:rsidRPr="00E62DE7" w:rsidRDefault="00C22932" w:rsidP="00807410">
            <w:pPr>
              <w:jc w:val="center"/>
              <w:rPr>
                <w:sz w:val="28"/>
                <w:szCs w:val="28"/>
              </w:rPr>
            </w:pPr>
            <w:r>
              <w:rPr>
                <w:sz w:val="28"/>
                <w:szCs w:val="28"/>
              </w:rPr>
              <w:t>1</w:t>
            </w:r>
          </w:p>
        </w:tc>
        <w:tc>
          <w:tcPr>
            <w:tcW w:w="709" w:type="dxa"/>
          </w:tcPr>
          <w:p w:rsidR="00334A7F" w:rsidRPr="00E62DE7" w:rsidRDefault="00334A7F" w:rsidP="00807410">
            <w:pPr>
              <w:jc w:val="center"/>
              <w:rPr>
                <w:sz w:val="28"/>
                <w:szCs w:val="28"/>
              </w:rPr>
            </w:pPr>
          </w:p>
        </w:tc>
      </w:tr>
      <w:tr w:rsidR="00034578" w:rsidRPr="00E54D4E" w:rsidTr="00D34499">
        <w:trPr>
          <w:trHeight w:val="127"/>
        </w:trPr>
        <w:tc>
          <w:tcPr>
            <w:tcW w:w="9072" w:type="dxa"/>
          </w:tcPr>
          <w:p w:rsidR="00034578" w:rsidRPr="00A81D4C" w:rsidRDefault="00575E9C" w:rsidP="00575E9C">
            <w:pPr>
              <w:rPr>
                <w:b/>
                <w:i/>
                <w:sz w:val="28"/>
                <w:szCs w:val="28"/>
              </w:rPr>
            </w:pPr>
            <w:r w:rsidRPr="00A81D4C">
              <w:rPr>
                <w:b/>
                <w:i/>
                <w:sz w:val="28"/>
                <w:szCs w:val="28"/>
              </w:rPr>
              <w:t>Раздел 3. Электродинамика</w:t>
            </w:r>
          </w:p>
        </w:tc>
        <w:tc>
          <w:tcPr>
            <w:tcW w:w="2127" w:type="dxa"/>
          </w:tcPr>
          <w:p w:rsidR="00034578" w:rsidRPr="00A81D4C" w:rsidRDefault="00CC4F15" w:rsidP="00807410">
            <w:pPr>
              <w:jc w:val="center"/>
              <w:rPr>
                <w:b/>
                <w:i/>
                <w:sz w:val="28"/>
                <w:szCs w:val="28"/>
              </w:rPr>
            </w:pPr>
            <w:r>
              <w:rPr>
                <w:b/>
                <w:i/>
                <w:sz w:val="28"/>
                <w:szCs w:val="28"/>
              </w:rPr>
              <w:t>21</w:t>
            </w:r>
          </w:p>
        </w:tc>
        <w:tc>
          <w:tcPr>
            <w:tcW w:w="1842" w:type="dxa"/>
          </w:tcPr>
          <w:p w:rsidR="00034578" w:rsidRPr="00A81D4C" w:rsidRDefault="00CC4F15" w:rsidP="00807410">
            <w:pPr>
              <w:jc w:val="center"/>
              <w:rPr>
                <w:b/>
                <w:i/>
                <w:sz w:val="28"/>
                <w:szCs w:val="28"/>
              </w:rPr>
            </w:pPr>
            <w:r>
              <w:rPr>
                <w:b/>
                <w:i/>
                <w:sz w:val="28"/>
                <w:szCs w:val="28"/>
              </w:rPr>
              <w:t>7</w:t>
            </w:r>
          </w:p>
        </w:tc>
        <w:tc>
          <w:tcPr>
            <w:tcW w:w="1134" w:type="dxa"/>
          </w:tcPr>
          <w:p w:rsidR="00034578" w:rsidRPr="00A81D4C" w:rsidRDefault="00CC4F15" w:rsidP="00807410">
            <w:pPr>
              <w:jc w:val="center"/>
              <w:rPr>
                <w:b/>
                <w:i/>
                <w:sz w:val="28"/>
                <w:szCs w:val="28"/>
              </w:rPr>
            </w:pPr>
            <w:r>
              <w:rPr>
                <w:b/>
                <w:i/>
                <w:sz w:val="28"/>
                <w:szCs w:val="28"/>
              </w:rPr>
              <w:t>14</w:t>
            </w:r>
          </w:p>
        </w:tc>
        <w:tc>
          <w:tcPr>
            <w:tcW w:w="709" w:type="dxa"/>
          </w:tcPr>
          <w:p w:rsidR="00034578" w:rsidRPr="0034663E" w:rsidRDefault="00034578" w:rsidP="00807410">
            <w:pPr>
              <w:jc w:val="center"/>
              <w:rPr>
                <w:b/>
                <w:sz w:val="28"/>
                <w:szCs w:val="28"/>
              </w:rPr>
            </w:pPr>
          </w:p>
        </w:tc>
        <w:tc>
          <w:tcPr>
            <w:tcW w:w="709" w:type="dxa"/>
          </w:tcPr>
          <w:p w:rsidR="00034578" w:rsidRPr="00E62DE7" w:rsidRDefault="00034578" w:rsidP="00807410">
            <w:pPr>
              <w:jc w:val="center"/>
              <w:rPr>
                <w:sz w:val="28"/>
                <w:szCs w:val="28"/>
              </w:rPr>
            </w:pPr>
          </w:p>
        </w:tc>
      </w:tr>
      <w:tr w:rsidR="00334A7F" w:rsidRPr="00E54D4E" w:rsidTr="00D34499">
        <w:trPr>
          <w:trHeight w:val="127"/>
        </w:trPr>
        <w:tc>
          <w:tcPr>
            <w:tcW w:w="9072" w:type="dxa"/>
          </w:tcPr>
          <w:p w:rsidR="00334A7F" w:rsidRDefault="00334A7F" w:rsidP="00334A7F">
            <w:pPr>
              <w:rPr>
                <w:sz w:val="28"/>
                <w:szCs w:val="28"/>
              </w:rPr>
            </w:pPr>
            <w:r w:rsidRPr="00264637">
              <w:rPr>
                <w:sz w:val="28"/>
                <w:szCs w:val="28"/>
              </w:rPr>
              <w:t>Тема</w:t>
            </w:r>
            <w:r>
              <w:rPr>
                <w:sz w:val="28"/>
                <w:szCs w:val="28"/>
              </w:rPr>
              <w:t xml:space="preserve"> 3.1 Электрическое поле</w:t>
            </w:r>
          </w:p>
        </w:tc>
        <w:tc>
          <w:tcPr>
            <w:tcW w:w="2127" w:type="dxa"/>
          </w:tcPr>
          <w:p w:rsidR="00334A7F" w:rsidRPr="00A81D4C" w:rsidRDefault="002257EC" w:rsidP="00807410">
            <w:pPr>
              <w:jc w:val="center"/>
              <w:rPr>
                <w:sz w:val="28"/>
                <w:szCs w:val="28"/>
              </w:rPr>
            </w:pPr>
            <w:r>
              <w:rPr>
                <w:sz w:val="28"/>
                <w:szCs w:val="28"/>
              </w:rPr>
              <w:t>9</w:t>
            </w:r>
          </w:p>
        </w:tc>
        <w:tc>
          <w:tcPr>
            <w:tcW w:w="1842" w:type="dxa"/>
          </w:tcPr>
          <w:p w:rsidR="00334A7F" w:rsidRPr="00A81D4C" w:rsidRDefault="002257EC" w:rsidP="00807410">
            <w:pPr>
              <w:jc w:val="center"/>
              <w:rPr>
                <w:sz w:val="28"/>
                <w:szCs w:val="28"/>
              </w:rPr>
            </w:pPr>
            <w:r>
              <w:rPr>
                <w:sz w:val="28"/>
                <w:szCs w:val="28"/>
              </w:rPr>
              <w:t>3</w:t>
            </w:r>
          </w:p>
        </w:tc>
        <w:tc>
          <w:tcPr>
            <w:tcW w:w="1134" w:type="dxa"/>
          </w:tcPr>
          <w:p w:rsidR="00334A7F" w:rsidRPr="00575E9C" w:rsidRDefault="002257EC" w:rsidP="00807410">
            <w:pPr>
              <w:jc w:val="center"/>
              <w:rPr>
                <w:sz w:val="28"/>
                <w:szCs w:val="28"/>
              </w:rPr>
            </w:pPr>
            <w:r>
              <w:rPr>
                <w:sz w:val="28"/>
                <w:szCs w:val="28"/>
              </w:rPr>
              <w:t>6</w:t>
            </w:r>
          </w:p>
        </w:tc>
        <w:tc>
          <w:tcPr>
            <w:tcW w:w="709" w:type="dxa"/>
          </w:tcPr>
          <w:p w:rsidR="00334A7F" w:rsidRPr="0034663E" w:rsidRDefault="00334A7F" w:rsidP="00807410">
            <w:pPr>
              <w:jc w:val="center"/>
              <w:rPr>
                <w:b/>
                <w:sz w:val="28"/>
                <w:szCs w:val="28"/>
              </w:rPr>
            </w:pPr>
          </w:p>
        </w:tc>
        <w:tc>
          <w:tcPr>
            <w:tcW w:w="709" w:type="dxa"/>
          </w:tcPr>
          <w:p w:rsidR="00334A7F" w:rsidRPr="00E62DE7" w:rsidRDefault="00334A7F" w:rsidP="00807410">
            <w:pPr>
              <w:jc w:val="center"/>
              <w:rPr>
                <w:sz w:val="28"/>
                <w:szCs w:val="28"/>
              </w:rPr>
            </w:pPr>
          </w:p>
        </w:tc>
      </w:tr>
      <w:tr w:rsidR="00A81D4C" w:rsidRPr="00E54D4E" w:rsidTr="00D34499">
        <w:trPr>
          <w:trHeight w:val="127"/>
        </w:trPr>
        <w:tc>
          <w:tcPr>
            <w:tcW w:w="9072" w:type="dxa"/>
          </w:tcPr>
          <w:p w:rsidR="00A81D4C" w:rsidRPr="00264637" w:rsidRDefault="00A81D4C" w:rsidP="00334A7F">
            <w:pPr>
              <w:rPr>
                <w:sz w:val="28"/>
                <w:szCs w:val="28"/>
              </w:rPr>
            </w:pPr>
            <w:r w:rsidRPr="00264637">
              <w:rPr>
                <w:sz w:val="28"/>
                <w:szCs w:val="28"/>
              </w:rPr>
              <w:t>Тема</w:t>
            </w:r>
            <w:r>
              <w:rPr>
                <w:sz w:val="28"/>
                <w:szCs w:val="28"/>
              </w:rPr>
              <w:t xml:space="preserve"> 3.2 Законы постоянного тока</w:t>
            </w:r>
          </w:p>
        </w:tc>
        <w:tc>
          <w:tcPr>
            <w:tcW w:w="2127" w:type="dxa"/>
          </w:tcPr>
          <w:p w:rsidR="00A81D4C" w:rsidRPr="00A81D4C" w:rsidRDefault="002257EC" w:rsidP="00807410">
            <w:pPr>
              <w:jc w:val="center"/>
              <w:rPr>
                <w:sz w:val="28"/>
                <w:szCs w:val="28"/>
              </w:rPr>
            </w:pPr>
            <w:r>
              <w:rPr>
                <w:sz w:val="28"/>
                <w:szCs w:val="28"/>
              </w:rPr>
              <w:t>7</w:t>
            </w:r>
          </w:p>
        </w:tc>
        <w:tc>
          <w:tcPr>
            <w:tcW w:w="1842" w:type="dxa"/>
          </w:tcPr>
          <w:p w:rsidR="00A81D4C" w:rsidRPr="00A81D4C" w:rsidRDefault="002257EC" w:rsidP="00807410">
            <w:pPr>
              <w:jc w:val="center"/>
              <w:rPr>
                <w:sz w:val="28"/>
                <w:szCs w:val="28"/>
              </w:rPr>
            </w:pPr>
            <w:r>
              <w:rPr>
                <w:sz w:val="28"/>
                <w:szCs w:val="28"/>
              </w:rPr>
              <w:t>2</w:t>
            </w:r>
          </w:p>
        </w:tc>
        <w:tc>
          <w:tcPr>
            <w:tcW w:w="1134" w:type="dxa"/>
          </w:tcPr>
          <w:p w:rsidR="00A81D4C" w:rsidRDefault="002257EC" w:rsidP="00807410">
            <w:pPr>
              <w:jc w:val="center"/>
              <w:rPr>
                <w:sz w:val="28"/>
                <w:szCs w:val="28"/>
              </w:rPr>
            </w:pPr>
            <w:r>
              <w:rPr>
                <w:sz w:val="28"/>
                <w:szCs w:val="28"/>
              </w:rPr>
              <w:t>5</w:t>
            </w:r>
          </w:p>
        </w:tc>
        <w:tc>
          <w:tcPr>
            <w:tcW w:w="709" w:type="dxa"/>
          </w:tcPr>
          <w:p w:rsidR="00A81D4C" w:rsidRPr="00A81D4C" w:rsidRDefault="00C22932" w:rsidP="00807410">
            <w:pPr>
              <w:jc w:val="center"/>
              <w:rPr>
                <w:sz w:val="28"/>
                <w:szCs w:val="28"/>
              </w:rPr>
            </w:pPr>
            <w:r>
              <w:rPr>
                <w:sz w:val="28"/>
                <w:szCs w:val="28"/>
              </w:rPr>
              <w:t>1</w:t>
            </w:r>
          </w:p>
        </w:tc>
        <w:tc>
          <w:tcPr>
            <w:tcW w:w="709" w:type="dxa"/>
          </w:tcPr>
          <w:p w:rsidR="00A81D4C" w:rsidRPr="00E62DE7" w:rsidRDefault="00A81D4C" w:rsidP="00807410">
            <w:pPr>
              <w:jc w:val="center"/>
              <w:rPr>
                <w:sz w:val="28"/>
                <w:szCs w:val="28"/>
              </w:rPr>
            </w:pPr>
          </w:p>
        </w:tc>
      </w:tr>
      <w:tr w:rsidR="001C7D81" w:rsidRPr="00E54D4E" w:rsidTr="00D34499">
        <w:trPr>
          <w:trHeight w:val="127"/>
        </w:trPr>
        <w:tc>
          <w:tcPr>
            <w:tcW w:w="9072" w:type="dxa"/>
          </w:tcPr>
          <w:p w:rsidR="001C7D81" w:rsidRPr="00264637" w:rsidRDefault="0064085D" w:rsidP="001D686C">
            <w:pPr>
              <w:jc w:val="center"/>
              <w:rPr>
                <w:sz w:val="28"/>
                <w:szCs w:val="28"/>
              </w:rPr>
            </w:pPr>
            <w:r>
              <w:rPr>
                <w:b/>
                <w:color w:val="000000"/>
                <w:sz w:val="28"/>
                <w:szCs w:val="28"/>
              </w:rPr>
              <w:t>4</w:t>
            </w:r>
            <w:r w:rsidR="001D686C">
              <w:rPr>
                <w:b/>
                <w:color w:val="000000"/>
                <w:sz w:val="28"/>
                <w:szCs w:val="28"/>
              </w:rPr>
              <w:t xml:space="preserve"> </w:t>
            </w:r>
            <w:r w:rsidR="001D686C" w:rsidRPr="00E62DE7">
              <w:rPr>
                <w:b/>
                <w:color w:val="000000"/>
                <w:sz w:val="28"/>
                <w:szCs w:val="28"/>
              </w:rPr>
              <w:t>семестр</w:t>
            </w:r>
          </w:p>
        </w:tc>
        <w:tc>
          <w:tcPr>
            <w:tcW w:w="2127" w:type="dxa"/>
          </w:tcPr>
          <w:p w:rsidR="001C7D81" w:rsidRPr="001D686C" w:rsidRDefault="001D686C" w:rsidP="00807410">
            <w:pPr>
              <w:jc w:val="center"/>
              <w:rPr>
                <w:b/>
                <w:sz w:val="28"/>
                <w:szCs w:val="28"/>
              </w:rPr>
            </w:pPr>
            <w:r>
              <w:rPr>
                <w:b/>
                <w:sz w:val="28"/>
                <w:szCs w:val="28"/>
              </w:rPr>
              <w:t>8</w:t>
            </w:r>
            <w:r w:rsidR="0064085D">
              <w:rPr>
                <w:b/>
                <w:sz w:val="28"/>
                <w:szCs w:val="28"/>
              </w:rPr>
              <w:t>6</w:t>
            </w:r>
          </w:p>
        </w:tc>
        <w:tc>
          <w:tcPr>
            <w:tcW w:w="1842" w:type="dxa"/>
          </w:tcPr>
          <w:p w:rsidR="001C7D81" w:rsidRPr="001D686C" w:rsidRDefault="001D686C" w:rsidP="00807410">
            <w:pPr>
              <w:jc w:val="center"/>
              <w:rPr>
                <w:b/>
                <w:sz w:val="28"/>
                <w:szCs w:val="28"/>
              </w:rPr>
            </w:pPr>
            <w:r w:rsidRPr="001D686C">
              <w:rPr>
                <w:b/>
                <w:sz w:val="28"/>
                <w:szCs w:val="28"/>
              </w:rPr>
              <w:t>2</w:t>
            </w:r>
            <w:r w:rsidR="0064085D">
              <w:rPr>
                <w:b/>
                <w:sz w:val="28"/>
                <w:szCs w:val="28"/>
              </w:rPr>
              <w:t>9</w:t>
            </w:r>
          </w:p>
        </w:tc>
        <w:tc>
          <w:tcPr>
            <w:tcW w:w="1134" w:type="dxa"/>
          </w:tcPr>
          <w:p w:rsidR="001C7D81" w:rsidRPr="001D686C" w:rsidRDefault="001D686C" w:rsidP="00807410">
            <w:pPr>
              <w:jc w:val="center"/>
              <w:rPr>
                <w:b/>
                <w:sz w:val="28"/>
                <w:szCs w:val="28"/>
              </w:rPr>
            </w:pPr>
            <w:r w:rsidRPr="001D686C">
              <w:rPr>
                <w:b/>
                <w:sz w:val="28"/>
                <w:szCs w:val="28"/>
              </w:rPr>
              <w:t>57</w:t>
            </w:r>
          </w:p>
        </w:tc>
        <w:tc>
          <w:tcPr>
            <w:tcW w:w="709" w:type="dxa"/>
          </w:tcPr>
          <w:p w:rsidR="001C7D81" w:rsidRPr="00A81D4C" w:rsidRDefault="001C7D81" w:rsidP="00807410">
            <w:pPr>
              <w:jc w:val="center"/>
              <w:rPr>
                <w:sz w:val="28"/>
                <w:szCs w:val="28"/>
              </w:rPr>
            </w:pPr>
          </w:p>
        </w:tc>
        <w:tc>
          <w:tcPr>
            <w:tcW w:w="709" w:type="dxa"/>
          </w:tcPr>
          <w:p w:rsidR="001C7D81" w:rsidRPr="00E62DE7" w:rsidRDefault="001C7D81" w:rsidP="00807410">
            <w:pPr>
              <w:jc w:val="center"/>
              <w:rPr>
                <w:sz w:val="28"/>
                <w:szCs w:val="28"/>
              </w:rPr>
            </w:pPr>
          </w:p>
        </w:tc>
      </w:tr>
      <w:tr w:rsidR="002257EC" w:rsidRPr="00E54D4E" w:rsidTr="00D34499">
        <w:trPr>
          <w:trHeight w:val="127"/>
        </w:trPr>
        <w:tc>
          <w:tcPr>
            <w:tcW w:w="9072" w:type="dxa"/>
          </w:tcPr>
          <w:p w:rsidR="002257EC" w:rsidRPr="00264637" w:rsidRDefault="002257EC" w:rsidP="00334A7F">
            <w:pPr>
              <w:rPr>
                <w:sz w:val="28"/>
                <w:szCs w:val="28"/>
              </w:rPr>
            </w:pPr>
            <w:r w:rsidRPr="003E79D4">
              <w:rPr>
                <w:sz w:val="28"/>
                <w:szCs w:val="28"/>
              </w:rPr>
              <w:t>Тема 3.</w:t>
            </w:r>
            <w:r>
              <w:rPr>
                <w:sz w:val="28"/>
                <w:szCs w:val="28"/>
              </w:rPr>
              <w:t>3 Электрический ток в полупроводниках</w:t>
            </w:r>
          </w:p>
        </w:tc>
        <w:tc>
          <w:tcPr>
            <w:tcW w:w="2127" w:type="dxa"/>
          </w:tcPr>
          <w:p w:rsidR="002257EC" w:rsidRDefault="002257EC" w:rsidP="00807410">
            <w:pPr>
              <w:jc w:val="center"/>
              <w:rPr>
                <w:sz w:val="28"/>
                <w:szCs w:val="28"/>
              </w:rPr>
            </w:pPr>
            <w:r>
              <w:rPr>
                <w:sz w:val="28"/>
                <w:szCs w:val="28"/>
              </w:rPr>
              <w:t>3</w:t>
            </w:r>
          </w:p>
        </w:tc>
        <w:tc>
          <w:tcPr>
            <w:tcW w:w="1842" w:type="dxa"/>
          </w:tcPr>
          <w:p w:rsidR="002257EC" w:rsidRDefault="002257EC" w:rsidP="00807410">
            <w:pPr>
              <w:jc w:val="center"/>
              <w:rPr>
                <w:sz w:val="28"/>
                <w:szCs w:val="28"/>
              </w:rPr>
            </w:pPr>
            <w:r>
              <w:rPr>
                <w:sz w:val="28"/>
                <w:szCs w:val="28"/>
              </w:rPr>
              <w:t>1</w:t>
            </w:r>
          </w:p>
        </w:tc>
        <w:tc>
          <w:tcPr>
            <w:tcW w:w="1134" w:type="dxa"/>
          </w:tcPr>
          <w:p w:rsidR="002257EC" w:rsidRDefault="002257EC" w:rsidP="00807410">
            <w:pPr>
              <w:jc w:val="center"/>
              <w:rPr>
                <w:sz w:val="28"/>
                <w:szCs w:val="28"/>
              </w:rPr>
            </w:pPr>
            <w:r>
              <w:rPr>
                <w:sz w:val="28"/>
                <w:szCs w:val="28"/>
              </w:rPr>
              <w:t>2</w:t>
            </w:r>
          </w:p>
        </w:tc>
        <w:tc>
          <w:tcPr>
            <w:tcW w:w="709" w:type="dxa"/>
          </w:tcPr>
          <w:p w:rsidR="002257EC" w:rsidRPr="00A81D4C" w:rsidRDefault="002257EC" w:rsidP="00807410">
            <w:pPr>
              <w:jc w:val="center"/>
              <w:rPr>
                <w:sz w:val="28"/>
                <w:szCs w:val="28"/>
              </w:rPr>
            </w:pPr>
          </w:p>
        </w:tc>
        <w:tc>
          <w:tcPr>
            <w:tcW w:w="709" w:type="dxa"/>
          </w:tcPr>
          <w:p w:rsidR="002257EC" w:rsidRPr="00E62DE7" w:rsidRDefault="002257EC" w:rsidP="00807410">
            <w:pPr>
              <w:jc w:val="center"/>
              <w:rPr>
                <w:sz w:val="28"/>
                <w:szCs w:val="28"/>
              </w:rPr>
            </w:pPr>
          </w:p>
        </w:tc>
      </w:tr>
      <w:tr w:rsidR="002257EC" w:rsidRPr="00E54D4E" w:rsidTr="00D34499">
        <w:trPr>
          <w:trHeight w:val="127"/>
        </w:trPr>
        <w:tc>
          <w:tcPr>
            <w:tcW w:w="9072" w:type="dxa"/>
          </w:tcPr>
          <w:p w:rsidR="002257EC" w:rsidRPr="003E79D4" w:rsidRDefault="002257EC" w:rsidP="00334A7F">
            <w:pPr>
              <w:rPr>
                <w:sz w:val="28"/>
                <w:szCs w:val="28"/>
              </w:rPr>
            </w:pPr>
            <w:r w:rsidRPr="003E79D4">
              <w:rPr>
                <w:sz w:val="28"/>
                <w:szCs w:val="28"/>
              </w:rPr>
              <w:t>Тема 3.</w:t>
            </w:r>
            <w:r>
              <w:rPr>
                <w:sz w:val="28"/>
                <w:szCs w:val="28"/>
              </w:rPr>
              <w:t>4 Магнитное поле</w:t>
            </w:r>
          </w:p>
        </w:tc>
        <w:tc>
          <w:tcPr>
            <w:tcW w:w="2127" w:type="dxa"/>
          </w:tcPr>
          <w:p w:rsidR="002257EC" w:rsidRDefault="00B553E0" w:rsidP="00807410">
            <w:pPr>
              <w:jc w:val="center"/>
              <w:rPr>
                <w:sz w:val="28"/>
                <w:szCs w:val="28"/>
              </w:rPr>
            </w:pPr>
            <w:r>
              <w:rPr>
                <w:sz w:val="28"/>
                <w:szCs w:val="28"/>
              </w:rPr>
              <w:t>2</w:t>
            </w:r>
          </w:p>
        </w:tc>
        <w:tc>
          <w:tcPr>
            <w:tcW w:w="1842" w:type="dxa"/>
          </w:tcPr>
          <w:p w:rsidR="002257EC" w:rsidRDefault="00B553E0" w:rsidP="00807410">
            <w:pPr>
              <w:jc w:val="center"/>
              <w:rPr>
                <w:sz w:val="28"/>
                <w:szCs w:val="28"/>
              </w:rPr>
            </w:pPr>
            <w:r>
              <w:rPr>
                <w:sz w:val="28"/>
                <w:szCs w:val="28"/>
              </w:rPr>
              <w:t>1</w:t>
            </w:r>
          </w:p>
        </w:tc>
        <w:tc>
          <w:tcPr>
            <w:tcW w:w="1134" w:type="dxa"/>
          </w:tcPr>
          <w:p w:rsidR="002257EC" w:rsidRDefault="00B553E0" w:rsidP="00807410">
            <w:pPr>
              <w:jc w:val="center"/>
              <w:rPr>
                <w:sz w:val="28"/>
                <w:szCs w:val="28"/>
              </w:rPr>
            </w:pPr>
            <w:r>
              <w:rPr>
                <w:sz w:val="28"/>
                <w:szCs w:val="28"/>
              </w:rPr>
              <w:t>1</w:t>
            </w:r>
          </w:p>
        </w:tc>
        <w:tc>
          <w:tcPr>
            <w:tcW w:w="709" w:type="dxa"/>
          </w:tcPr>
          <w:p w:rsidR="002257EC" w:rsidRPr="00A81D4C" w:rsidRDefault="002257EC" w:rsidP="00807410">
            <w:pPr>
              <w:jc w:val="center"/>
              <w:rPr>
                <w:sz w:val="28"/>
                <w:szCs w:val="28"/>
              </w:rPr>
            </w:pPr>
          </w:p>
        </w:tc>
        <w:tc>
          <w:tcPr>
            <w:tcW w:w="709" w:type="dxa"/>
          </w:tcPr>
          <w:p w:rsidR="002257EC" w:rsidRPr="00E62DE7" w:rsidRDefault="002257EC" w:rsidP="00807410">
            <w:pPr>
              <w:jc w:val="center"/>
              <w:rPr>
                <w:sz w:val="28"/>
                <w:szCs w:val="28"/>
              </w:rPr>
            </w:pPr>
          </w:p>
        </w:tc>
      </w:tr>
      <w:tr w:rsidR="00A81D4C" w:rsidRPr="00E54D4E" w:rsidTr="00807410">
        <w:tc>
          <w:tcPr>
            <w:tcW w:w="9072" w:type="dxa"/>
          </w:tcPr>
          <w:p w:rsidR="00A81D4C" w:rsidRPr="00A81D4C" w:rsidRDefault="00A81D4C" w:rsidP="00213D3D">
            <w:pPr>
              <w:rPr>
                <w:b/>
                <w:i/>
                <w:color w:val="000000"/>
                <w:sz w:val="28"/>
                <w:szCs w:val="28"/>
              </w:rPr>
            </w:pPr>
            <w:r w:rsidRPr="00A81D4C">
              <w:rPr>
                <w:b/>
                <w:i/>
                <w:sz w:val="28"/>
                <w:szCs w:val="28"/>
              </w:rPr>
              <w:t>Раздел 3. Электродинамика</w:t>
            </w:r>
          </w:p>
        </w:tc>
        <w:tc>
          <w:tcPr>
            <w:tcW w:w="2127" w:type="dxa"/>
          </w:tcPr>
          <w:p w:rsidR="00A81D4C" w:rsidRPr="00A81D4C" w:rsidRDefault="00B553E0" w:rsidP="00213D3D">
            <w:pPr>
              <w:jc w:val="center"/>
              <w:rPr>
                <w:b/>
                <w:i/>
                <w:sz w:val="28"/>
                <w:szCs w:val="28"/>
              </w:rPr>
            </w:pPr>
            <w:r>
              <w:rPr>
                <w:b/>
                <w:i/>
                <w:sz w:val="28"/>
                <w:szCs w:val="28"/>
              </w:rPr>
              <w:t>9</w:t>
            </w:r>
          </w:p>
        </w:tc>
        <w:tc>
          <w:tcPr>
            <w:tcW w:w="1842" w:type="dxa"/>
          </w:tcPr>
          <w:p w:rsidR="00A81D4C" w:rsidRPr="00A81D4C" w:rsidRDefault="00B553E0" w:rsidP="00213D3D">
            <w:pPr>
              <w:jc w:val="center"/>
              <w:rPr>
                <w:b/>
                <w:i/>
                <w:sz w:val="28"/>
                <w:szCs w:val="28"/>
              </w:rPr>
            </w:pPr>
            <w:r>
              <w:rPr>
                <w:b/>
                <w:i/>
                <w:sz w:val="28"/>
                <w:szCs w:val="28"/>
              </w:rPr>
              <w:t>3</w:t>
            </w:r>
          </w:p>
        </w:tc>
        <w:tc>
          <w:tcPr>
            <w:tcW w:w="1134" w:type="dxa"/>
          </w:tcPr>
          <w:p w:rsidR="00A81D4C" w:rsidRPr="00A81D4C" w:rsidRDefault="00B553E0" w:rsidP="00213D3D">
            <w:pPr>
              <w:jc w:val="center"/>
              <w:rPr>
                <w:b/>
                <w:i/>
                <w:sz w:val="28"/>
                <w:szCs w:val="28"/>
              </w:rPr>
            </w:pPr>
            <w:r>
              <w:rPr>
                <w:b/>
                <w:i/>
                <w:sz w:val="28"/>
                <w:szCs w:val="28"/>
              </w:rPr>
              <w:t>6</w:t>
            </w:r>
          </w:p>
        </w:tc>
        <w:tc>
          <w:tcPr>
            <w:tcW w:w="709" w:type="dxa"/>
          </w:tcPr>
          <w:p w:rsidR="00A81D4C" w:rsidRPr="00E62DE7" w:rsidRDefault="00A81D4C" w:rsidP="00213D3D">
            <w:pPr>
              <w:jc w:val="center"/>
              <w:rPr>
                <w:sz w:val="28"/>
                <w:szCs w:val="28"/>
              </w:rPr>
            </w:pPr>
          </w:p>
        </w:tc>
        <w:tc>
          <w:tcPr>
            <w:tcW w:w="709" w:type="dxa"/>
          </w:tcPr>
          <w:p w:rsidR="00A81D4C" w:rsidRPr="00E62DE7" w:rsidRDefault="00A81D4C" w:rsidP="00213D3D">
            <w:pPr>
              <w:jc w:val="center"/>
              <w:rPr>
                <w:sz w:val="28"/>
                <w:szCs w:val="28"/>
              </w:rPr>
            </w:pPr>
          </w:p>
        </w:tc>
      </w:tr>
      <w:tr w:rsidR="00A81D4C" w:rsidRPr="00E54D4E" w:rsidTr="00807410">
        <w:tc>
          <w:tcPr>
            <w:tcW w:w="9072" w:type="dxa"/>
          </w:tcPr>
          <w:p w:rsidR="00A81D4C" w:rsidRDefault="00B553E0" w:rsidP="00B553E0">
            <w:pPr>
              <w:rPr>
                <w:b/>
                <w:color w:val="000000"/>
                <w:sz w:val="28"/>
                <w:szCs w:val="28"/>
              </w:rPr>
            </w:pPr>
            <w:r w:rsidRPr="003E79D4">
              <w:rPr>
                <w:sz w:val="28"/>
                <w:szCs w:val="28"/>
              </w:rPr>
              <w:t>Тема 3.</w:t>
            </w:r>
            <w:r>
              <w:rPr>
                <w:sz w:val="28"/>
                <w:szCs w:val="28"/>
              </w:rPr>
              <w:t>4 Магнитное поле</w:t>
            </w:r>
          </w:p>
        </w:tc>
        <w:tc>
          <w:tcPr>
            <w:tcW w:w="2127" w:type="dxa"/>
          </w:tcPr>
          <w:p w:rsidR="00A81D4C" w:rsidRPr="00E62DE7" w:rsidRDefault="00B553E0" w:rsidP="00807410">
            <w:pPr>
              <w:jc w:val="center"/>
              <w:rPr>
                <w:sz w:val="28"/>
                <w:szCs w:val="28"/>
              </w:rPr>
            </w:pPr>
            <w:r>
              <w:rPr>
                <w:sz w:val="28"/>
                <w:szCs w:val="28"/>
              </w:rPr>
              <w:t>5</w:t>
            </w:r>
          </w:p>
        </w:tc>
        <w:tc>
          <w:tcPr>
            <w:tcW w:w="1842" w:type="dxa"/>
          </w:tcPr>
          <w:p w:rsidR="00A81D4C" w:rsidRPr="00E62DE7" w:rsidRDefault="00B553E0" w:rsidP="00807410">
            <w:pPr>
              <w:jc w:val="center"/>
              <w:rPr>
                <w:sz w:val="28"/>
                <w:szCs w:val="28"/>
              </w:rPr>
            </w:pPr>
            <w:r>
              <w:rPr>
                <w:sz w:val="28"/>
                <w:szCs w:val="28"/>
              </w:rPr>
              <w:t>2</w:t>
            </w:r>
          </w:p>
        </w:tc>
        <w:tc>
          <w:tcPr>
            <w:tcW w:w="1134" w:type="dxa"/>
          </w:tcPr>
          <w:p w:rsidR="00A81D4C" w:rsidRPr="00A81D4C" w:rsidRDefault="00B553E0" w:rsidP="00807410">
            <w:pPr>
              <w:jc w:val="center"/>
              <w:rPr>
                <w:sz w:val="28"/>
                <w:szCs w:val="28"/>
              </w:rPr>
            </w:pPr>
            <w:r>
              <w:rPr>
                <w:sz w:val="28"/>
                <w:szCs w:val="28"/>
              </w:rPr>
              <w:t>3</w:t>
            </w:r>
          </w:p>
        </w:tc>
        <w:tc>
          <w:tcPr>
            <w:tcW w:w="709" w:type="dxa"/>
          </w:tcPr>
          <w:p w:rsidR="00A81D4C" w:rsidRPr="00E62DE7" w:rsidRDefault="00A81D4C" w:rsidP="00807410">
            <w:pPr>
              <w:jc w:val="center"/>
              <w:rPr>
                <w:sz w:val="28"/>
                <w:szCs w:val="28"/>
              </w:rPr>
            </w:pPr>
          </w:p>
        </w:tc>
        <w:tc>
          <w:tcPr>
            <w:tcW w:w="709" w:type="dxa"/>
          </w:tcPr>
          <w:p w:rsidR="00A81D4C" w:rsidRPr="00E62DE7" w:rsidRDefault="00A81D4C" w:rsidP="00807410">
            <w:pPr>
              <w:jc w:val="center"/>
              <w:rPr>
                <w:sz w:val="28"/>
                <w:szCs w:val="28"/>
              </w:rPr>
            </w:pPr>
          </w:p>
        </w:tc>
      </w:tr>
      <w:tr w:rsidR="00A81D4C" w:rsidRPr="00E54D4E" w:rsidTr="00807410">
        <w:tc>
          <w:tcPr>
            <w:tcW w:w="9072" w:type="dxa"/>
          </w:tcPr>
          <w:p w:rsidR="00A81D4C" w:rsidRDefault="00B553E0">
            <w:r w:rsidRPr="003E79D4">
              <w:rPr>
                <w:sz w:val="28"/>
                <w:szCs w:val="28"/>
              </w:rPr>
              <w:lastRenderedPageBreak/>
              <w:t>Тема 3.</w:t>
            </w:r>
            <w:r>
              <w:rPr>
                <w:sz w:val="28"/>
                <w:szCs w:val="28"/>
              </w:rPr>
              <w:t>5</w:t>
            </w:r>
            <w:r w:rsidRPr="003E79D4">
              <w:rPr>
                <w:sz w:val="28"/>
                <w:szCs w:val="28"/>
              </w:rPr>
              <w:t xml:space="preserve"> </w:t>
            </w:r>
            <w:r>
              <w:rPr>
                <w:sz w:val="28"/>
                <w:szCs w:val="28"/>
              </w:rPr>
              <w:t>Электромагнитная индукция</w:t>
            </w:r>
          </w:p>
        </w:tc>
        <w:tc>
          <w:tcPr>
            <w:tcW w:w="2127" w:type="dxa"/>
          </w:tcPr>
          <w:p w:rsidR="00A81D4C" w:rsidRDefault="00B553E0" w:rsidP="00807410">
            <w:pPr>
              <w:jc w:val="center"/>
              <w:rPr>
                <w:sz w:val="28"/>
                <w:szCs w:val="28"/>
              </w:rPr>
            </w:pPr>
            <w:r>
              <w:rPr>
                <w:sz w:val="28"/>
                <w:szCs w:val="28"/>
              </w:rPr>
              <w:t>4</w:t>
            </w:r>
          </w:p>
        </w:tc>
        <w:tc>
          <w:tcPr>
            <w:tcW w:w="1842" w:type="dxa"/>
          </w:tcPr>
          <w:p w:rsidR="00A81D4C" w:rsidRDefault="00B553E0" w:rsidP="00807410">
            <w:pPr>
              <w:jc w:val="center"/>
              <w:rPr>
                <w:sz w:val="28"/>
                <w:szCs w:val="28"/>
              </w:rPr>
            </w:pPr>
            <w:r>
              <w:rPr>
                <w:sz w:val="28"/>
                <w:szCs w:val="28"/>
              </w:rPr>
              <w:t>1</w:t>
            </w:r>
          </w:p>
        </w:tc>
        <w:tc>
          <w:tcPr>
            <w:tcW w:w="1134" w:type="dxa"/>
          </w:tcPr>
          <w:p w:rsidR="00A81D4C" w:rsidRPr="00A81D4C" w:rsidRDefault="00B553E0" w:rsidP="00807410">
            <w:pPr>
              <w:jc w:val="center"/>
              <w:rPr>
                <w:sz w:val="28"/>
                <w:szCs w:val="28"/>
              </w:rPr>
            </w:pPr>
            <w:r>
              <w:rPr>
                <w:sz w:val="28"/>
                <w:szCs w:val="28"/>
              </w:rPr>
              <w:t>3</w:t>
            </w:r>
          </w:p>
        </w:tc>
        <w:tc>
          <w:tcPr>
            <w:tcW w:w="709" w:type="dxa"/>
          </w:tcPr>
          <w:p w:rsidR="00A81D4C" w:rsidRPr="00E62DE7" w:rsidRDefault="00C22932" w:rsidP="00807410">
            <w:pPr>
              <w:jc w:val="center"/>
              <w:rPr>
                <w:sz w:val="28"/>
                <w:szCs w:val="28"/>
              </w:rPr>
            </w:pPr>
            <w:r>
              <w:rPr>
                <w:sz w:val="28"/>
                <w:szCs w:val="28"/>
              </w:rPr>
              <w:t>1</w:t>
            </w:r>
          </w:p>
        </w:tc>
        <w:tc>
          <w:tcPr>
            <w:tcW w:w="709" w:type="dxa"/>
          </w:tcPr>
          <w:p w:rsidR="00A81D4C" w:rsidRPr="00E62DE7" w:rsidRDefault="00A81D4C" w:rsidP="00807410">
            <w:pPr>
              <w:jc w:val="center"/>
              <w:rPr>
                <w:sz w:val="28"/>
                <w:szCs w:val="28"/>
              </w:rPr>
            </w:pPr>
          </w:p>
        </w:tc>
      </w:tr>
      <w:tr w:rsidR="00981BD2" w:rsidRPr="00E54D4E" w:rsidTr="00213D3D">
        <w:tc>
          <w:tcPr>
            <w:tcW w:w="9072" w:type="dxa"/>
          </w:tcPr>
          <w:p w:rsidR="00981BD2" w:rsidRPr="00981BD2" w:rsidRDefault="00981BD2" w:rsidP="00213D3D">
            <w:pPr>
              <w:rPr>
                <w:b/>
                <w:i/>
                <w:sz w:val="28"/>
                <w:szCs w:val="28"/>
              </w:rPr>
            </w:pPr>
            <w:r w:rsidRPr="00981BD2">
              <w:rPr>
                <w:b/>
                <w:i/>
                <w:sz w:val="28"/>
                <w:szCs w:val="28"/>
              </w:rPr>
              <w:t>Раздел 4. Колебания и волны</w:t>
            </w:r>
          </w:p>
        </w:tc>
        <w:tc>
          <w:tcPr>
            <w:tcW w:w="2127" w:type="dxa"/>
          </w:tcPr>
          <w:p w:rsidR="00981BD2" w:rsidRPr="00981BD2" w:rsidRDefault="00CE7508" w:rsidP="00213D3D">
            <w:pPr>
              <w:jc w:val="center"/>
              <w:rPr>
                <w:b/>
                <w:i/>
                <w:sz w:val="28"/>
                <w:szCs w:val="28"/>
              </w:rPr>
            </w:pPr>
            <w:r>
              <w:rPr>
                <w:b/>
                <w:i/>
                <w:sz w:val="28"/>
                <w:szCs w:val="28"/>
              </w:rPr>
              <w:t>27</w:t>
            </w:r>
          </w:p>
        </w:tc>
        <w:tc>
          <w:tcPr>
            <w:tcW w:w="1842" w:type="dxa"/>
          </w:tcPr>
          <w:p w:rsidR="00981BD2" w:rsidRPr="00981BD2" w:rsidRDefault="00CE7508" w:rsidP="00213D3D">
            <w:pPr>
              <w:jc w:val="center"/>
              <w:rPr>
                <w:b/>
                <w:i/>
                <w:sz w:val="28"/>
                <w:szCs w:val="28"/>
              </w:rPr>
            </w:pPr>
            <w:r>
              <w:rPr>
                <w:b/>
                <w:i/>
                <w:sz w:val="28"/>
                <w:szCs w:val="28"/>
              </w:rPr>
              <w:t>9</w:t>
            </w:r>
          </w:p>
        </w:tc>
        <w:tc>
          <w:tcPr>
            <w:tcW w:w="1134" w:type="dxa"/>
          </w:tcPr>
          <w:p w:rsidR="00981BD2" w:rsidRPr="00981BD2" w:rsidRDefault="00CE7508" w:rsidP="00213D3D">
            <w:pPr>
              <w:jc w:val="center"/>
              <w:rPr>
                <w:b/>
                <w:i/>
                <w:sz w:val="28"/>
                <w:szCs w:val="28"/>
              </w:rPr>
            </w:pPr>
            <w:r>
              <w:rPr>
                <w:b/>
                <w:i/>
                <w:sz w:val="28"/>
                <w:szCs w:val="28"/>
              </w:rPr>
              <w:t>18</w:t>
            </w:r>
          </w:p>
        </w:tc>
        <w:tc>
          <w:tcPr>
            <w:tcW w:w="709" w:type="dxa"/>
          </w:tcPr>
          <w:p w:rsidR="00981BD2" w:rsidRPr="00E62DE7" w:rsidRDefault="00981BD2" w:rsidP="00213D3D">
            <w:pPr>
              <w:jc w:val="center"/>
              <w:rPr>
                <w:sz w:val="28"/>
                <w:szCs w:val="28"/>
              </w:rPr>
            </w:pPr>
          </w:p>
        </w:tc>
        <w:tc>
          <w:tcPr>
            <w:tcW w:w="709" w:type="dxa"/>
          </w:tcPr>
          <w:p w:rsidR="00981BD2" w:rsidRPr="00E62DE7" w:rsidRDefault="00981BD2" w:rsidP="00213D3D">
            <w:pPr>
              <w:jc w:val="center"/>
              <w:rPr>
                <w:sz w:val="28"/>
                <w:szCs w:val="28"/>
              </w:rPr>
            </w:pPr>
          </w:p>
        </w:tc>
      </w:tr>
      <w:tr w:rsidR="00A81D4C" w:rsidRPr="00E54D4E" w:rsidTr="00807410">
        <w:tc>
          <w:tcPr>
            <w:tcW w:w="9072" w:type="dxa"/>
          </w:tcPr>
          <w:p w:rsidR="00A81D4C" w:rsidRPr="00981BD2" w:rsidRDefault="00981BD2" w:rsidP="00575E9C">
            <w:pPr>
              <w:rPr>
                <w:color w:val="000000"/>
                <w:sz w:val="28"/>
                <w:szCs w:val="28"/>
              </w:rPr>
            </w:pPr>
            <w:r w:rsidRPr="003E79D4">
              <w:rPr>
                <w:sz w:val="28"/>
                <w:szCs w:val="28"/>
              </w:rPr>
              <w:t xml:space="preserve">Тема </w:t>
            </w:r>
            <w:r>
              <w:rPr>
                <w:sz w:val="28"/>
                <w:szCs w:val="28"/>
              </w:rPr>
              <w:t>4.1 Механические колебания</w:t>
            </w:r>
          </w:p>
        </w:tc>
        <w:tc>
          <w:tcPr>
            <w:tcW w:w="2127" w:type="dxa"/>
          </w:tcPr>
          <w:p w:rsidR="00A81D4C" w:rsidRPr="00981BD2" w:rsidRDefault="00CE7508" w:rsidP="00807410">
            <w:pPr>
              <w:jc w:val="center"/>
              <w:rPr>
                <w:sz w:val="28"/>
                <w:szCs w:val="28"/>
              </w:rPr>
            </w:pPr>
            <w:r>
              <w:rPr>
                <w:sz w:val="28"/>
                <w:szCs w:val="28"/>
              </w:rPr>
              <w:t>4</w:t>
            </w:r>
          </w:p>
        </w:tc>
        <w:tc>
          <w:tcPr>
            <w:tcW w:w="1842" w:type="dxa"/>
          </w:tcPr>
          <w:p w:rsidR="00A81D4C" w:rsidRPr="00981BD2" w:rsidRDefault="00CE7508" w:rsidP="00807410">
            <w:pPr>
              <w:jc w:val="center"/>
              <w:rPr>
                <w:sz w:val="28"/>
                <w:szCs w:val="28"/>
              </w:rPr>
            </w:pPr>
            <w:r>
              <w:rPr>
                <w:sz w:val="28"/>
                <w:szCs w:val="28"/>
              </w:rPr>
              <w:t>1</w:t>
            </w:r>
          </w:p>
        </w:tc>
        <w:tc>
          <w:tcPr>
            <w:tcW w:w="1134" w:type="dxa"/>
          </w:tcPr>
          <w:p w:rsidR="00A81D4C" w:rsidRPr="00981BD2" w:rsidRDefault="00CE7508" w:rsidP="00807410">
            <w:pPr>
              <w:jc w:val="center"/>
              <w:rPr>
                <w:sz w:val="28"/>
                <w:szCs w:val="28"/>
              </w:rPr>
            </w:pPr>
            <w:r>
              <w:rPr>
                <w:sz w:val="28"/>
                <w:szCs w:val="28"/>
              </w:rPr>
              <w:t>3</w:t>
            </w:r>
          </w:p>
        </w:tc>
        <w:tc>
          <w:tcPr>
            <w:tcW w:w="709" w:type="dxa"/>
          </w:tcPr>
          <w:p w:rsidR="00A81D4C" w:rsidRPr="00981BD2" w:rsidRDefault="00C22932" w:rsidP="00807410">
            <w:pPr>
              <w:jc w:val="center"/>
              <w:rPr>
                <w:sz w:val="28"/>
                <w:szCs w:val="28"/>
              </w:rPr>
            </w:pPr>
            <w:r>
              <w:rPr>
                <w:sz w:val="28"/>
                <w:szCs w:val="28"/>
              </w:rPr>
              <w:t>1</w:t>
            </w:r>
          </w:p>
        </w:tc>
        <w:tc>
          <w:tcPr>
            <w:tcW w:w="709" w:type="dxa"/>
          </w:tcPr>
          <w:p w:rsidR="00A81D4C" w:rsidRPr="00981BD2" w:rsidRDefault="00A81D4C" w:rsidP="00807410">
            <w:pPr>
              <w:jc w:val="center"/>
              <w:rPr>
                <w:sz w:val="28"/>
                <w:szCs w:val="28"/>
              </w:rPr>
            </w:pPr>
          </w:p>
        </w:tc>
      </w:tr>
      <w:tr w:rsidR="00981BD2" w:rsidRPr="00E54D4E" w:rsidTr="00807410">
        <w:tc>
          <w:tcPr>
            <w:tcW w:w="9072" w:type="dxa"/>
          </w:tcPr>
          <w:p w:rsidR="00981BD2" w:rsidRDefault="00981BD2">
            <w:r w:rsidRPr="0086456B">
              <w:rPr>
                <w:sz w:val="28"/>
                <w:szCs w:val="28"/>
              </w:rPr>
              <w:t xml:space="preserve">Тема </w:t>
            </w:r>
            <w:r>
              <w:rPr>
                <w:sz w:val="28"/>
                <w:szCs w:val="28"/>
              </w:rPr>
              <w:t>4.2 Упругие волны</w:t>
            </w:r>
          </w:p>
        </w:tc>
        <w:tc>
          <w:tcPr>
            <w:tcW w:w="2127" w:type="dxa"/>
          </w:tcPr>
          <w:p w:rsidR="00981BD2" w:rsidRPr="00981BD2" w:rsidRDefault="00CE7508" w:rsidP="00807410">
            <w:pPr>
              <w:jc w:val="center"/>
              <w:rPr>
                <w:sz w:val="28"/>
                <w:szCs w:val="28"/>
              </w:rPr>
            </w:pPr>
            <w:r>
              <w:rPr>
                <w:sz w:val="28"/>
                <w:szCs w:val="28"/>
              </w:rPr>
              <w:t>5</w:t>
            </w:r>
          </w:p>
        </w:tc>
        <w:tc>
          <w:tcPr>
            <w:tcW w:w="1842" w:type="dxa"/>
          </w:tcPr>
          <w:p w:rsidR="00981BD2" w:rsidRPr="00981BD2" w:rsidRDefault="00CE7508" w:rsidP="00807410">
            <w:pPr>
              <w:jc w:val="center"/>
              <w:rPr>
                <w:sz w:val="28"/>
                <w:szCs w:val="28"/>
              </w:rPr>
            </w:pPr>
            <w:r>
              <w:rPr>
                <w:sz w:val="28"/>
                <w:szCs w:val="28"/>
              </w:rPr>
              <w:t>2</w:t>
            </w:r>
          </w:p>
        </w:tc>
        <w:tc>
          <w:tcPr>
            <w:tcW w:w="1134" w:type="dxa"/>
          </w:tcPr>
          <w:p w:rsidR="00981BD2" w:rsidRPr="00981BD2" w:rsidRDefault="00CE7508" w:rsidP="00807410">
            <w:pPr>
              <w:jc w:val="center"/>
              <w:rPr>
                <w:sz w:val="28"/>
                <w:szCs w:val="28"/>
              </w:rPr>
            </w:pPr>
            <w:r>
              <w:rPr>
                <w:sz w:val="28"/>
                <w:szCs w:val="28"/>
              </w:rPr>
              <w:t>3</w:t>
            </w:r>
          </w:p>
        </w:tc>
        <w:tc>
          <w:tcPr>
            <w:tcW w:w="709" w:type="dxa"/>
          </w:tcPr>
          <w:p w:rsidR="00981BD2" w:rsidRPr="00981BD2" w:rsidRDefault="00981BD2" w:rsidP="00807410">
            <w:pPr>
              <w:jc w:val="center"/>
              <w:rPr>
                <w:sz w:val="28"/>
                <w:szCs w:val="28"/>
              </w:rPr>
            </w:pPr>
          </w:p>
        </w:tc>
        <w:tc>
          <w:tcPr>
            <w:tcW w:w="709" w:type="dxa"/>
          </w:tcPr>
          <w:p w:rsidR="00981BD2" w:rsidRPr="00981BD2" w:rsidRDefault="00981BD2" w:rsidP="00807410">
            <w:pPr>
              <w:jc w:val="center"/>
              <w:rPr>
                <w:sz w:val="28"/>
                <w:szCs w:val="28"/>
              </w:rPr>
            </w:pPr>
          </w:p>
        </w:tc>
      </w:tr>
      <w:tr w:rsidR="00981BD2" w:rsidRPr="00E54D4E" w:rsidTr="00807410">
        <w:tc>
          <w:tcPr>
            <w:tcW w:w="9072" w:type="dxa"/>
          </w:tcPr>
          <w:p w:rsidR="00981BD2" w:rsidRDefault="00981BD2">
            <w:r w:rsidRPr="0086456B">
              <w:rPr>
                <w:sz w:val="28"/>
                <w:szCs w:val="28"/>
              </w:rPr>
              <w:t>Тема 4.</w:t>
            </w:r>
            <w:r>
              <w:rPr>
                <w:sz w:val="28"/>
                <w:szCs w:val="28"/>
              </w:rPr>
              <w:t>3 Электромагнитные колебания</w:t>
            </w:r>
          </w:p>
        </w:tc>
        <w:tc>
          <w:tcPr>
            <w:tcW w:w="2127" w:type="dxa"/>
          </w:tcPr>
          <w:p w:rsidR="00981BD2" w:rsidRPr="00981BD2" w:rsidRDefault="00CE7508" w:rsidP="00CE7508">
            <w:pPr>
              <w:jc w:val="center"/>
              <w:rPr>
                <w:sz w:val="28"/>
                <w:szCs w:val="28"/>
              </w:rPr>
            </w:pPr>
            <w:r>
              <w:rPr>
                <w:sz w:val="28"/>
                <w:szCs w:val="28"/>
              </w:rPr>
              <w:t>10</w:t>
            </w:r>
          </w:p>
        </w:tc>
        <w:tc>
          <w:tcPr>
            <w:tcW w:w="1842" w:type="dxa"/>
          </w:tcPr>
          <w:p w:rsidR="00981BD2" w:rsidRPr="00981BD2" w:rsidRDefault="00CE7508" w:rsidP="00CE7508">
            <w:pPr>
              <w:jc w:val="center"/>
              <w:rPr>
                <w:sz w:val="28"/>
                <w:szCs w:val="28"/>
              </w:rPr>
            </w:pPr>
            <w:r>
              <w:rPr>
                <w:sz w:val="28"/>
                <w:szCs w:val="28"/>
              </w:rPr>
              <w:t>3</w:t>
            </w:r>
          </w:p>
        </w:tc>
        <w:tc>
          <w:tcPr>
            <w:tcW w:w="1134" w:type="dxa"/>
          </w:tcPr>
          <w:p w:rsidR="00981BD2" w:rsidRPr="00981BD2" w:rsidRDefault="00CE7508" w:rsidP="00807410">
            <w:pPr>
              <w:jc w:val="center"/>
              <w:rPr>
                <w:sz w:val="28"/>
                <w:szCs w:val="28"/>
              </w:rPr>
            </w:pPr>
            <w:r>
              <w:rPr>
                <w:sz w:val="28"/>
                <w:szCs w:val="28"/>
              </w:rPr>
              <w:t>7</w:t>
            </w:r>
          </w:p>
        </w:tc>
        <w:tc>
          <w:tcPr>
            <w:tcW w:w="709" w:type="dxa"/>
          </w:tcPr>
          <w:p w:rsidR="00981BD2" w:rsidRPr="00981BD2" w:rsidRDefault="00981BD2" w:rsidP="00807410">
            <w:pPr>
              <w:jc w:val="center"/>
              <w:rPr>
                <w:sz w:val="28"/>
                <w:szCs w:val="28"/>
              </w:rPr>
            </w:pPr>
          </w:p>
        </w:tc>
        <w:tc>
          <w:tcPr>
            <w:tcW w:w="709" w:type="dxa"/>
          </w:tcPr>
          <w:p w:rsidR="00981BD2" w:rsidRPr="00981BD2" w:rsidRDefault="00981BD2" w:rsidP="00807410">
            <w:pPr>
              <w:jc w:val="center"/>
              <w:rPr>
                <w:sz w:val="28"/>
                <w:szCs w:val="28"/>
              </w:rPr>
            </w:pPr>
          </w:p>
        </w:tc>
      </w:tr>
      <w:tr w:rsidR="00981BD2" w:rsidRPr="00E54D4E" w:rsidTr="00807410">
        <w:tc>
          <w:tcPr>
            <w:tcW w:w="9072" w:type="dxa"/>
          </w:tcPr>
          <w:p w:rsidR="00981BD2" w:rsidRDefault="00981BD2">
            <w:r w:rsidRPr="0086456B">
              <w:rPr>
                <w:sz w:val="28"/>
                <w:szCs w:val="28"/>
              </w:rPr>
              <w:t>Тема 4.</w:t>
            </w:r>
            <w:r>
              <w:rPr>
                <w:sz w:val="28"/>
                <w:szCs w:val="28"/>
              </w:rPr>
              <w:t>4 Электромагнитные волны</w:t>
            </w:r>
          </w:p>
        </w:tc>
        <w:tc>
          <w:tcPr>
            <w:tcW w:w="2127" w:type="dxa"/>
          </w:tcPr>
          <w:p w:rsidR="00981BD2" w:rsidRPr="00981BD2" w:rsidRDefault="00CE7508" w:rsidP="00807410">
            <w:pPr>
              <w:jc w:val="center"/>
              <w:rPr>
                <w:sz w:val="28"/>
                <w:szCs w:val="28"/>
              </w:rPr>
            </w:pPr>
            <w:r>
              <w:rPr>
                <w:sz w:val="28"/>
                <w:szCs w:val="28"/>
              </w:rPr>
              <w:t>8</w:t>
            </w:r>
          </w:p>
        </w:tc>
        <w:tc>
          <w:tcPr>
            <w:tcW w:w="1842" w:type="dxa"/>
          </w:tcPr>
          <w:p w:rsidR="00981BD2" w:rsidRPr="00981BD2" w:rsidRDefault="00CE7508" w:rsidP="00807410">
            <w:pPr>
              <w:jc w:val="center"/>
              <w:rPr>
                <w:sz w:val="28"/>
                <w:szCs w:val="28"/>
              </w:rPr>
            </w:pPr>
            <w:r>
              <w:rPr>
                <w:sz w:val="28"/>
                <w:szCs w:val="28"/>
              </w:rPr>
              <w:t>3</w:t>
            </w:r>
          </w:p>
        </w:tc>
        <w:tc>
          <w:tcPr>
            <w:tcW w:w="1134" w:type="dxa"/>
          </w:tcPr>
          <w:p w:rsidR="00981BD2" w:rsidRPr="00981BD2" w:rsidRDefault="00CE7508" w:rsidP="00807410">
            <w:pPr>
              <w:jc w:val="center"/>
              <w:rPr>
                <w:sz w:val="28"/>
                <w:szCs w:val="28"/>
              </w:rPr>
            </w:pPr>
            <w:r>
              <w:rPr>
                <w:sz w:val="28"/>
                <w:szCs w:val="28"/>
              </w:rPr>
              <w:t>5</w:t>
            </w:r>
          </w:p>
        </w:tc>
        <w:tc>
          <w:tcPr>
            <w:tcW w:w="709" w:type="dxa"/>
          </w:tcPr>
          <w:p w:rsidR="00981BD2" w:rsidRPr="00981BD2" w:rsidRDefault="00981BD2" w:rsidP="00807410">
            <w:pPr>
              <w:jc w:val="center"/>
              <w:rPr>
                <w:sz w:val="28"/>
                <w:szCs w:val="28"/>
              </w:rPr>
            </w:pPr>
          </w:p>
        </w:tc>
        <w:tc>
          <w:tcPr>
            <w:tcW w:w="709" w:type="dxa"/>
          </w:tcPr>
          <w:p w:rsidR="00981BD2" w:rsidRPr="00981BD2" w:rsidRDefault="00981BD2" w:rsidP="00807410">
            <w:pPr>
              <w:jc w:val="center"/>
              <w:rPr>
                <w:sz w:val="28"/>
                <w:szCs w:val="28"/>
              </w:rPr>
            </w:pPr>
          </w:p>
        </w:tc>
      </w:tr>
      <w:tr w:rsidR="00A81D4C" w:rsidRPr="00E54D4E" w:rsidTr="00D34499">
        <w:trPr>
          <w:trHeight w:val="330"/>
        </w:trPr>
        <w:tc>
          <w:tcPr>
            <w:tcW w:w="9072" w:type="dxa"/>
          </w:tcPr>
          <w:p w:rsidR="00A81D4C" w:rsidRPr="00981BD2" w:rsidRDefault="00A81D4C" w:rsidP="00575E9C">
            <w:pPr>
              <w:rPr>
                <w:b/>
                <w:i/>
                <w:sz w:val="28"/>
                <w:szCs w:val="28"/>
              </w:rPr>
            </w:pPr>
            <w:r w:rsidRPr="00981BD2">
              <w:rPr>
                <w:b/>
                <w:i/>
                <w:sz w:val="28"/>
                <w:szCs w:val="28"/>
              </w:rPr>
              <w:t>Раздел 5. Оптика</w:t>
            </w:r>
          </w:p>
        </w:tc>
        <w:tc>
          <w:tcPr>
            <w:tcW w:w="2127" w:type="dxa"/>
          </w:tcPr>
          <w:p w:rsidR="00A81D4C" w:rsidRPr="00981BD2" w:rsidRDefault="00CE7508" w:rsidP="00CE7508">
            <w:pPr>
              <w:jc w:val="center"/>
              <w:rPr>
                <w:b/>
                <w:i/>
                <w:sz w:val="28"/>
                <w:szCs w:val="28"/>
              </w:rPr>
            </w:pPr>
            <w:r>
              <w:rPr>
                <w:b/>
                <w:i/>
                <w:sz w:val="28"/>
                <w:szCs w:val="28"/>
              </w:rPr>
              <w:t>15</w:t>
            </w:r>
          </w:p>
        </w:tc>
        <w:tc>
          <w:tcPr>
            <w:tcW w:w="1842" w:type="dxa"/>
          </w:tcPr>
          <w:p w:rsidR="00A81D4C" w:rsidRPr="00981BD2" w:rsidRDefault="00CE7508" w:rsidP="00CE7508">
            <w:pPr>
              <w:jc w:val="center"/>
              <w:rPr>
                <w:b/>
                <w:i/>
                <w:sz w:val="28"/>
                <w:szCs w:val="28"/>
              </w:rPr>
            </w:pPr>
            <w:r>
              <w:rPr>
                <w:b/>
                <w:i/>
                <w:sz w:val="28"/>
                <w:szCs w:val="28"/>
              </w:rPr>
              <w:t>5</w:t>
            </w:r>
          </w:p>
        </w:tc>
        <w:tc>
          <w:tcPr>
            <w:tcW w:w="1134" w:type="dxa"/>
          </w:tcPr>
          <w:p w:rsidR="00A81D4C" w:rsidRPr="00981BD2" w:rsidRDefault="00CE7508" w:rsidP="00CE7508">
            <w:pPr>
              <w:jc w:val="center"/>
              <w:rPr>
                <w:b/>
                <w:i/>
                <w:sz w:val="28"/>
                <w:szCs w:val="28"/>
              </w:rPr>
            </w:pPr>
            <w:r>
              <w:rPr>
                <w:b/>
                <w:i/>
                <w:sz w:val="28"/>
                <w:szCs w:val="28"/>
              </w:rPr>
              <w:t>10</w:t>
            </w:r>
          </w:p>
        </w:tc>
        <w:tc>
          <w:tcPr>
            <w:tcW w:w="709" w:type="dxa"/>
          </w:tcPr>
          <w:p w:rsidR="00A81D4C" w:rsidRPr="00981BD2" w:rsidRDefault="00A81D4C" w:rsidP="00807410">
            <w:pPr>
              <w:jc w:val="center"/>
              <w:rPr>
                <w:b/>
                <w:i/>
                <w:sz w:val="28"/>
                <w:szCs w:val="28"/>
              </w:rPr>
            </w:pPr>
          </w:p>
        </w:tc>
        <w:tc>
          <w:tcPr>
            <w:tcW w:w="709" w:type="dxa"/>
          </w:tcPr>
          <w:p w:rsidR="00A81D4C" w:rsidRPr="00E62DE7" w:rsidRDefault="00A81D4C" w:rsidP="00807410">
            <w:pPr>
              <w:jc w:val="center"/>
              <w:rPr>
                <w:sz w:val="28"/>
                <w:szCs w:val="28"/>
              </w:rPr>
            </w:pPr>
          </w:p>
        </w:tc>
      </w:tr>
      <w:tr w:rsidR="00AA7D0A" w:rsidRPr="00E54D4E" w:rsidTr="00D34499">
        <w:trPr>
          <w:trHeight w:val="330"/>
        </w:trPr>
        <w:tc>
          <w:tcPr>
            <w:tcW w:w="9072" w:type="dxa"/>
          </w:tcPr>
          <w:p w:rsidR="00AA7D0A" w:rsidRDefault="00AA7D0A">
            <w:r w:rsidRPr="00151AC1">
              <w:rPr>
                <w:sz w:val="28"/>
                <w:szCs w:val="28"/>
              </w:rPr>
              <w:t xml:space="preserve">Тема </w:t>
            </w:r>
            <w:r>
              <w:rPr>
                <w:sz w:val="28"/>
                <w:szCs w:val="28"/>
              </w:rPr>
              <w:t>5.1 Природа света</w:t>
            </w:r>
          </w:p>
        </w:tc>
        <w:tc>
          <w:tcPr>
            <w:tcW w:w="2127" w:type="dxa"/>
          </w:tcPr>
          <w:p w:rsidR="00AA7D0A" w:rsidRPr="00AA7D0A" w:rsidRDefault="00CE7508" w:rsidP="00CE7508">
            <w:pPr>
              <w:jc w:val="center"/>
              <w:rPr>
                <w:sz w:val="28"/>
                <w:szCs w:val="28"/>
              </w:rPr>
            </w:pPr>
            <w:r>
              <w:rPr>
                <w:sz w:val="28"/>
                <w:szCs w:val="28"/>
              </w:rPr>
              <w:t>3</w:t>
            </w:r>
          </w:p>
        </w:tc>
        <w:tc>
          <w:tcPr>
            <w:tcW w:w="1842" w:type="dxa"/>
          </w:tcPr>
          <w:p w:rsidR="00AA7D0A" w:rsidRPr="00AA7D0A" w:rsidRDefault="00CE7508" w:rsidP="00CE7508">
            <w:pPr>
              <w:jc w:val="center"/>
              <w:rPr>
                <w:sz w:val="28"/>
                <w:szCs w:val="28"/>
              </w:rPr>
            </w:pPr>
            <w:r>
              <w:rPr>
                <w:sz w:val="28"/>
                <w:szCs w:val="28"/>
              </w:rPr>
              <w:t>1</w:t>
            </w:r>
          </w:p>
        </w:tc>
        <w:tc>
          <w:tcPr>
            <w:tcW w:w="1134" w:type="dxa"/>
          </w:tcPr>
          <w:p w:rsidR="00AA7D0A" w:rsidRPr="00AA7D0A" w:rsidRDefault="00CE7508" w:rsidP="00CE7508">
            <w:pPr>
              <w:jc w:val="center"/>
              <w:rPr>
                <w:sz w:val="28"/>
                <w:szCs w:val="28"/>
              </w:rPr>
            </w:pPr>
            <w:r>
              <w:rPr>
                <w:sz w:val="28"/>
                <w:szCs w:val="28"/>
              </w:rPr>
              <w:t>2</w:t>
            </w:r>
          </w:p>
        </w:tc>
        <w:tc>
          <w:tcPr>
            <w:tcW w:w="709" w:type="dxa"/>
          </w:tcPr>
          <w:p w:rsidR="00AA7D0A" w:rsidRPr="00AA7D0A" w:rsidRDefault="00AA7D0A" w:rsidP="00807410">
            <w:pPr>
              <w:jc w:val="center"/>
              <w:rPr>
                <w:sz w:val="28"/>
                <w:szCs w:val="28"/>
              </w:rPr>
            </w:pPr>
          </w:p>
        </w:tc>
        <w:tc>
          <w:tcPr>
            <w:tcW w:w="709" w:type="dxa"/>
          </w:tcPr>
          <w:p w:rsidR="00AA7D0A" w:rsidRPr="00AA7D0A" w:rsidRDefault="00AA7D0A" w:rsidP="00807410">
            <w:pPr>
              <w:jc w:val="center"/>
              <w:rPr>
                <w:sz w:val="28"/>
                <w:szCs w:val="28"/>
              </w:rPr>
            </w:pPr>
          </w:p>
        </w:tc>
      </w:tr>
      <w:tr w:rsidR="00AA7D0A" w:rsidRPr="00E54D4E" w:rsidTr="00D34499">
        <w:trPr>
          <w:trHeight w:val="330"/>
        </w:trPr>
        <w:tc>
          <w:tcPr>
            <w:tcW w:w="9072" w:type="dxa"/>
          </w:tcPr>
          <w:p w:rsidR="00AA7D0A" w:rsidRDefault="00AA7D0A">
            <w:r w:rsidRPr="00151AC1">
              <w:rPr>
                <w:sz w:val="28"/>
                <w:szCs w:val="28"/>
              </w:rPr>
              <w:t xml:space="preserve">Тема </w:t>
            </w:r>
            <w:r>
              <w:rPr>
                <w:sz w:val="28"/>
                <w:szCs w:val="28"/>
              </w:rPr>
              <w:t>5.2 Волновые свойства света</w:t>
            </w:r>
          </w:p>
        </w:tc>
        <w:tc>
          <w:tcPr>
            <w:tcW w:w="2127" w:type="dxa"/>
          </w:tcPr>
          <w:p w:rsidR="00AA7D0A" w:rsidRPr="00AA7D0A" w:rsidRDefault="00CE7508" w:rsidP="00CE7508">
            <w:pPr>
              <w:jc w:val="center"/>
              <w:rPr>
                <w:sz w:val="28"/>
                <w:szCs w:val="28"/>
              </w:rPr>
            </w:pPr>
            <w:r>
              <w:rPr>
                <w:sz w:val="28"/>
                <w:szCs w:val="28"/>
              </w:rPr>
              <w:t>12</w:t>
            </w:r>
          </w:p>
        </w:tc>
        <w:tc>
          <w:tcPr>
            <w:tcW w:w="1842" w:type="dxa"/>
          </w:tcPr>
          <w:p w:rsidR="00AA7D0A" w:rsidRPr="00AA7D0A" w:rsidRDefault="00CE7508" w:rsidP="00CE7508">
            <w:pPr>
              <w:jc w:val="center"/>
              <w:rPr>
                <w:sz w:val="28"/>
                <w:szCs w:val="28"/>
              </w:rPr>
            </w:pPr>
            <w:r>
              <w:rPr>
                <w:sz w:val="28"/>
                <w:szCs w:val="28"/>
              </w:rPr>
              <w:t>4</w:t>
            </w:r>
          </w:p>
        </w:tc>
        <w:tc>
          <w:tcPr>
            <w:tcW w:w="1134" w:type="dxa"/>
          </w:tcPr>
          <w:p w:rsidR="00AA7D0A" w:rsidRPr="00AA7D0A" w:rsidRDefault="00CE7508" w:rsidP="00CE7508">
            <w:pPr>
              <w:jc w:val="center"/>
              <w:rPr>
                <w:sz w:val="28"/>
                <w:szCs w:val="28"/>
              </w:rPr>
            </w:pPr>
            <w:r>
              <w:rPr>
                <w:sz w:val="28"/>
                <w:szCs w:val="28"/>
              </w:rPr>
              <w:t>8</w:t>
            </w:r>
          </w:p>
        </w:tc>
        <w:tc>
          <w:tcPr>
            <w:tcW w:w="709" w:type="dxa"/>
          </w:tcPr>
          <w:p w:rsidR="00AA7D0A" w:rsidRPr="00AA7D0A" w:rsidRDefault="00C22932" w:rsidP="00807410">
            <w:pPr>
              <w:jc w:val="center"/>
              <w:rPr>
                <w:sz w:val="28"/>
                <w:szCs w:val="28"/>
              </w:rPr>
            </w:pPr>
            <w:r>
              <w:rPr>
                <w:sz w:val="28"/>
                <w:szCs w:val="28"/>
              </w:rPr>
              <w:t>1</w:t>
            </w:r>
          </w:p>
        </w:tc>
        <w:tc>
          <w:tcPr>
            <w:tcW w:w="709" w:type="dxa"/>
          </w:tcPr>
          <w:p w:rsidR="00AA7D0A" w:rsidRPr="00AA7D0A" w:rsidRDefault="00AA7D0A" w:rsidP="00807410">
            <w:pPr>
              <w:jc w:val="center"/>
              <w:rPr>
                <w:sz w:val="28"/>
                <w:szCs w:val="28"/>
              </w:rPr>
            </w:pPr>
          </w:p>
        </w:tc>
      </w:tr>
      <w:tr w:rsidR="00A81D4C" w:rsidRPr="00E54D4E" w:rsidTr="00D34499">
        <w:trPr>
          <w:trHeight w:val="345"/>
        </w:trPr>
        <w:tc>
          <w:tcPr>
            <w:tcW w:w="9072" w:type="dxa"/>
          </w:tcPr>
          <w:p w:rsidR="00A81D4C" w:rsidRPr="00981BD2" w:rsidRDefault="00A81D4C" w:rsidP="00575E9C">
            <w:pPr>
              <w:rPr>
                <w:b/>
                <w:i/>
                <w:sz w:val="28"/>
                <w:szCs w:val="28"/>
              </w:rPr>
            </w:pPr>
            <w:r w:rsidRPr="00981BD2">
              <w:rPr>
                <w:b/>
                <w:i/>
                <w:sz w:val="28"/>
                <w:szCs w:val="28"/>
              </w:rPr>
              <w:t>Раздел 6. Элементы квантовой физики</w:t>
            </w:r>
          </w:p>
        </w:tc>
        <w:tc>
          <w:tcPr>
            <w:tcW w:w="2127" w:type="dxa"/>
          </w:tcPr>
          <w:p w:rsidR="00A81D4C" w:rsidRPr="00981BD2" w:rsidRDefault="00CE7508" w:rsidP="00807410">
            <w:pPr>
              <w:jc w:val="center"/>
              <w:rPr>
                <w:b/>
                <w:i/>
                <w:sz w:val="28"/>
                <w:szCs w:val="28"/>
              </w:rPr>
            </w:pPr>
            <w:r>
              <w:rPr>
                <w:b/>
                <w:i/>
                <w:sz w:val="28"/>
                <w:szCs w:val="28"/>
              </w:rPr>
              <w:t>18</w:t>
            </w:r>
          </w:p>
        </w:tc>
        <w:tc>
          <w:tcPr>
            <w:tcW w:w="1842" w:type="dxa"/>
          </w:tcPr>
          <w:p w:rsidR="00A81D4C" w:rsidRPr="00981BD2" w:rsidRDefault="00CE7508" w:rsidP="00807410">
            <w:pPr>
              <w:jc w:val="center"/>
              <w:rPr>
                <w:b/>
                <w:i/>
                <w:sz w:val="28"/>
                <w:szCs w:val="28"/>
              </w:rPr>
            </w:pPr>
            <w:r>
              <w:rPr>
                <w:b/>
                <w:i/>
                <w:sz w:val="28"/>
                <w:szCs w:val="28"/>
              </w:rPr>
              <w:t>6</w:t>
            </w:r>
          </w:p>
        </w:tc>
        <w:tc>
          <w:tcPr>
            <w:tcW w:w="1134" w:type="dxa"/>
          </w:tcPr>
          <w:p w:rsidR="00A81D4C" w:rsidRPr="00981BD2" w:rsidRDefault="00CE7508" w:rsidP="00807410">
            <w:pPr>
              <w:jc w:val="center"/>
              <w:rPr>
                <w:b/>
                <w:i/>
                <w:sz w:val="28"/>
                <w:szCs w:val="28"/>
              </w:rPr>
            </w:pPr>
            <w:r>
              <w:rPr>
                <w:b/>
                <w:i/>
                <w:sz w:val="28"/>
                <w:szCs w:val="28"/>
              </w:rPr>
              <w:t>12</w:t>
            </w:r>
          </w:p>
        </w:tc>
        <w:tc>
          <w:tcPr>
            <w:tcW w:w="709" w:type="dxa"/>
          </w:tcPr>
          <w:p w:rsidR="00A81D4C" w:rsidRPr="00981BD2" w:rsidRDefault="00A81D4C" w:rsidP="00807410">
            <w:pPr>
              <w:jc w:val="center"/>
              <w:rPr>
                <w:b/>
                <w:i/>
                <w:sz w:val="28"/>
                <w:szCs w:val="28"/>
              </w:rPr>
            </w:pPr>
          </w:p>
        </w:tc>
        <w:tc>
          <w:tcPr>
            <w:tcW w:w="709" w:type="dxa"/>
          </w:tcPr>
          <w:p w:rsidR="00A81D4C" w:rsidRPr="0034663E" w:rsidRDefault="00A81D4C" w:rsidP="00807410">
            <w:pPr>
              <w:jc w:val="center"/>
              <w:rPr>
                <w:sz w:val="28"/>
                <w:szCs w:val="28"/>
              </w:rPr>
            </w:pPr>
          </w:p>
        </w:tc>
      </w:tr>
      <w:tr w:rsidR="00D65022" w:rsidRPr="00E54D4E" w:rsidTr="00D34499">
        <w:trPr>
          <w:trHeight w:val="345"/>
        </w:trPr>
        <w:tc>
          <w:tcPr>
            <w:tcW w:w="9072" w:type="dxa"/>
          </w:tcPr>
          <w:p w:rsidR="00D65022" w:rsidRPr="00981BD2" w:rsidRDefault="00D65022" w:rsidP="00575E9C">
            <w:pPr>
              <w:rPr>
                <w:b/>
                <w:i/>
                <w:sz w:val="28"/>
                <w:szCs w:val="28"/>
              </w:rPr>
            </w:pPr>
            <w:r w:rsidRPr="00151AC1">
              <w:rPr>
                <w:sz w:val="28"/>
                <w:szCs w:val="28"/>
              </w:rPr>
              <w:t xml:space="preserve">Тема </w:t>
            </w:r>
            <w:r>
              <w:rPr>
                <w:sz w:val="28"/>
                <w:szCs w:val="28"/>
              </w:rPr>
              <w:t>6.1 Квантовая оптика</w:t>
            </w:r>
          </w:p>
        </w:tc>
        <w:tc>
          <w:tcPr>
            <w:tcW w:w="2127" w:type="dxa"/>
          </w:tcPr>
          <w:p w:rsidR="00D65022" w:rsidRPr="00D65022" w:rsidRDefault="000B06BC" w:rsidP="00807410">
            <w:pPr>
              <w:jc w:val="center"/>
              <w:rPr>
                <w:sz w:val="28"/>
                <w:szCs w:val="28"/>
              </w:rPr>
            </w:pPr>
            <w:r>
              <w:rPr>
                <w:sz w:val="28"/>
                <w:szCs w:val="28"/>
              </w:rPr>
              <w:t>5</w:t>
            </w:r>
          </w:p>
        </w:tc>
        <w:tc>
          <w:tcPr>
            <w:tcW w:w="1842" w:type="dxa"/>
          </w:tcPr>
          <w:p w:rsidR="00D65022" w:rsidRPr="00D65022" w:rsidRDefault="000B06BC" w:rsidP="00807410">
            <w:pPr>
              <w:jc w:val="center"/>
              <w:rPr>
                <w:sz w:val="28"/>
                <w:szCs w:val="28"/>
              </w:rPr>
            </w:pPr>
            <w:r>
              <w:rPr>
                <w:sz w:val="28"/>
                <w:szCs w:val="28"/>
              </w:rPr>
              <w:t>2</w:t>
            </w:r>
          </w:p>
        </w:tc>
        <w:tc>
          <w:tcPr>
            <w:tcW w:w="1134" w:type="dxa"/>
          </w:tcPr>
          <w:p w:rsidR="00D65022" w:rsidRPr="00D65022" w:rsidRDefault="000B06BC" w:rsidP="00807410">
            <w:pPr>
              <w:jc w:val="center"/>
              <w:rPr>
                <w:sz w:val="28"/>
                <w:szCs w:val="28"/>
              </w:rPr>
            </w:pPr>
            <w:r>
              <w:rPr>
                <w:sz w:val="28"/>
                <w:szCs w:val="28"/>
              </w:rPr>
              <w:t>3</w:t>
            </w:r>
          </w:p>
        </w:tc>
        <w:tc>
          <w:tcPr>
            <w:tcW w:w="709" w:type="dxa"/>
          </w:tcPr>
          <w:p w:rsidR="00D65022" w:rsidRPr="00D65022" w:rsidRDefault="00D65022" w:rsidP="00807410">
            <w:pPr>
              <w:jc w:val="center"/>
              <w:rPr>
                <w:sz w:val="28"/>
                <w:szCs w:val="28"/>
              </w:rPr>
            </w:pPr>
          </w:p>
        </w:tc>
        <w:tc>
          <w:tcPr>
            <w:tcW w:w="709" w:type="dxa"/>
          </w:tcPr>
          <w:p w:rsidR="00D65022" w:rsidRPr="00D65022" w:rsidRDefault="00D65022" w:rsidP="00807410">
            <w:pPr>
              <w:jc w:val="center"/>
              <w:rPr>
                <w:sz w:val="28"/>
                <w:szCs w:val="28"/>
              </w:rPr>
            </w:pPr>
          </w:p>
        </w:tc>
      </w:tr>
      <w:tr w:rsidR="00D65022" w:rsidRPr="00E54D4E" w:rsidTr="00D34499">
        <w:trPr>
          <w:trHeight w:val="345"/>
        </w:trPr>
        <w:tc>
          <w:tcPr>
            <w:tcW w:w="9072" w:type="dxa"/>
          </w:tcPr>
          <w:p w:rsidR="00D65022" w:rsidRDefault="00D65022">
            <w:r w:rsidRPr="004440CF">
              <w:rPr>
                <w:sz w:val="28"/>
                <w:szCs w:val="28"/>
              </w:rPr>
              <w:t>Тема 6.</w:t>
            </w:r>
            <w:r>
              <w:rPr>
                <w:sz w:val="28"/>
                <w:szCs w:val="28"/>
              </w:rPr>
              <w:t>2 Физика атома</w:t>
            </w:r>
          </w:p>
        </w:tc>
        <w:tc>
          <w:tcPr>
            <w:tcW w:w="2127" w:type="dxa"/>
          </w:tcPr>
          <w:p w:rsidR="00D65022" w:rsidRPr="00D65022" w:rsidRDefault="000B06BC" w:rsidP="00807410">
            <w:pPr>
              <w:jc w:val="center"/>
              <w:rPr>
                <w:sz w:val="28"/>
                <w:szCs w:val="28"/>
              </w:rPr>
            </w:pPr>
            <w:r>
              <w:rPr>
                <w:sz w:val="28"/>
                <w:szCs w:val="28"/>
              </w:rPr>
              <w:t>6</w:t>
            </w:r>
          </w:p>
        </w:tc>
        <w:tc>
          <w:tcPr>
            <w:tcW w:w="1842" w:type="dxa"/>
          </w:tcPr>
          <w:p w:rsidR="00D65022" w:rsidRPr="00D65022" w:rsidRDefault="000B06BC" w:rsidP="00807410">
            <w:pPr>
              <w:jc w:val="center"/>
              <w:rPr>
                <w:sz w:val="28"/>
                <w:szCs w:val="28"/>
              </w:rPr>
            </w:pPr>
            <w:r>
              <w:rPr>
                <w:sz w:val="28"/>
                <w:szCs w:val="28"/>
              </w:rPr>
              <w:t>2</w:t>
            </w:r>
          </w:p>
        </w:tc>
        <w:tc>
          <w:tcPr>
            <w:tcW w:w="1134" w:type="dxa"/>
          </w:tcPr>
          <w:p w:rsidR="00D65022" w:rsidRPr="00D65022" w:rsidRDefault="000B06BC" w:rsidP="00807410">
            <w:pPr>
              <w:jc w:val="center"/>
              <w:rPr>
                <w:sz w:val="28"/>
                <w:szCs w:val="28"/>
              </w:rPr>
            </w:pPr>
            <w:r>
              <w:rPr>
                <w:sz w:val="28"/>
                <w:szCs w:val="28"/>
              </w:rPr>
              <w:t>4</w:t>
            </w:r>
          </w:p>
        </w:tc>
        <w:tc>
          <w:tcPr>
            <w:tcW w:w="709" w:type="dxa"/>
          </w:tcPr>
          <w:p w:rsidR="00D65022" w:rsidRPr="00D65022" w:rsidRDefault="00D65022" w:rsidP="00807410">
            <w:pPr>
              <w:jc w:val="center"/>
              <w:rPr>
                <w:sz w:val="28"/>
                <w:szCs w:val="28"/>
              </w:rPr>
            </w:pPr>
          </w:p>
        </w:tc>
        <w:tc>
          <w:tcPr>
            <w:tcW w:w="709" w:type="dxa"/>
          </w:tcPr>
          <w:p w:rsidR="00D65022" w:rsidRPr="00D65022" w:rsidRDefault="00D65022" w:rsidP="00807410">
            <w:pPr>
              <w:jc w:val="center"/>
              <w:rPr>
                <w:sz w:val="28"/>
                <w:szCs w:val="28"/>
              </w:rPr>
            </w:pPr>
          </w:p>
        </w:tc>
      </w:tr>
      <w:tr w:rsidR="00D65022" w:rsidRPr="00E54D4E" w:rsidTr="00D34499">
        <w:trPr>
          <w:trHeight w:val="345"/>
        </w:trPr>
        <w:tc>
          <w:tcPr>
            <w:tcW w:w="9072" w:type="dxa"/>
          </w:tcPr>
          <w:p w:rsidR="00D65022" w:rsidRDefault="00D65022">
            <w:r w:rsidRPr="004440CF">
              <w:rPr>
                <w:sz w:val="28"/>
                <w:szCs w:val="28"/>
              </w:rPr>
              <w:t>Тема 6.</w:t>
            </w:r>
            <w:r>
              <w:rPr>
                <w:sz w:val="28"/>
                <w:szCs w:val="28"/>
              </w:rPr>
              <w:t>3 Физика атомного ядра</w:t>
            </w:r>
          </w:p>
        </w:tc>
        <w:tc>
          <w:tcPr>
            <w:tcW w:w="2127" w:type="dxa"/>
          </w:tcPr>
          <w:p w:rsidR="00D65022" w:rsidRPr="00D65022" w:rsidRDefault="000B06BC" w:rsidP="00807410">
            <w:pPr>
              <w:jc w:val="center"/>
              <w:rPr>
                <w:sz w:val="28"/>
                <w:szCs w:val="28"/>
              </w:rPr>
            </w:pPr>
            <w:r>
              <w:rPr>
                <w:sz w:val="28"/>
                <w:szCs w:val="28"/>
              </w:rPr>
              <w:t>7</w:t>
            </w:r>
          </w:p>
        </w:tc>
        <w:tc>
          <w:tcPr>
            <w:tcW w:w="1842" w:type="dxa"/>
          </w:tcPr>
          <w:p w:rsidR="00D65022" w:rsidRPr="00D65022" w:rsidRDefault="000B06BC" w:rsidP="00807410">
            <w:pPr>
              <w:jc w:val="center"/>
              <w:rPr>
                <w:sz w:val="28"/>
                <w:szCs w:val="28"/>
              </w:rPr>
            </w:pPr>
            <w:r>
              <w:rPr>
                <w:sz w:val="28"/>
                <w:szCs w:val="28"/>
              </w:rPr>
              <w:t>2</w:t>
            </w:r>
          </w:p>
        </w:tc>
        <w:tc>
          <w:tcPr>
            <w:tcW w:w="1134" w:type="dxa"/>
          </w:tcPr>
          <w:p w:rsidR="00D65022" w:rsidRPr="00D65022" w:rsidRDefault="000B06BC" w:rsidP="00807410">
            <w:pPr>
              <w:jc w:val="center"/>
              <w:rPr>
                <w:sz w:val="28"/>
                <w:szCs w:val="28"/>
              </w:rPr>
            </w:pPr>
            <w:r>
              <w:rPr>
                <w:sz w:val="28"/>
                <w:szCs w:val="28"/>
              </w:rPr>
              <w:t>5</w:t>
            </w:r>
          </w:p>
        </w:tc>
        <w:tc>
          <w:tcPr>
            <w:tcW w:w="709" w:type="dxa"/>
          </w:tcPr>
          <w:p w:rsidR="00D65022" w:rsidRPr="00D65022" w:rsidRDefault="00D65022" w:rsidP="00807410">
            <w:pPr>
              <w:jc w:val="center"/>
              <w:rPr>
                <w:sz w:val="28"/>
                <w:szCs w:val="28"/>
              </w:rPr>
            </w:pPr>
          </w:p>
        </w:tc>
        <w:tc>
          <w:tcPr>
            <w:tcW w:w="709" w:type="dxa"/>
          </w:tcPr>
          <w:p w:rsidR="00D65022" w:rsidRPr="00D65022" w:rsidRDefault="00D65022" w:rsidP="00807410">
            <w:pPr>
              <w:jc w:val="center"/>
              <w:rPr>
                <w:sz w:val="28"/>
                <w:szCs w:val="28"/>
              </w:rPr>
            </w:pPr>
          </w:p>
        </w:tc>
      </w:tr>
      <w:tr w:rsidR="00A81D4C" w:rsidRPr="00E54D4E" w:rsidTr="00807410">
        <w:tc>
          <w:tcPr>
            <w:tcW w:w="9072" w:type="dxa"/>
          </w:tcPr>
          <w:p w:rsidR="00A81D4C" w:rsidRPr="00981BD2" w:rsidRDefault="00A81D4C" w:rsidP="00575E9C">
            <w:pPr>
              <w:rPr>
                <w:b/>
                <w:i/>
                <w:sz w:val="28"/>
                <w:szCs w:val="28"/>
              </w:rPr>
            </w:pPr>
            <w:r w:rsidRPr="00981BD2">
              <w:rPr>
                <w:b/>
                <w:i/>
                <w:sz w:val="28"/>
                <w:szCs w:val="28"/>
              </w:rPr>
              <w:t>Раздел 7. Эволюция Вселенной</w:t>
            </w:r>
          </w:p>
        </w:tc>
        <w:tc>
          <w:tcPr>
            <w:tcW w:w="2127" w:type="dxa"/>
          </w:tcPr>
          <w:p w:rsidR="00A81D4C" w:rsidRPr="00981BD2" w:rsidRDefault="00D65022" w:rsidP="00807410">
            <w:pPr>
              <w:jc w:val="center"/>
              <w:rPr>
                <w:b/>
                <w:i/>
                <w:sz w:val="28"/>
                <w:szCs w:val="28"/>
              </w:rPr>
            </w:pPr>
            <w:r>
              <w:rPr>
                <w:b/>
                <w:i/>
                <w:sz w:val="28"/>
                <w:szCs w:val="28"/>
              </w:rPr>
              <w:t>12</w:t>
            </w:r>
          </w:p>
        </w:tc>
        <w:tc>
          <w:tcPr>
            <w:tcW w:w="1842" w:type="dxa"/>
          </w:tcPr>
          <w:p w:rsidR="00A81D4C" w:rsidRPr="00981BD2" w:rsidRDefault="00D65022" w:rsidP="00807410">
            <w:pPr>
              <w:jc w:val="center"/>
              <w:rPr>
                <w:b/>
                <w:i/>
                <w:sz w:val="28"/>
                <w:szCs w:val="28"/>
              </w:rPr>
            </w:pPr>
            <w:r>
              <w:rPr>
                <w:b/>
                <w:i/>
                <w:sz w:val="28"/>
                <w:szCs w:val="28"/>
              </w:rPr>
              <w:t>4</w:t>
            </w:r>
          </w:p>
        </w:tc>
        <w:tc>
          <w:tcPr>
            <w:tcW w:w="1134" w:type="dxa"/>
          </w:tcPr>
          <w:p w:rsidR="00A81D4C" w:rsidRPr="00981BD2" w:rsidRDefault="00A81D4C" w:rsidP="00807410">
            <w:pPr>
              <w:jc w:val="center"/>
              <w:rPr>
                <w:b/>
                <w:i/>
                <w:sz w:val="28"/>
                <w:szCs w:val="28"/>
              </w:rPr>
            </w:pPr>
            <w:r w:rsidRPr="00981BD2">
              <w:rPr>
                <w:b/>
                <w:i/>
                <w:sz w:val="28"/>
                <w:szCs w:val="28"/>
              </w:rPr>
              <w:t>8</w:t>
            </w:r>
          </w:p>
        </w:tc>
        <w:tc>
          <w:tcPr>
            <w:tcW w:w="709" w:type="dxa"/>
          </w:tcPr>
          <w:p w:rsidR="00A81D4C" w:rsidRPr="00981BD2" w:rsidRDefault="00A81D4C" w:rsidP="00807410">
            <w:pPr>
              <w:jc w:val="center"/>
              <w:rPr>
                <w:b/>
                <w:i/>
                <w:sz w:val="28"/>
                <w:szCs w:val="28"/>
              </w:rPr>
            </w:pPr>
          </w:p>
        </w:tc>
        <w:tc>
          <w:tcPr>
            <w:tcW w:w="709" w:type="dxa"/>
          </w:tcPr>
          <w:p w:rsidR="00A81D4C" w:rsidRPr="00E62DE7" w:rsidRDefault="00A81D4C" w:rsidP="00807410">
            <w:pPr>
              <w:jc w:val="center"/>
              <w:rPr>
                <w:sz w:val="28"/>
                <w:szCs w:val="28"/>
              </w:rPr>
            </w:pPr>
          </w:p>
        </w:tc>
      </w:tr>
      <w:tr w:rsidR="00D65022" w:rsidRPr="00E54D4E" w:rsidTr="00807410">
        <w:tc>
          <w:tcPr>
            <w:tcW w:w="9072" w:type="dxa"/>
          </w:tcPr>
          <w:p w:rsidR="00D65022" w:rsidRPr="00981BD2" w:rsidRDefault="00D65022" w:rsidP="00575E9C">
            <w:pPr>
              <w:rPr>
                <w:b/>
                <w:i/>
                <w:sz w:val="28"/>
                <w:szCs w:val="28"/>
              </w:rPr>
            </w:pPr>
            <w:r w:rsidRPr="00151AC1">
              <w:rPr>
                <w:sz w:val="28"/>
                <w:szCs w:val="28"/>
              </w:rPr>
              <w:t xml:space="preserve">Тема </w:t>
            </w:r>
            <w:r>
              <w:rPr>
                <w:sz w:val="28"/>
                <w:szCs w:val="28"/>
              </w:rPr>
              <w:t>7.1 Строение и развитие Вселенной</w:t>
            </w:r>
          </w:p>
        </w:tc>
        <w:tc>
          <w:tcPr>
            <w:tcW w:w="2127" w:type="dxa"/>
          </w:tcPr>
          <w:p w:rsidR="00D65022" w:rsidRPr="00D65022" w:rsidRDefault="00D65022" w:rsidP="00807410">
            <w:pPr>
              <w:jc w:val="center"/>
              <w:rPr>
                <w:sz w:val="28"/>
                <w:szCs w:val="28"/>
              </w:rPr>
            </w:pPr>
            <w:r>
              <w:rPr>
                <w:sz w:val="28"/>
                <w:szCs w:val="28"/>
              </w:rPr>
              <w:t>5</w:t>
            </w:r>
          </w:p>
        </w:tc>
        <w:tc>
          <w:tcPr>
            <w:tcW w:w="1842" w:type="dxa"/>
          </w:tcPr>
          <w:p w:rsidR="00D65022" w:rsidRPr="00D65022" w:rsidRDefault="00D65022" w:rsidP="00807410">
            <w:pPr>
              <w:jc w:val="center"/>
              <w:rPr>
                <w:sz w:val="28"/>
                <w:szCs w:val="28"/>
              </w:rPr>
            </w:pPr>
            <w:r>
              <w:rPr>
                <w:sz w:val="28"/>
                <w:szCs w:val="28"/>
              </w:rPr>
              <w:t>2</w:t>
            </w:r>
          </w:p>
        </w:tc>
        <w:tc>
          <w:tcPr>
            <w:tcW w:w="1134" w:type="dxa"/>
          </w:tcPr>
          <w:p w:rsidR="00D65022" w:rsidRPr="00D65022" w:rsidRDefault="00D65022" w:rsidP="00807410">
            <w:pPr>
              <w:jc w:val="center"/>
              <w:rPr>
                <w:sz w:val="28"/>
                <w:szCs w:val="28"/>
              </w:rPr>
            </w:pPr>
            <w:r w:rsidRPr="00D65022">
              <w:rPr>
                <w:sz w:val="28"/>
                <w:szCs w:val="28"/>
              </w:rPr>
              <w:t>3</w:t>
            </w:r>
          </w:p>
        </w:tc>
        <w:tc>
          <w:tcPr>
            <w:tcW w:w="709" w:type="dxa"/>
          </w:tcPr>
          <w:p w:rsidR="00D65022" w:rsidRPr="00D65022" w:rsidRDefault="00D65022" w:rsidP="00807410">
            <w:pPr>
              <w:jc w:val="center"/>
              <w:rPr>
                <w:sz w:val="28"/>
                <w:szCs w:val="28"/>
              </w:rPr>
            </w:pPr>
          </w:p>
        </w:tc>
        <w:tc>
          <w:tcPr>
            <w:tcW w:w="709" w:type="dxa"/>
          </w:tcPr>
          <w:p w:rsidR="00D65022" w:rsidRPr="00D65022" w:rsidRDefault="00D65022" w:rsidP="00807410">
            <w:pPr>
              <w:jc w:val="center"/>
              <w:rPr>
                <w:sz w:val="28"/>
                <w:szCs w:val="28"/>
              </w:rPr>
            </w:pPr>
          </w:p>
        </w:tc>
      </w:tr>
      <w:tr w:rsidR="00D65022" w:rsidRPr="00E54D4E" w:rsidTr="00807410">
        <w:tc>
          <w:tcPr>
            <w:tcW w:w="9072" w:type="dxa"/>
          </w:tcPr>
          <w:p w:rsidR="00D65022" w:rsidRPr="00981BD2" w:rsidRDefault="00D65022" w:rsidP="00575E9C">
            <w:pPr>
              <w:rPr>
                <w:b/>
                <w:i/>
                <w:sz w:val="28"/>
                <w:szCs w:val="28"/>
              </w:rPr>
            </w:pPr>
            <w:r w:rsidRPr="00151AC1">
              <w:rPr>
                <w:sz w:val="28"/>
                <w:szCs w:val="28"/>
              </w:rPr>
              <w:t xml:space="preserve">Тема </w:t>
            </w:r>
            <w:r>
              <w:rPr>
                <w:sz w:val="28"/>
                <w:szCs w:val="28"/>
              </w:rPr>
              <w:t>7.2 Эволюция звезд. Гипотеза происхождения Солнечной системы</w:t>
            </w:r>
          </w:p>
        </w:tc>
        <w:tc>
          <w:tcPr>
            <w:tcW w:w="2127" w:type="dxa"/>
          </w:tcPr>
          <w:p w:rsidR="00D65022" w:rsidRPr="00D65022" w:rsidRDefault="00D65022" w:rsidP="00807410">
            <w:pPr>
              <w:jc w:val="center"/>
              <w:rPr>
                <w:sz w:val="28"/>
                <w:szCs w:val="28"/>
              </w:rPr>
            </w:pPr>
            <w:r>
              <w:rPr>
                <w:sz w:val="28"/>
                <w:szCs w:val="28"/>
              </w:rPr>
              <w:t>7</w:t>
            </w:r>
          </w:p>
        </w:tc>
        <w:tc>
          <w:tcPr>
            <w:tcW w:w="1842" w:type="dxa"/>
          </w:tcPr>
          <w:p w:rsidR="00D65022" w:rsidRPr="00D65022" w:rsidRDefault="00D65022" w:rsidP="00807410">
            <w:pPr>
              <w:jc w:val="center"/>
              <w:rPr>
                <w:sz w:val="28"/>
                <w:szCs w:val="28"/>
              </w:rPr>
            </w:pPr>
            <w:r>
              <w:rPr>
                <w:sz w:val="28"/>
                <w:szCs w:val="28"/>
              </w:rPr>
              <w:t>2</w:t>
            </w:r>
          </w:p>
        </w:tc>
        <w:tc>
          <w:tcPr>
            <w:tcW w:w="1134" w:type="dxa"/>
          </w:tcPr>
          <w:p w:rsidR="00D65022" w:rsidRPr="00D65022" w:rsidRDefault="00D65022" w:rsidP="00807410">
            <w:pPr>
              <w:jc w:val="center"/>
              <w:rPr>
                <w:sz w:val="28"/>
                <w:szCs w:val="28"/>
              </w:rPr>
            </w:pPr>
            <w:r>
              <w:rPr>
                <w:sz w:val="28"/>
                <w:szCs w:val="28"/>
              </w:rPr>
              <w:t>5</w:t>
            </w:r>
          </w:p>
        </w:tc>
        <w:tc>
          <w:tcPr>
            <w:tcW w:w="709" w:type="dxa"/>
          </w:tcPr>
          <w:p w:rsidR="00D65022" w:rsidRPr="00D65022" w:rsidRDefault="00D65022" w:rsidP="00807410">
            <w:pPr>
              <w:jc w:val="center"/>
              <w:rPr>
                <w:sz w:val="28"/>
                <w:szCs w:val="28"/>
              </w:rPr>
            </w:pPr>
          </w:p>
        </w:tc>
        <w:tc>
          <w:tcPr>
            <w:tcW w:w="709" w:type="dxa"/>
          </w:tcPr>
          <w:p w:rsidR="00D65022" w:rsidRPr="00D65022" w:rsidRDefault="00D65022" w:rsidP="00807410">
            <w:pPr>
              <w:jc w:val="center"/>
              <w:rPr>
                <w:sz w:val="28"/>
                <w:szCs w:val="28"/>
              </w:rPr>
            </w:pPr>
          </w:p>
        </w:tc>
      </w:tr>
      <w:tr w:rsidR="00200F74" w:rsidRPr="00E54D4E" w:rsidTr="00407D8D">
        <w:tc>
          <w:tcPr>
            <w:tcW w:w="15593" w:type="dxa"/>
            <w:gridSpan w:val="6"/>
          </w:tcPr>
          <w:p w:rsidR="00200F74" w:rsidRPr="00200F74" w:rsidRDefault="00200F74" w:rsidP="0064085D">
            <w:pPr>
              <w:jc w:val="center"/>
              <w:rPr>
                <w:b/>
                <w:sz w:val="28"/>
                <w:szCs w:val="28"/>
              </w:rPr>
            </w:pPr>
            <w:r w:rsidRPr="00200F74">
              <w:rPr>
                <w:b/>
                <w:sz w:val="28"/>
                <w:szCs w:val="28"/>
              </w:rPr>
              <w:t xml:space="preserve">Промежуточная аттестация в форме </w:t>
            </w:r>
            <w:r w:rsidR="0064085D">
              <w:rPr>
                <w:b/>
                <w:sz w:val="28"/>
                <w:szCs w:val="28"/>
              </w:rPr>
              <w:t>дифференцированного зачета</w:t>
            </w:r>
          </w:p>
        </w:tc>
      </w:tr>
      <w:tr w:rsidR="00A81D4C" w:rsidRPr="00E54D4E" w:rsidTr="00807410">
        <w:trPr>
          <w:trHeight w:val="219"/>
        </w:trPr>
        <w:tc>
          <w:tcPr>
            <w:tcW w:w="9072" w:type="dxa"/>
          </w:tcPr>
          <w:p w:rsidR="00A81D4C" w:rsidRPr="00E62DE7" w:rsidRDefault="00A81D4C" w:rsidP="00807410">
            <w:pPr>
              <w:rPr>
                <w:b/>
                <w:sz w:val="28"/>
                <w:szCs w:val="28"/>
                <w:lang w:eastAsia="en-US"/>
              </w:rPr>
            </w:pPr>
            <w:r>
              <w:rPr>
                <w:b/>
                <w:sz w:val="28"/>
                <w:szCs w:val="28"/>
                <w:lang w:eastAsia="en-US"/>
              </w:rPr>
              <w:t>Всего за дисциплину</w:t>
            </w:r>
          </w:p>
        </w:tc>
        <w:tc>
          <w:tcPr>
            <w:tcW w:w="2127" w:type="dxa"/>
          </w:tcPr>
          <w:p w:rsidR="00A81D4C" w:rsidRPr="00C12DBA" w:rsidRDefault="00C55A2B" w:rsidP="00807410">
            <w:pPr>
              <w:jc w:val="center"/>
              <w:rPr>
                <w:b/>
                <w:sz w:val="28"/>
                <w:szCs w:val="28"/>
              </w:rPr>
            </w:pPr>
            <w:r>
              <w:rPr>
                <w:b/>
                <w:sz w:val="28"/>
                <w:szCs w:val="28"/>
              </w:rPr>
              <w:t>162</w:t>
            </w:r>
          </w:p>
        </w:tc>
        <w:tc>
          <w:tcPr>
            <w:tcW w:w="1842" w:type="dxa"/>
          </w:tcPr>
          <w:p w:rsidR="00A81D4C" w:rsidRPr="00C12DBA" w:rsidRDefault="00C55A2B" w:rsidP="00807410">
            <w:pPr>
              <w:jc w:val="center"/>
              <w:rPr>
                <w:b/>
                <w:sz w:val="28"/>
                <w:szCs w:val="28"/>
              </w:rPr>
            </w:pPr>
            <w:r>
              <w:rPr>
                <w:b/>
                <w:sz w:val="28"/>
                <w:szCs w:val="28"/>
              </w:rPr>
              <w:t>54</w:t>
            </w:r>
          </w:p>
        </w:tc>
        <w:tc>
          <w:tcPr>
            <w:tcW w:w="1134" w:type="dxa"/>
          </w:tcPr>
          <w:p w:rsidR="00A81D4C" w:rsidRPr="00C12DBA" w:rsidRDefault="00A81D4C" w:rsidP="00807410">
            <w:pPr>
              <w:jc w:val="center"/>
              <w:rPr>
                <w:b/>
                <w:sz w:val="28"/>
                <w:szCs w:val="28"/>
              </w:rPr>
            </w:pPr>
            <w:r>
              <w:rPr>
                <w:b/>
                <w:sz w:val="28"/>
                <w:szCs w:val="28"/>
              </w:rPr>
              <w:t>1</w:t>
            </w:r>
            <w:r w:rsidR="00C55A2B">
              <w:rPr>
                <w:b/>
                <w:sz w:val="28"/>
                <w:szCs w:val="28"/>
              </w:rPr>
              <w:t>08</w:t>
            </w:r>
          </w:p>
        </w:tc>
        <w:tc>
          <w:tcPr>
            <w:tcW w:w="709" w:type="dxa"/>
          </w:tcPr>
          <w:p w:rsidR="00A81D4C" w:rsidRPr="00C12DBA" w:rsidRDefault="00C22932" w:rsidP="00807410">
            <w:pPr>
              <w:jc w:val="center"/>
              <w:rPr>
                <w:b/>
                <w:sz w:val="28"/>
                <w:szCs w:val="28"/>
              </w:rPr>
            </w:pPr>
            <w:r>
              <w:rPr>
                <w:b/>
                <w:sz w:val="28"/>
                <w:szCs w:val="28"/>
              </w:rPr>
              <w:t>10</w:t>
            </w:r>
          </w:p>
        </w:tc>
        <w:tc>
          <w:tcPr>
            <w:tcW w:w="709" w:type="dxa"/>
          </w:tcPr>
          <w:p w:rsidR="00A81D4C" w:rsidRPr="00C12DBA" w:rsidRDefault="00A81D4C" w:rsidP="00807410">
            <w:pPr>
              <w:jc w:val="center"/>
              <w:rPr>
                <w:b/>
                <w:sz w:val="28"/>
                <w:szCs w:val="28"/>
              </w:rPr>
            </w:pPr>
          </w:p>
        </w:tc>
      </w:tr>
    </w:tbl>
    <w:p w:rsidR="00034578" w:rsidRDefault="00034578">
      <w:pPr>
        <w:spacing w:after="200" w:line="276" w:lineRule="auto"/>
        <w:rPr>
          <w:color w:val="000000"/>
          <w:sz w:val="28"/>
          <w:szCs w:val="28"/>
        </w:rPr>
      </w:pPr>
    </w:p>
    <w:p w:rsidR="00034578" w:rsidRDefault="00034578" w:rsidP="009B3D76">
      <w:pPr>
        <w:ind w:firstLine="709"/>
        <w:jc w:val="both"/>
        <w:rPr>
          <w:color w:val="000000"/>
          <w:sz w:val="28"/>
          <w:szCs w:val="28"/>
        </w:rPr>
      </w:pPr>
    </w:p>
    <w:p w:rsidR="00034578" w:rsidRDefault="00034578">
      <w:pPr>
        <w:spacing w:after="200" w:line="276" w:lineRule="auto"/>
      </w:pPr>
      <w:r>
        <w:br w:type="page"/>
      </w:r>
    </w:p>
    <w:p w:rsidR="00034578" w:rsidRDefault="00034578" w:rsidP="00E404F3">
      <w:pPr>
        <w:jc w:val="center"/>
        <w:rPr>
          <w:b/>
          <w:sz w:val="28"/>
          <w:szCs w:val="28"/>
        </w:rPr>
      </w:pPr>
      <w:r>
        <w:rPr>
          <w:b/>
          <w:sz w:val="28"/>
          <w:szCs w:val="28"/>
        </w:rPr>
        <w:lastRenderedPageBreak/>
        <w:t>3.СОДЕРЖАНИЕ ДИСЦИПЛИНЫ</w:t>
      </w:r>
    </w:p>
    <w:p w:rsidR="00034578" w:rsidRDefault="00034578" w:rsidP="00E404F3">
      <w:pPr>
        <w:jc w:val="center"/>
        <w:rPr>
          <w:b/>
          <w:sz w:val="28"/>
          <w:szCs w:val="28"/>
        </w:rPr>
      </w:pPr>
    </w:p>
    <w:tbl>
      <w:tblPr>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9"/>
        <w:gridCol w:w="33"/>
        <w:gridCol w:w="3935"/>
        <w:gridCol w:w="33"/>
        <w:gridCol w:w="2946"/>
        <w:gridCol w:w="30"/>
        <w:gridCol w:w="5356"/>
        <w:gridCol w:w="33"/>
      </w:tblGrid>
      <w:tr w:rsidR="00034578" w:rsidRPr="007D5407" w:rsidTr="0041511D">
        <w:trPr>
          <w:trHeight w:val="643"/>
        </w:trPr>
        <w:tc>
          <w:tcPr>
            <w:tcW w:w="2692" w:type="dxa"/>
            <w:gridSpan w:val="2"/>
          </w:tcPr>
          <w:p w:rsidR="00034578" w:rsidRPr="007C4648" w:rsidRDefault="00034578" w:rsidP="007C4648">
            <w:pPr>
              <w:jc w:val="center"/>
              <w:rPr>
                <w:b/>
                <w:sz w:val="28"/>
                <w:szCs w:val="28"/>
                <w:lang w:eastAsia="en-US"/>
              </w:rPr>
            </w:pPr>
            <w:r w:rsidRPr="007C4648">
              <w:rPr>
                <w:b/>
                <w:color w:val="000000"/>
                <w:sz w:val="28"/>
                <w:szCs w:val="28"/>
              </w:rPr>
              <w:t>Наименование разделов и тем</w:t>
            </w:r>
          </w:p>
        </w:tc>
        <w:tc>
          <w:tcPr>
            <w:tcW w:w="3968" w:type="dxa"/>
            <w:gridSpan w:val="2"/>
          </w:tcPr>
          <w:p w:rsidR="00034578" w:rsidRPr="007C4648" w:rsidRDefault="00034578" w:rsidP="007C4648">
            <w:pPr>
              <w:jc w:val="center"/>
              <w:rPr>
                <w:b/>
                <w:sz w:val="28"/>
                <w:szCs w:val="28"/>
                <w:lang w:eastAsia="en-US"/>
              </w:rPr>
            </w:pPr>
            <w:r w:rsidRPr="007C4648">
              <w:rPr>
                <w:b/>
                <w:sz w:val="28"/>
                <w:szCs w:val="28"/>
                <w:lang w:eastAsia="en-US"/>
              </w:rPr>
              <w:t>Содержание</w:t>
            </w:r>
          </w:p>
        </w:tc>
        <w:tc>
          <w:tcPr>
            <w:tcW w:w="2976" w:type="dxa"/>
            <w:gridSpan w:val="2"/>
          </w:tcPr>
          <w:p w:rsidR="00034578" w:rsidRPr="007C4648" w:rsidRDefault="00034578" w:rsidP="007C4648">
            <w:pPr>
              <w:jc w:val="center"/>
              <w:rPr>
                <w:b/>
                <w:sz w:val="28"/>
                <w:szCs w:val="28"/>
                <w:lang w:eastAsia="en-US"/>
              </w:rPr>
            </w:pPr>
            <w:r w:rsidRPr="007C4648">
              <w:rPr>
                <w:b/>
                <w:sz w:val="28"/>
                <w:szCs w:val="28"/>
                <w:lang w:eastAsia="en-US"/>
              </w:rPr>
              <w:t>Обучающиеся  должны знать</w:t>
            </w:r>
          </w:p>
        </w:tc>
        <w:tc>
          <w:tcPr>
            <w:tcW w:w="5389" w:type="dxa"/>
            <w:gridSpan w:val="2"/>
          </w:tcPr>
          <w:p w:rsidR="00034578" w:rsidRPr="007C4648" w:rsidRDefault="00034578" w:rsidP="007C4648">
            <w:pPr>
              <w:jc w:val="center"/>
              <w:rPr>
                <w:b/>
                <w:sz w:val="28"/>
                <w:szCs w:val="28"/>
                <w:lang w:eastAsia="en-US"/>
              </w:rPr>
            </w:pPr>
            <w:r w:rsidRPr="007C4648">
              <w:rPr>
                <w:b/>
                <w:sz w:val="28"/>
                <w:szCs w:val="28"/>
                <w:lang w:eastAsia="en-US"/>
              </w:rPr>
              <w:t>Обучающиеся должны уметь</w:t>
            </w:r>
          </w:p>
        </w:tc>
      </w:tr>
      <w:tr w:rsidR="00034578" w:rsidRPr="007D5407" w:rsidTr="0041511D">
        <w:trPr>
          <w:trHeight w:val="2819"/>
        </w:trPr>
        <w:tc>
          <w:tcPr>
            <w:tcW w:w="2692" w:type="dxa"/>
            <w:gridSpan w:val="2"/>
          </w:tcPr>
          <w:p w:rsidR="00034578" w:rsidRPr="007C4648" w:rsidRDefault="00034578" w:rsidP="00807410">
            <w:pPr>
              <w:rPr>
                <w:b/>
                <w:sz w:val="28"/>
                <w:szCs w:val="28"/>
                <w:lang w:eastAsia="en-US"/>
              </w:rPr>
            </w:pPr>
            <w:r w:rsidRPr="007C4648">
              <w:rPr>
                <w:b/>
                <w:sz w:val="28"/>
                <w:szCs w:val="28"/>
                <w:lang w:eastAsia="en-US"/>
              </w:rPr>
              <w:t>Введение</w:t>
            </w:r>
          </w:p>
        </w:tc>
        <w:tc>
          <w:tcPr>
            <w:tcW w:w="3968" w:type="dxa"/>
            <w:gridSpan w:val="2"/>
          </w:tcPr>
          <w:p w:rsidR="00D1153C" w:rsidRPr="00D1153C" w:rsidRDefault="00D1153C" w:rsidP="00D1153C">
            <w:pPr>
              <w:ind w:firstLine="709"/>
              <w:jc w:val="both"/>
              <w:rPr>
                <w:color w:val="000000"/>
                <w:sz w:val="28"/>
                <w:szCs w:val="28"/>
              </w:rPr>
            </w:pPr>
            <w:r w:rsidRPr="00D1153C">
              <w:rPr>
                <w:color w:val="000000"/>
                <w:sz w:val="28"/>
                <w:szCs w:val="28"/>
              </w:rPr>
              <w:t>Физика — фундаментальная наука о природе.</w:t>
            </w:r>
          </w:p>
          <w:p w:rsidR="00D1153C" w:rsidRPr="00D1153C" w:rsidRDefault="00D1153C" w:rsidP="00E404F3">
            <w:pPr>
              <w:jc w:val="both"/>
              <w:rPr>
                <w:color w:val="000000"/>
                <w:sz w:val="28"/>
                <w:szCs w:val="28"/>
              </w:rPr>
            </w:pPr>
            <w:proofErr w:type="gramStart"/>
            <w:r w:rsidRPr="00D1153C">
              <w:rPr>
                <w:color w:val="000000"/>
                <w:sz w:val="28"/>
                <w:szCs w:val="28"/>
              </w:rPr>
              <w:t>Естественно-научный</w:t>
            </w:r>
            <w:proofErr w:type="gramEnd"/>
            <w:r w:rsidRPr="00D1153C">
              <w:rPr>
                <w:color w:val="000000"/>
                <w:sz w:val="28"/>
                <w:szCs w:val="28"/>
              </w:rPr>
              <w:t xml:space="preserve"> метод познания, его возможности и границы применимости. </w:t>
            </w:r>
          </w:p>
          <w:p w:rsidR="00D1153C" w:rsidRPr="00D1153C" w:rsidRDefault="00D1153C" w:rsidP="00D1153C">
            <w:pPr>
              <w:ind w:firstLine="709"/>
              <w:jc w:val="both"/>
              <w:rPr>
                <w:color w:val="000000"/>
                <w:sz w:val="28"/>
                <w:szCs w:val="28"/>
              </w:rPr>
            </w:pPr>
            <w:r w:rsidRPr="00D1153C">
              <w:rPr>
                <w:color w:val="000000"/>
                <w:sz w:val="28"/>
                <w:szCs w:val="28"/>
              </w:rPr>
              <w:t xml:space="preserve">Эксперимент  и  теория  в  процессе  познания  природы.  Моделирование  </w:t>
            </w:r>
            <w:proofErr w:type="gramStart"/>
            <w:r w:rsidRPr="00D1153C">
              <w:rPr>
                <w:color w:val="000000"/>
                <w:sz w:val="28"/>
                <w:szCs w:val="28"/>
              </w:rPr>
              <w:t>физических</w:t>
            </w:r>
            <w:proofErr w:type="gramEnd"/>
            <w:r w:rsidRPr="00D1153C">
              <w:rPr>
                <w:color w:val="000000"/>
                <w:sz w:val="28"/>
                <w:szCs w:val="28"/>
              </w:rPr>
              <w:t xml:space="preserve"> </w:t>
            </w:r>
          </w:p>
          <w:p w:rsidR="00034578" w:rsidRPr="007C4648" w:rsidRDefault="00D1153C" w:rsidP="00EF04E5">
            <w:pPr>
              <w:ind w:firstLine="709"/>
              <w:jc w:val="both"/>
              <w:rPr>
                <w:color w:val="000000"/>
                <w:sz w:val="28"/>
                <w:szCs w:val="28"/>
              </w:rPr>
            </w:pPr>
            <w:r w:rsidRPr="00D1153C">
              <w:rPr>
                <w:color w:val="000000"/>
                <w:sz w:val="28"/>
                <w:szCs w:val="28"/>
              </w:rPr>
              <w:t>явлений  и  процессов.  Роль  эксперимента  и  теории  в</w:t>
            </w:r>
            <w:r>
              <w:rPr>
                <w:color w:val="000000"/>
                <w:sz w:val="28"/>
                <w:szCs w:val="28"/>
              </w:rPr>
              <w:t xml:space="preserve">  процессе  познания  природы. Физическая  величина. Погрешности  измерений </w:t>
            </w:r>
            <w:r w:rsidRPr="00D1153C">
              <w:rPr>
                <w:color w:val="000000"/>
                <w:sz w:val="28"/>
                <w:szCs w:val="28"/>
              </w:rPr>
              <w:t>фи</w:t>
            </w:r>
            <w:r>
              <w:rPr>
                <w:color w:val="000000"/>
                <w:sz w:val="28"/>
                <w:szCs w:val="28"/>
              </w:rPr>
              <w:t xml:space="preserve">зических  величин.  Физические </w:t>
            </w:r>
            <w:r w:rsidRPr="00D1153C">
              <w:rPr>
                <w:color w:val="000000"/>
                <w:sz w:val="28"/>
                <w:szCs w:val="28"/>
              </w:rPr>
              <w:t>законы. Границы п</w:t>
            </w:r>
            <w:r>
              <w:rPr>
                <w:color w:val="000000"/>
                <w:sz w:val="28"/>
                <w:szCs w:val="28"/>
              </w:rPr>
              <w:t xml:space="preserve">рименимости физических законов. </w:t>
            </w:r>
            <w:r w:rsidRPr="00D1153C">
              <w:rPr>
                <w:color w:val="000000"/>
                <w:sz w:val="28"/>
                <w:szCs w:val="28"/>
              </w:rPr>
              <w:t>Понятие о физической картине мира. Значени</w:t>
            </w:r>
            <w:r>
              <w:rPr>
                <w:color w:val="000000"/>
                <w:sz w:val="28"/>
                <w:szCs w:val="28"/>
              </w:rPr>
              <w:t xml:space="preserve">е физики при освоении профессий </w:t>
            </w:r>
            <w:r w:rsidRPr="00D1153C">
              <w:rPr>
                <w:color w:val="000000"/>
                <w:sz w:val="28"/>
                <w:szCs w:val="28"/>
              </w:rPr>
              <w:t>СПО</w:t>
            </w:r>
            <w:r w:rsidR="00EF04E5">
              <w:rPr>
                <w:color w:val="000000"/>
                <w:sz w:val="28"/>
                <w:szCs w:val="28"/>
              </w:rPr>
              <w:t>.</w:t>
            </w:r>
          </w:p>
        </w:tc>
        <w:tc>
          <w:tcPr>
            <w:tcW w:w="2976" w:type="dxa"/>
            <w:gridSpan w:val="2"/>
          </w:tcPr>
          <w:p w:rsidR="00034578" w:rsidRPr="007C4648" w:rsidRDefault="00034578" w:rsidP="00C60202">
            <w:pPr>
              <w:jc w:val="both"/>
              <w:rPr>
                <w:color w:val="000000"/>
                <w:sz w:val="28"/>
                <w:szCs w:val="28"/>
              </w:rPr>
            </w:pPr>
            <w:proofErr w:type="gramStart"/>
            <w:r w:rsidRPr="007C4648">
              <w:rPr>
                <w:sz w:val="28"/>
                <w:szCs w:val="28"/>
              </w:rPr>
              <w:t>Естественно-научный</w:t>
            </w:r>
            <w:proofErr w:type="gramEnd"/>
            <w:r w:rsidRPr="007C4648">
              <w:rPr>
                <w:sz w:val="28"/>
                <w:szCs w:val="28"/>
              </w:rPr>
              <w:t xml:space="preserve"> метод познания, его возможности и границы применимости. </w:t>
            </w:r>
            <w:r w:rsidRPr="007C4648">
              <w:rPr>
                <w:color w:val="000000"/>
                <w:sz w:val="28"/>
                <w:szCs w:val="28"/>
              </w:rPr>
              <w:t xml:space="preserve">Роль эксперимента и теории в процессе познания природы. Физические законы. Основные элементы физической картины мира. </w:t>
            </w:r>
          </w:p>
          <w:p w:rsidR="00034578" w:rsidRPr="007C4648" w:rsidRDefault="00034578" w:rsidP="00807410">
            <w:pPr>
              <w:pStyle w:val="aff0"/>
              <w:rPr>
                <w:rFonts w:ascii="Times New Roman" w:hAnsi="Times New Roman"/>
                <w:sz w:val="28"/>
                <w:szCs w:val="28"/>
                <w:lang w:eastAsia="ru-RU"/>
              </w:rPr>
            </w:pPr>
          </w:p>
        </w:tc>
        <w:tc>
          <w:tcPr>
            <w:tcW w:w="5389" w:type="dxa"/>
            <w:gridSpan w:val="2"/>
          </w:tcPr>
          <w:p w:rsidR="00034578" w:rsidRPr="007C4648" w:rsidRDefault="00034578" w:rsidP="00807410">
            <w:pPr>
              <w:pStyle w:val="aff0"/>
              <w:rPr>
                <w:rFonts w:ascii="Times New Roman" w:hAnsi="Times New Roman"/>
                <w:sz w:val="28"/>
                <w:szCs w:val="28"/>
                <w:lang w:eastAsia="ru-RU"/>
              </w:rPr>
            </w:pPr>
            <w:r w:rsidRPr="007C4648">
              <w:rPr>
                <w:rFonts w:ascii="Times New Roman" w:hAnsi="Times New Roman"/>
                <w:sz w:val="28"/>
                <w:szCs w:val="28"/>
                <w:lang w:eastAsia="ru-RU"/>
              </w:rPr>
              <w:t>Моделировать физические явления и процессы, научные гипотезы, физические теории и законы. Применять знания и экспериментировать в процессе познания природы. Рассматривать границы применимости физических законов и теорий, принцип соответствия. Основные элементы физической картины мира.</w:t>
            </w:r>
          </w:p>
        </w:tc>
      </w:tr>
      <w:tr w:rsidR="00034578" w:rsidRPr="007D5407" w:rsidTr="0041511D">
        <w:trPr>
          <w:trHeight w:val="420"/>
        </w:trPr>
        <w:tc>
          <w:tcPr>
            <w:tcW w:w="2692" w:type="dxa"/>
            <w:gridSpan w:val="2"/>
          </w:tcPr>
          <w:p w:rsidR="00034578" w:rsidRPr="007C4648" w:rsidRDefault="00034578" w:rsidP="00807410">
            <w:pPr>
              <w:rPr>
                <w:b/>
                <w:sz w:val="28"/>
                <w:szCs w:val="28"/>
                <w:lang w:eastAsia="en-US"/>
              </w:rPr>
            </w:pPr>
            <w:r w:rsidRPr="007C4648">
              <w:rPr>
                <w:b/>
                <w:sz w:val="28"/>
                <w:szCs w:val="28"/>
              </w:rPr>
              <w:t>Раздел 1. Механика</w:t>
            </w:r>
          </w:p>
        </w:tc>
        <w:tc>
          <w:tcPr>
            <w:tcW w:w="3968" w:type="dxa"/>
            <w:gridSpan w:val="2"/>
          </w:tcPr>
          <w:p w:rsidR="00D1153C" w:rsidRPr="00D1153C" w:rsidRDefault="00D1153C" w:rsidP="00D1153C">
            <w:pPr>
              <w:spacing w:line="228" w:lineRule="auto"/>
              <w:ind w:firstLine="709"/>
              <w:jc w:val="both"/>
              <w:rPr>
                <w:sz w:val="28"/>
                <w:szCs w:val="28"/>
                <w:lang w:eastAsia="en-US"/>
              </w:rPr>
            </w:pPr>
            <w:r w:rsidRPr="00D1153C">
              <w:rPr>
                <w:sz w:val="28"/>
                <w:szCs w:val="28"/>
                <w:lang w:eastAsia="en-US"/>
              </w:rPr>
              <w:t xml:space="preserve">Механическое движение. Перемещение. Путь. Скорость. </w:t>
            </w:r>
            <w:r w:rsidRPr="00D1153C">
              <w:rPr>
                <w:sz w:val="28"/>
                <w:szCs w:val="28"/>
                <w:lang w:eastAsia="en-US"/>
              </w:rPr>
              <w:lastRenderedPageBreak/>
              <w:t xml:space="preserve">Равномерное </w:t>
            </w:r>
          </w:p>
          <w:p w:rsidR="00D1153C" w:rsidRPr="00D1153C" w:rsidRDefault="00D1153C" w:rsidP="00D1153C">
            <w:pPr>
              <w:spacing w:line="228" w:lineRule="auto"/>
              <w:jc w:val="both"/>
              <w:rPr>
                <w:sz w:val="28"/>
                <w:szCs w:val="28"/>
                <w:lang w:eastAsia="en-US"/>
              </w:rPr>
            </w:pPr>
            <w:r>
              <w:rPr>
                <w:sz w:val="28"/>
                <w:szCs w:val="28"/>
                <w:lang w:eastAsia="en-US"/>
              </w:rPr>
              <w:t xml:space="preserve">Прямолинейное </w:t>
            </w:r>
            <w:r w:rsidRPr="00D1153C">
              <w:rPr>
                <w:sz w:val="28"/>
                <w:szCs w:val="28"/>
                <w:lang w:eastAsia="en-US"/>
              </w:rPr>
              <w:t xml:space="preserve">движение.  Ускорение.  Равнопеременное  прямолинейное  движение. </w:t>
            </w:r>
          </w:p>
          <w:p w:rsidR="00D1153C" w:rsidRPr="00D1153C" w:rsidRDefault="00D1153C" w:rsidP="00D1153C">
            <w:pPr>
              <w:spacing w:line="228" w:lineRule="auto"/>
              <w:jc w:val="both"/>
              <w:rPr>
                <w:sz w:val="28"/>
                <w:szCs w:val="28"/>
                <w:lang w:eastAsia="en-US"/>
              </w:rPr>
            </w:pPr>
            <w:r w:rsidRPr="00D1153C">
              <w:rPr>
                <w:sz w:val="28"/>
                <w:szCs w:val="28"/>
                <w:lang w:eastAsia="en-US"/>
              </w:rPr>
              <w:t xml:space="preserve">Свободное падение. Движение тела, брошенного под углом к горизонту. Равномерное </w:t>
            </w:r>
          </w:p>
          <w:p w:rsidR="00034578" w:rsidRDefault="00D1153C" w:rsidP="00D1153C">
            <w:pPr>
              <w:spacing w:line="228" w:lineRule="auto"/>
              <w:jc w:val="both"/>
              <w:rPr>
                <w:sz w:val="28"/>
                <w:szCs w:val="28"/>
                <w:lang w:eastAsia="en-US"/>
              </w:rPr>
            </w:pPr>
            <w:r w:rsidRPr="00D1153C">
              <w:rPr>
                <w:sz w:val="28"/>
                <w:szCs w:val="28"/>
                <w:lang w:eastAsia="en-US"/>
              </w:rPr>
              <w:t>движение по окружности.</w:t>
            </w:r>
          </w:p>
          <w:p w:rsidR="00D1153C" w:rsidRPr="00D1153C" w:rsidRDefault="00D1153C" w:rsidP="00D1153C">
            <w:pPr>
              <w:spacing w:line="228" w:lineRule="auto"/>
              <w:jc w:val="both"/>
              <w:rPr>
                <w:sz w:val="28"/>
                <w:szCs w:val="28"/>
                <w:lang w:eastAsia="en-US"/>
              </w:rPr>
            </w:pPr>
            <w:r w:rsidRPr="00D1153C">
              <w:rPr>
                <w:sz w:val="28"/>
                <w:szCs w:val="28"/>
                <w:lang w:eastAsia="en-US"/>
              </w:rPr>
              <w:t>Первый закон Нью</w:t>
            </w:r>
            <w:r>
              <w:rPr>
                <w:sz w:val="28"/>
                <w:szCs w:val="28"/>
                <w:lang w:eastAsia="en-US"/>
              </w:rPr>
              <w:t>тона. Сила. Масса. Импульс. Вто</w:t>
            </w:r>
            <w:r w:rsidRPr="00D1153C">
              <w:rPr>
                <w:sz w:val="28"/>
                <w:szCs w:val="28"/>
                <w:lang w:eastAsia="en-US"/>
              </w:rPr>
              <w:t xml:space="preserve">рой закон Ньютона. Основной закон классической динамики. Третий закон Ньютона. </w:t>
            </w:r>
          </w:p>
          <w:p w:rsidR="00D1153C" w:rsidRPr="007C4648" w:rsidRDefault="00D1153C" w:rsidP="00D1153C">
            <w:pPr>
              <w:spacing w:line="228" w:lineRule="auto"/>
              <w:jc w:val="both"/>
              <w:rPr>
                <w:sz w:val="28"/>
                <w:szCs w:val="28"/>
                <w:lang w:eastAsia="en-US"/>
              </w:rPr>
            </w:pPr>
            <w:r w:rsidRPr="00D1153C">
              <w:rPr>
                <w:sz w:val="28"/>
                <w:szCs w:val="28"/>
                <w:lang w:eastAsia="en-US"/>
              </w:rPr>
              <w:t>Закон всемирного тяготения. Гравитационное поле</w:t>
            </w:r>
            <w:r>
              <w:rPr>
                <w:sz w:val="28"/>
                <w:szCs w:val="28"/>
                <w:lang w:eastAsia="en-US"/>
              </w:rPr>
              <w:t>. Сила тяжести. Вес. Способы из</w:t>
            </w:r>
            <w:r w:rsidRPr="00D1153C">
              <w:rPr>
                <w:sz w:val="28"/>
                <w:szCs w:val="28"/>
                <w:lang w:eastAsia="en-US"/>
              </w:rPr>
              <w:t>мер</w:t>
            </w:r>
            <w:r>
              <w:rPr>
                <w:sz w:val="28"/>
                <w:szCs w:val="28"/>
                <w:lang w:eastAsia="en-US"/>
              </w:rPr>
              <w:t xml:space="preserve">ения массы тел. Силы в механике. </w:t>
            </w:r>
            <w:r w:rsidRPr="00D1153C">
              <w:rPr>
                <w:sz w:val="28"/>
                <w:szCs w:val="28"/>
                <w:lang w:eastAsia="en-US"/>
              </w:rPr>
              <w:t>Закон сохран</w:t>
            </w:r>
            <w:r>
              <w:rPr>
                <w:sz w:val="28"/>
                <w:szCs w:val="28"/>
                <w:lang w:eastAsia="en-US"/>
              </w:rPr>
              <w:t>ения импульса. Реактивное движе</w:t>
            </w:r>
            <w:r w:rsidRPr="00D1153C">
              <w:rPr>
                <w:sz w:val="28"/>
                <w:szCs w:val="28"/>
                <w:lang w:eastAsia="en-US"/>
              </w:rPr>
              <w:t xml:space="preserve">ние.  Работа  силы.  Работа  </w:t>
            </w:r>
            <w:r>
              <w:rPr>
                <w:sz w:val="28"/>
                <w:szCs w:val="28"/>
                <w:lang w:eastAsia="en-US"/>
              </w:rPr>
              <w:t xml:space="preserve">потенциальных  сил.  Мощность. Энергия.  Кинетическая </w:t>
            </w:r>
            <w:r w:rsidRPr="00D1153C">
              <w:rPr>
                <w:sz w:val="28"/>
                <w:szCs w:val="28"/>
                <w:lang w:eastAsia="en-US"/>
              </w:rPr>
              <w:t xml:space="preserve">энергия.  Потенциальная  энергия.  </w:t>
            </w:r>
            <w:r>
              <w:rPr>
                <w:sz w:val="28"/>
                <w:szCs w:val="28"/>
                <w:lang w:eastAsia="en-US"/>
              </w:rPr>
              <w:t xml:space="preserve">Закон </w:t>
            </w:r>
            <w:r w:rsidRPr="00D1153C">
              <w:rPr>
                <w:sz w:val="28"/>
                <w:szCs w:val="28"/>
                <w:lang w:eastAsia="en-US"/>
              </w:rPr>
              <w:t>сохранен</w:t>
            </w:r>
            <w:r>
              <w:rPr>
                <w:sz w:val="28"/>
                <w:szCs w:val="28"/>
                <w:lang w:eastAsia="en-US"/>
              </w:rPr>
              <w:t>ия  механической  энергии.  При</w:t>
            </w:r>
            <w:r w:rsidRPr="00D1153C">
              <w:rPr>
                <w:sz w:val="28"/>
                <w:szCs w:val="28"/>
                <w:lang w:eastAsia="en-US"/>
              </w:rPr>
              <w:t>менение законов сохранения.</w:t>
            </w:r>
          </w:p>
        </w:tc>
        <w:tc>
          <w:tcPr>
            <w:tcW w:w="2976" w:type="dxa"/>
            <w:gridSpan w:val="2"/>
          </w:tcPr>
          <w:p w:rsidR="00034578" w:rsidRPr="007C4648" w:rsidRDefault="00034578" w:rsidP="007C4648">
            <w:pPr>
              <w:spacing w:line="228" w:lineRule="auto"/>
              <w:jc w:val="both"/>
              <w:rPr>
                <w:color w:val="000000"/>
                <w:sz w:val="28"/>
                <w:szCs w:val="28"/>
              </w:rPr>
            </w:pPr>
            <w:r w:rsidRPr="007C4648">
              <w:rPr>
                <w:sz w:val="28"/>
                <w:szCs w:val="28"/>
              </w:rPr>
              <w:lastRenderedPageBreak/>
              <w:t xml:space="preserve">Относительность механического </w:t>
            </w:r>
            <w:r w:rsidRPr="007C4648">
              <w:rPr>
                <w:sz w:val="28"/>
                <w:szCs w:val="28"/>
              </w:rPr>
              <w:lastRenderedPageBreak/>
              <w:t xml:space="preserve">движения. Системы отсчета. </w:t>
            </w:r>
            <w:r w:rsidRPr="007C4648">
              <w:rPr>
                <w:color w:val="000000"/>
                <w:sz w:val="28"/>
                <w:szCs w:val="28"/>
              </w:rPr>
              <w:t xml:space="preserve">Характеристики механического движения: перемещение, скорость, ускорение. </w:t>
            </w:r>
            <w:r w:rsidRPr="007C4648">
              <w:rPr>
                <w:sz w:val="28"/>
                <w:szCs w:val="28"/>
              </w:rPr>
              <w:t xml:space="preserve">Виды движения (равномерное, равноускоренное) и их графическое описание. </w:t>
            </w:r>
            <w:r w:rsidRPr="007C4648">
              <w:rPr>
                <w:color w:val="000000"/>
                <w:sz w:val="28"/>
                <w:szCs w:val="28"/>
              </w:rPr>
              <w:t>Движение по окружности с постоянной по модулю скоростью. Центростремительное ускорение.</w:t>
            </w:r>
          </w:p>
          <w:p w:rsidR="00034578" w:rsidRPr="007C4648" w:rsidRDefault="00034578" w:rsidP="007C4648">
            <w:pPr>
              <w:spacing w:line="228" w:lineRule="auto"/>
              <w:ind w:firstLine="709"/>
              <w:jc w:val="both"/>
              <w:rPr>
                <w:sz w:val="28"/>
                <w:szCs w:val="28"/>
              </w:rPr>
            </w:pPr>
            <w:r w:rsidRPr="007C4648">
              <w:rPr>
                <w:sz w:val="28"/>
                <w:szCs w:val="28"/>
              </w:rPr>
              <w:t xml:space="preserve">Взаимодействие тел. </w:t>
            </w:r>
            <w:r w:rsidRPr="007C4648">
              <w:rPr>
                <w:color w:val="000000"/>
                <w:sz w:val="28"/>
                <w:szCs w:val="28"/>
              </w:rPr>
              <w:t xml:space="preserve">Принцип суперпозиции сил. </w:t>
            </w:r>
            <w:r w:rsidRPr="007C4648">
              <w:rPr>
                <w:sz w:val="28"/>
                <w:szCs w:val="28"/>
              </w:rPr>
              <w:t xml:space="preserve">Законы динамики Ньютона. Силы в природе: упругость, трение, сила тяжести. Закон всемирного тяготения. Невесомость. </w:t>
            </w:r>
          </w:p>
          <w:p w:rsidR="00034578" w:rsidRPr="007C4648" w:rsidRDefault="00034578" w:rsidP="007C4648">
            <w:pPr>
              <w:spacing w:line="228" w:lineRule="auto"/>
              <w:ind w:firstLine="709"/>
              <w:jc w:val="both"/>
              <w:rPr>
                <w:sz w:val="28"/>
                <w:szCs w:val="28"/>
              </w:rPr>
            </w:pPr>
            <w:r w:rsidRPr="007C4648">
              <w:rPr>
                <w:sz w:val="28"/>
                <w:szCs w:val="28"/>
              </w:rPr>
              <w:t xml:space="preserve">Закон сохранения импульса и реактивное </w:t>
            </w:r>
            <w:r w:rsidRPr="007C4648">
              <w:rPr>
                <w:sz w:val="28"/>
                <w:szCs w:val="28"/>
              </w:rPr>
              <w:lastRenderedPageBreak/>
              <w:t xml:space="preserve">движение. Закон сохранения механической энергии. Работа и мощность. </w:t>
            </w:r>
          </w:p>
          <w:p w:rsidR="00034578" w:rsidRPr="007C4648" w:rsidRDefault="00034578" w:rsidP="007C4648">
            <w:pPr>
              <w:spacing w:line="228" w:lineRule="auto"/>
              <w:ind w:firstLine="709"/>
              <w:jc w:val="both"/>
              <w:rPr>
                <w:spacing w:val="-6"/>
                <w:sz w:val="28"/>
                <w:szCs w:val="28"/>
              </w:rPr>
            </w:pPr>
            <w:r w:rsidRPr="007C4648">
              <w:rPr>
                <w:spacing w:val="-6"/>
                <w:sz w:val="28"/>
                <w:szCs w:val="28"/>
              </w:rPr>
              <w:t>Прикладные задачи механики (расчет траекторий космических кораблей, проектирование автомобилей, самолетов, строительных сооружений).</w:t>
            </w:r>
          </w:p>
          <w:p w:rsidR="00034578" w:rsidRPr="007C4648" w:rsidRDefault="00034578" w:rsidP="0041511D">
            <w:pPr>
              <w:spacing w:line="228" w:lineRule="auto"/>
              <w:ind w:firstLine="709"/>
              <w:jc w:val="both"/>
              <w:rPr>
                <w:sz w:val="28"/>
                <w:szCs w:val="28"/>
              </w:rPr>
            </w:pPr>
            <w:r w:rsidRPr="007C4648">
              <w:rPr>
                <w:sz w:val="28"/>
                <w:szCs w:val="28"/>
              </w:rPr>
              <w:t xml:space="preserve">Механические колебания. </w:t>
            </w:r>
            <w:r w:rsidRPr="007C4648">
              <w:rPr>
                <w:color w:val="000000"/>
                <w:sz w:val="28"/>
                <w:szCs w:val="28"/>
              </w:rPr>
              <w:t>Амплитуда, период, частота, фаза колебаний. Свободные и вынужденные колебания. Резонанс. Механические волны. Свойства механических волн. Длина волны.</w:t>
            </w:r>
            <w:r w:rsidRPr="007C4648">
              <w:rPr>
                <w:color w:val="FF0000"/>
                <w:sz w:val="28"/>
                <w:szCs w:val="28"/>
              </w:rPr>
              <w:t xml:space="preserve"> </w:t>
            </w:r>
            <w:r w:rsidRPr="007C4648">
              <w:rPr>
                <w:color w:val="000000"/>
                <w:sz w:val="28"/>
                <w:szCs w:val="28"/>
              </w:rPr>
              <w:t xml:space="preserve">Звуковые волны. </w:t>
            </w:r>
            <w:r w:rsidRPr="007C4648">
              <w:rPr>
                <w:sz w:val="28"/>
                <w:szCs w:val="28"/>
              </w:rPr>
              <w:t>Ультразвук и его использование в технике и медицине.</w:t>
            </w:r>
          </w:p>
        </w:tc>
        <w:tc>
          <w:tcPr>
            <w:tcW w:w="5389" w:type="dxa"/>
            <w:gridSpan w:val="2"/>
          </w:tcPr>
          <w:p w:rsidR="00034578" w:rsidRPr="007C4648" w:rsidRDefault="00034578" w:rsidP="00807410">
            <w:pPr>
              <w:pStyle w:val="aff0"/>
              <w:rPr>
                <w:rFonts w:ascii="Times New Roman" w:hAnsi="Times New Roman"/>
                <w:sz w:val="28"/>
                <w:szCs w:val="28"/>
                <w:lang w:eastAsia="ru-RU"/>
              </w:rPr>
            </w:pPr>
            <w:r w:rsidRPr="007C4648">
              <w:rPr>
                <w:rFonts w:ascii="Times New Roman" w:hAnsi="Times New Roman"/>
                <w:sz w:val="28"/>
                <w:szCs w:val="28"/>
                <w:lang w:eastAsia="ru-RU"/>
              </w:rPr>
              <w:lastRenderedPageBreak/>
              <w:t xml:space="preserve">Находить положение тела в любой момент времени. Применять формулы при </w:t>
            </w:r>
            <w:r w:rsidRPr="007C4648">
              <w:rPr>
                <w:rFonts w:ascii="Times New Roman" w:hAnsi="Times New Roman"/>
                <w:sz w:val="28"/>
                <w:szCs w:val="28"/>
                <w:lang w:eastAsia="ru-RU"/>
              </w:rPr>
              <w:lastRenderedPageBreak/>
              <w:t>решении задач. Применять законы Ньютона к решению задач. Вычислять механическую работу, мощность, кинетическую и потенциальную энергии. Использовать закон сохранения импульса при  решении задач. Уметь читать и строить графики, сравнивать колебания, использовать математические знания. Рассчитывать траектории движений тел.  Проектировать автомобили, самолеты, использовать знания по звуковым колебаниям и волнам.</w:t>
            </w:r>
          </w:p>
        </w:tc>
      </w:tr>
      <w:tr w:rsidR="00034578" w:rsidRPr="007D5407" w:rsidTr="0041511D">
        <w:trPr>
          <w:trHeight w:val="1553"/>
        </w:trPr>
        <w:tc>
          <w:tcPr>
            <w:tcW w:w="2692" w:type="dxa"/>
            <w:gridSpan w:val="2"/>
          </w:tcPr>
          <w:p w:rsidR="00034578" w:rsidRPr="007C4648" w:rsidRDefault="00034578" w:rsidP="00807410">
            <w:pPr>
              <w:rPr>
                <w:b/>
                <w:sz w:val="28"/>
                <w:szCs w:val="28"/>
              </w:rPr>
            </w:pPr>
            <w:r w:rsidRPr="007C4648">
              <w:rPr>
                <w:b/>
                <w:sz w:val="28"/>
                <w:szCs w:val="28"/>
              </w:rPr>
              <w:lastRenderedPageBreak/>
              <w:t>Раздел 2.</w:t>
            </w:r>
          </w:p>
          <w:p w:rsidR="00034578" w:rsidRPr="007C4648" w:rsidRDefault="00034578" w:rsidP="00807410">
            <w:pPr>
              <w:rPr>
                <w:b/>
                <w:sz w:val="28"/>
                <w:szCs w:val="28"/>
              </w:rPr>
            </w:pPr>
            <w:r w:rsidRPr="007C4648">
              <w:rPr>
                <w:b/>
                <w:sz w:val="28"/>
                <w:szCs w:val="28"/>
              </w:rPr>
              <w:t xml:space="preserve">Молекулярная </w:t>
            </w:r>
          </w:p>
          <w:p w:rsidR="00034578" w:rsidRPr="007C4648" w:rsidRDefault="00034578" w:rsidP="00807410">
            <w:pPr>
              <w:rPr>
                <w:sz w:val="28"/>
                <w:szCs w:val="28"/>
              </w:rPr>
            </w:pPr>
            <w:r w:rsidRPr="007C4648">
              <w:rPr>
                <w:b/>
                <w:sz w:val="28"/>
                <w:szCs w:val="28"/>
              </w:rPr>
              <w:t>физика</w:t>
            </w:r>
          </w:p>
        </w:tc>
        <w:tc>
          <w:tcPr>
            <w:tcW w:w="3968" w:type="dxa"/>
            <w:gridSpan w:val="2"/>
          </w:tcPr>
          <w:p w:rsidR="00520F01" w:rsidRPr="00520F01" w:rsidRDefault="00520F01" w:rsidP="00520F01">
            <w:pPr>
              <w:spacing w:line="228" w:lineRule="auto"/>
              <w:jc w:val="both"/>
              <w:rPr>
                <w:sz w:val="28"/>
                <w:szCs w:val="28"/>
              </w:rPr>
            </w:pPr>
            <w:r w:rsidRPr="00520F01">
              <w:rPr>
                <w:sz w:val="28"/>
                <w:szCs w:val="28"/>
              </w:rPr>
              <w:t xml:space="preserve">Основные положения </w:t>
            </w:r>
          </w:p>
          <w:p w:rsidR="00520F01" w:rsidRPr="00520F01" w:rsidRDefault="00520F01" w:rsidP="00520F01">
            <w:pPr>
              <w:spacing w:line="228" w:lineRule="auto"/>
              <w:jc w:val="both"/>
              <w:rPr>
                <w:sz w:val="28"/>
                <w:szCs w:val="28"/>
              </w:rPr>
            </w:pPr>
            <w:r w:rsidRPr="00520F01">
              <w:rPr>
                <w:sz w:val="28"/>
                <w:szCs w:val="28"/>
              </w:rPr>
              <w:t>молекулярно-кинетической теории. Размеры и масса</w:t>
            </w:r>
            <w:r>
              <w:rPr>
                <w:sz w:val="28"/>
                <w:szCs w:val="28"/>
              </w:rPr>
              <w:t xml:space="preserve"> молекул и атомов. Броуновское </w:t>
            </w:r>
            <w:r w:rsidRPr="00520F01">
              <w:rPr>
                <w:sz w:val="28"/>
                <w:szCs w:val="28"/>
              </w:rPr>
              <w:t xml:space="preserve">движение. Диффузия. Силы и энергия межмолекулярного взаимодействия. Строение </w:t>
            </w:r>
          </w:p>
          <w:p w:rsidR="00520F01" w:rsidRPr="00520F01" w:rsidRDefault="00520F01" w:rsidP="00520F01">
            <w:pPr>
              <w:spacing w:line="228" w:lineRule="auto"/>
              <w:jc w:val="both"/>
              <w:rPr>
                <w:sz w:val="28"/>
                <w:szCs w:val="28"/>
              </w:rPr>
            </w:pPr>
            <w:r w:rsidRPr="00520F01">
              <w:rPr>
                <w:sz w:val="28"/>
                <w:szCs w:val="28"/>
              </w:rPr>
              <w:t xml:space="preserve">газообразных, жидких и твердых тел. Скорости движения молекул и их измерение. </w:t>
            </w:r>
          </w:p>
          <w:p w:rsidR="00520F01" w:rsidRPr="00520F01" w:rsidRDefault="00520F01" w:rsidP="00520F01">
            <w:pPr>
              <w:spacing w:line="228" w:lineRule="auto"/>
              <w:jc w:val="both"/>
              <w:rPr>
                <w:sz w:val="28"/>
                <w:szCs w:val="28"/>
              </w:rPr>
            </w:pPr>
            <w:r w:rsidRPr="00520F01">
              <w:rPr>
                <w:sz w:val="28"/>
                <w:szCs w:val="28"/>
              </w:rPr>
              <w:t>Идеальн</w:t>
            </w:r>
            <w:r>
              <w:rPr>
                <w:sz w:val="28"/>
                <w:szCs w:val="28"/>
              </w:rPr>
              <w:t xml:space="preserve">ый газ. Давление газа. Основное </w:t>
            </w:r>
            <w:r w:rsidRPr="00520F01">
              <w:rPr>
                <w:sz w:val="28"/>
                <w:szCs w:val="28"/>
              </w:rPr>
              <w:t>уравнен</w:t>
            </w:r>
            <w:r>
              <w:rPr>
                <w:sz w:val="28"/>
                <w:szCs w:val="28"/>
              </w:rPr>
              <w:t>ие молекулярно-кинетической тео</w:t>
            </w:r>
            <w:r w:rsidRPr="00520F01">
              <w:rPr>
                <w:sz w:val="28"/>
                <w:szCs w:val="28"/>
              </w:rPr>
              <w:t>рии  газов.  Температура  и  ее  измерение.  Газовые  законы.  Абсолютный  нул</w:t>
            </w:r>
            <w:r>
              <w:rPr>
                <w:sz w:val="28"/>
                <w:szCs w:val="28"/>
              </w:rPr>
              <w:t>ь  темпе</w:t>
            </w:r>
            <w:r w:rsidRPr="00520F01">
              <w:rPr>
                <w:sz w:val="28"/>
                <w:szCs w:val="28"/>
              </w:rPr>
              <w:t xml:space="preserve">ратуры. Термодинамическая шкала температуры. Уравнение состояния идеального </w:t>
            </w:r>
          </w:p>
          <w:p w:rsidR="00034578" w:rsidRDefault="00520F01" w:rsidP="00520F01">
            <w:pPr>
              <w:spacing w:line="228" w:lineRule="auto"/>
              <w:jc w:val="both"/>
              <w:rPr>
                <w:sz w:val="28"/>
                <w:szCs w:val="28"/>
              </w:rPr>
            </w:pPr>
            <w:r w:rsidRPr="00520F01">
              <w:rPr>
                <w:sz w:val="28"/>
                <w:szCs w:val="28"/>
              </w:rPr>
              <w:t>газа. Молярная газовая постоянная.</w:t>
            </w:r>
          </w:p>
          <w:p w:rsidR="00520F01" w:rsidRPr="00520F01" w:rsidRDefault="00520F01" w:rsidP="00520F01">
            <w:pPr>
              <w:spacing w:line="228" w:lineRule="auto"/>
              <w:jc w:val="both"/>
              <w:rPr>
                <w:sz w:val="28"/>
                <w:szCs w:val="28"/>
              </w:rPr>
            </w:pPr>
            <w:r w:rsidRPr="00520F01">
              <w:rPr>
                <w:sz w:val="28"/>
                <w:szCs w:val="28"/>
              </w:rPr>
              <w:t>Основные  понятия  и  опр</w:t>
            </w:r>
            <w:r>
              <w:rPr>
                <w:sz w:val="28"/>
                <w:szCs w:val="28"/>
              </w:rPr>
              <w:t xml:space="preserve">еделения.  Внутренняя  энергия </w:t>
            </w:r>
            <w:r w:rsidRPr="00520F01">
              <w:rPr>
                <w:sz w:val="28"/>
                <w:szCs w:val="28"/>
              </w:rPr>
              <w:t xml:space="preserve">системы. Внутренняя энергия идеального газа. Работа и теплота как формы передачи </w:t>
            </w:r>
          </w:p>
          <w:p w:rsidR="00520F01" w:rsidRPr="00520F01" w:rsidRDefault="00520F01" w:rsidP="00520F01">
            <w:pPr>
              <w:spacing w:line="228" w:lineRule="auto"/>
              <w:jc w:val="both"/>
              <w:rPr>
                <w:sz w:val="28"/>
                <w:szCs w:val="28"/>
              </w:rPr>
            </w:pPr>
            <w:r>
              <w:rPr>
                <w:sz w:val="28"/>
                <w:szCs w:val="28"/>
              </w:rPr>
              <w:lastRenderedPageBreak/>
              <w:t xml:space="preserve">энергии. Теплоемкость. Удельная </w:t>
            </w:r>
            <w:r w:rsidRPr="00520F01">
              <w:rPr>
                <w:sz w:val="28"/>
                <w:szCs w:val="28"/>
              </w:rPr>
              <w:t>теплоемкость. Уравнение тепловог</w:t>
            </w:r>
            <w:r>
              <w:rPr>
                <w:sz w:val="28"/>
                <w:szCs w:val="28"/>
              </w:rPr>
              <w:t xml:space="preserve">о баланса. Первое </w:t>
            </w:r>
            <w:r w:rsidRPr="00520F01">
              <w:rPr>
                <w:sz w:val="28"/>
                <w:szCs w:val="28"/>
              </w:rPr>
              <w:t xml:space="preserve">начало термодинамики. Адиабатный процесс. Принцип действия тепловой машины. </w:t>
            </w:r>
          </w:p>
          <w:p w:rsidR="00520F01" w:rsidRPr="00520F01" w:rsidRDefault="00520F01" w:rsidP="00520F01">
            <w:pPr>
              <w:spacing w:line="228" w:lineRule="auto"/>
              <w:jc w:val="both"/>
              <w:rPr>
                <w:sz w:val="28"/>
                <w:szCs w:val="28"/>
              </w:rPr>
            </w:pPr>
            <w:r>
              <w:rPr>
                <w:sz w:val="28"/>
                <w:szCs w:val="28"/>
              </w:rPr>
              <w:t xml:space="preserve">КПД теплового двигателя. Второе </w:t>
            </w:r>
            <w:r w:rsidRPr="00520F01">
              <w:rPr>
                <w:sz w:val="28"/>
                <w:szCs w:val="28"/>
              </w:rPr>
              <w:t xml:space="preserve">начало термодинамики. Термодинамическая шкала </w:t>
            </w:r>
          </w:p>
          <w:p w:rsidR="00520F01" w:rsidRDefault="00520F01" w:rsidP="00520F01">
            <w:pPr>
              <w:spacing w:line="228" w:lineRule="auto"/>
              <w:jc w:val="both"/>
              <w:rPr>
                <w:sz w:val="28"/>
                <w:szCs w:val="28"/>
              </w:rPr>
            </w:pPr>
            <w:r w:rsidRPr="00520F01">
              <w:rPr>
                <w:sz w:val="28"/>
                <w:szCs w:val="28"/>
              </w:rPr>
              <w:t>температур. Холодильные машины. Тепловые двигатели. Охрана природы.</w:t>
            </w:r>
          </w:p>
          <w:p w:rsidR="00520F01" w:rsidRPr="00520F01" w:rsidRDefault="00520F01" w:rsidP="00520F01">
            <w:pPr>
              <w:spacing w:line="228" w:lineRule="auto"/>
              <w:jc w:val="both"/>
              <w:rPr>
                <w:sz w:val="28"/>
                <w:szCs w:val="28"/>
              </w:rPr>
            </w:pPr>
            <w:r w:rsidRPr="00520F01">
              <w:rPr>
                <w:sz w:val="28"/>
                <w:szCs w:val="28"/>
              </w:rPr>
              <w:t>Испарение и конденсация. Насыщенный пар и его с</w:t>
            </w:r>
            <w:r>
              <w:rPr>
                <w:sz w:val="28"/>
                <w:szCs w:val="28"/>
              </w:rPr>
              <w:t>войства. Аб</w:t>
            </w:r>
            <w:r w:rsidRPr="00520F01">
              <w:rPr>
                <w:sz w:val="28"/>
                <w:szCs w:val="28"/>
              </w:rPr>
              <w:t xml:space="preserve">солютная  и  относительная  влажность  воздуха.  Точка  росы.  Кипение.  Зависимость </w:t>
            </w:r>
          </w:p>
          <w:p w:rsidR="00520F01" w:rsidRDefault="00520F01" w:rsidP="00520F01">
            <w:pPr>
              <w:spacing w:line="228" w:lineRule="auto"/>
              <w:jc w:val="both"/>
              <w:rPr>
                <w:sz w:val="28"/>
                <w:szCs w:val="28"/>
              </w:rPr>
            </w:pPr>
            <w:r w:rsidRPr="00520F01">
              <w:rPr>
                <w:sz w:val="28"/>
                <w:szCs w:val="28"/>
              </w:rPr>
              <w:t>температуры кипения от давления. Перегретый пар и его использование в технике.</w:t>
            </w:r>
          </w:p>
          <w:p w:rsidR="00520F01" w:rsidRPr="00520F01" w:rsidRDefault="00520F01" w:rsidP="00520F01">
            <w:pPr>
              <w:spacing w:line="228" w:lineRule="auto"/>
              <w:jc w:val="both"/>
              <w:rPr>
                <w:sz w:val="28"/>
                <w:szCs w:val="28"/>
              </w:rPr>
            </w:pPr>
            <w:r w:rsidRPr="00520F01">
              <w:rPr>
                <w:sz w:val="28"/>
                <w:szCs w:val="28"/>
              </w:rPr>
              <w:t xml:space="preserve">Характеристика жидкого </w:t>
            </w:r>
            <w:r>
              <w:rPr>
                <w:sz w:val="28"/>
                <w:szCs w:val="28"/>
              </w:rPr>
              <w:t>состояния вещества. Поверхност</w:t>
            </w:r>
            <w:r w:rsidRPr="00520F01">
              <w:rPr>
                <w:sz w:val="28"/>
                <w:szCs w:val="28"/>
              </w:rPr>
              <w:t xml:space="preserve">ный слой жидкости. Энергия поверхностного слоя. Явления на границе жидкости </w:t>
            </w:r>
            <w:proofErr w:type="gramStart"/>
            <w:r w:rsidRPr="00520F01">
              <w:rPr>
                <w:sz w:val="28"/>
                <w:szCs w:val="28"/>
              </w:rPr>
              <w:t>с</w:t>
            </w:r>
            <w:proofErr w:type="gramEnd"/>
            <w:r w:rsidRPr="00520F01">
              <w:rPr>
                <w:sz w:val="28"/>
                <w:szCs w:val="28"/>
              </w:rPr>
              <w:t xml:space="preserve"> </w:t>
            </w:r>
          </w:p>
          <w:p w:rsidR="00520F01" w:rsidRPr="00520F01" w:rsidRDefault="00520F01" w:rsidP="00520F01">
            <w:pPr>
              <w:spacing w:line="228" w:lineRule="auto"/>
              <w:jc w:val="both"/>
              <w:rPr>
                <w:sz w:val="28"/>
                <w:szCs w:val="28"/>
              </w:rPr>
            </w:pPr>
            <w:r w:rsidRPr="00520F01">
              <w:rPr>
                <w:sz w:val="28"/>
                <w:szCs w:val="28"/>
              </w:rPr>
              <w:t xml:space="preserve">твердым телом. Капиллярные </w:t>
            </w:r>
            <w:r w:rsidRPr="00520F01">
              <w:rPr>
                <w:sz w:val="28"/>
                <w:szCs w:val="28"/>
              </w:rPr>
              <w:lastRenderedPageBreak/>
              <w:t>явления.</w:t>
            </w:r>
            <w:r>
              <w:rPr>
                <w:sz w:val="28"/>
                <w:szCs w:val="28"/>
              </w:rPr>
              <w:t xml:space="preserve"> </w:t>
            </w:r>
            <w:r w:rsidRPr="00520F01">
              <w:rPr>
                <w:sz w:val="28"/>
                <w:szCs w:val="28"/>
              </w:rPr>
              <w:t xml:space="preserve">Характеристика  твердого </w:t>
            </w:r>
            <w:r>
              <w:rPr>
                <w:sz w:val="28"/>
                <w:szCs w:val="28"/>
              </w:rPr>
              <w:t xml:space="preserve"> состояния  вещества.  Упругие </w:t>
            </w:r>
            <w:r w:rsidRPr="00520F01">
              <w:rPr>
                <w:sz w:val="28"/>
                <w:szCs w:val="28"/>
              </w:rPr>
              <w:t xml:space="preserve">свойства  твердых  тел.  Закон  Гука.  Механические  свойства  твердых  тел.  </w:t>
            </w:r>
            <w:proofErr w:type="gramStart"/>
            <w:r w:rsidRPr="00520F01">
              <w:rPr>
                <w:sz w:val="28"/>
                <w:szCs w:val="28"/>
              </w:rPr>
              <w:t>Тепловое</w:t>
            </w:r>
            <w:proofErr w:type="gramEnd"/>
            <w:r w:rsidRPr="00520F01">
              <w:rPr>
                <w:sz w:val="28"/>
                <w:szCs w:val="28"/>
              </w:rPr>
              <w:t xml:space="preserve"> </w:t>
            </w:r>
          </w:p>
          <w:p w:rsidR="00520F01" w:rsidRPr="007C4648" w:rsidRDefault="00520F01" w:rsidP="00520F01">
            <w:pPr>
              <w:spacing w:line="228" w:lineRule="auto"/>
              <w:jc w:val="both"/>
              <w:rPr>
                <w:sz w:val="28"/>
                <w:szCs w:val="28"/>
              </w:rPr>
            </w:pPr>
            <w:r w:rsidRPr="00520F01">
              <w:rPr>
                <w:sz w:val="28"/>
                <w:szCs w:val="28"/>
              </w:rPr>
              <w:t>расширение твердых тел и жидкостей. Плавление и кристаллизация.</w:t>
            </w:r>
          </w:p>
        </w:tc>
        <w:tc>
          <w:tcPr>
            <w:tcW w:w="2976" w:type="dxa"/>
            <w:gridSpan w:val="2"/>
          </w:tcPr>
          <w:p w:rsidR="00034578" w:rsidRPr="007C4648" w:rsidRDefault="00034578" w:rsidP="007C4648">
            <w:pPr>
              <w:spacing w:line="228" w:lineRule="auto"/>
              <w:ind w:firstLine="709"/>
              <w:jc w:val="both"/>
              <w:rPr>
                <w:sz w:val="28"/>
                <w:szCs w:val="28"/>
              </w:rPr>
            </w:pPr>
            <w:r w:rsidRPr="007C4648">
              <w:rPr>
                <w:sz w:val="28"/>
                <w:szCs w:val="28"/>
              </w:rPr>
              <w:lastRenderedPageBreak/>
              <w:t>Понятия атом, молекула, молярная масса, значение числа Авогадро,  броуновское движение, основные положения МКТ, взаимодействие между молекулами. Основное уравнение МКТ, понятие абсолютной температуры, уравнение Менделеева-</w:t>
            </w:r>
            <w:proofErr w:type="spellStart"/>
            <w:r w:rsidRPr="007C4648">
              <w:rPr>
                <w:sz w:val="28"/>
                <w:szCs w:val="28"/>
              </w:rPr>
              <w:t>Клапейрона</w:t>
            </w:r>
            <w:proofErr w:type="spellEnd"/>
            <w:r w:rsidRPr="007C4648">
              <w:rPr>
                <w:sz w:val="28"/>
                <w:szCs w:val="28"/>
              </w:rPr>
              <w:t>, газовые законы (</w:t>
            </w:r>
            <w:proofErr w:type="spellStart"/>
            <w:r w:rsidRPr="007C4648">
              <w:rPr>
                <w:sz w:val="28"/>
                <w:szCs w:val="28"/>
              </w:rPr>
              <w:t>изопрцессы</w:t>
            </w:r>
            <w:proofErr w:type="spellEnd"/>
            <w:r w:rsidRPr="007C4648">
              <w:rPr>
                <w:sz w:val="28"/>
                <w:szCs w:val="28"/>
              </w:rPr>
              <w:t xml:space="preserve">).   Испарение, конденсация, кипение, плавление, удельная теплоемкость вещества, зависимость энергии от теплоемкости.  Влажность воздуха. Капиллярные явления, анизотропия, изотропия. Понятие внутренней энергии, работа газа, законы термодинамики </w:t>
            </w:r>
            <w:r w:rsidRPr="007C4648">
              <w:rPr>
                <w:sz w:val="28"/>
                <w:szCs w:val="28"/>
              </w:rPr>
              <w:lastRenderedPageBreak/>
              <w:t xml:space="preserve">(первый, второй), </w:t>
            </w:r>
            <w:proofErr w:type="spellStart"/>
            <w:r w:rsidRPr="007C4648">
              <w:rPr>
                <w:sz w:val="28"/>
                <w:szCs w:val="28"/>
              </w:rPr>
              <w:t>прменение</w:t>
            </w:r>
            <w:proofErr w:type="spellEnd"/>
            <w:r w:rsidRPr="007C4648">
              <w:rPr>
                <w:sz w:val="28"/>
                <w:szCs w:val="28"/>
              </w:rPr>
              <w:t xml:space="preserve"> первого закона термодинамики к </w:t>
            </w:r>
            <w:proofErr w:type="spellStart"/>
            <w:r w:rsidRPr="007C4648">
              <w:rPr>
                <w:sz w:val="28"/>
                <w:szCs w:val="28"/>
              </w:rPr>
              <w:t>изопроцессам</w:t>
            </w:r>
            <w:proofErr w:type="spellEnd"/>
            <w:r w:rsidRPr="007C4648">
              <w:rPr>
                <w:sz w:val="28"/>
                <w:szCs w:val="28"/>
              </w:rPr>
              <w:t>. Тепловые двигатели, К.П.Д. тепловых двигателей, идеальные тепловые двигатели, К.П.Д. идеальных тепловых двигателей.</w:t>
            </w:r>
          </w:p>
          <w:p w:rsidR="00034578" w:rsidRPr="007C4648" w:rsidRDefault="00034578" w:rsidP="007C4648">
            <w:pPr>
              <w:spacing w:line="228" w:lineRule="auto"/>
              <w:jc w:val="both"/>
              <w:rPr>
                <w:sz w:val="28"/>
                <w:szCs w:val="28"/>
              </w:rPr>
            </w:pPr>
          </w:p>
          <w:p w:rsidR="00034578" w:rsidRPr="007C4648" w:rsidRDefault="00034578" w:rsidP="007C4648">
            <w:pPr>
              <w:spacing w:line="228" w:lineRule="auto"/>
              <w:jc w:val="both"/>
              <w:rPr>
                <w:sz w:val="28"/>
                <w:szCs w:val="28"/>
              </w:rPr>
            </w:pPr>
          </w:p>
          <w:p w:rsidR="00034578" w:rsidRPr="007C4648" w:rsidRDefault="00034578" w:rsidP="007C4648">
            <w:pPr>
              <w:spacing w:line="228" w:lineRule="auto"/>
              <w:jc w:val="both"/>
              <w:rPr>
                <w:sz w:val="28"/>
                <w:szCs w:val="28"/>
              </w:rPr>
            </w:pPr>
          </w:p>
          <w:p w:rsidR="00034578" w:rsidRPr="007C4648" w:rsidRDefault="00034578" w:rsidP="007C4648">
            <w:pPr>
              <w:spacing w:line="228" w:lineRule="auto"/>
              <w:jc w:val="both"/>
              <w:rPr>
                <w:sz w:val="28"/>
                <w:szCs w:val="28"/>
              </w:rPr>
            </w:pPr>
          </w:p>
          <w:p w:rsidR="00034578" w:rsidRPr="007C4648" w:rsidRDefault="00034578" w:rsidP="007C4648">
            <w:pPr>
              <w:spacing w:line="228" w:lineRule="auto"/>
              <w:jc w:val="both"/>
              <w:rPr>
                <w:sz w:val="28"/>
                <w:szCs w:val="28"/>
              </w:rPr>
            </w:pPr>
          </w:p>
        </w:tc>
        <w:tc>
          <w:tcPr>
            <w:tcW w:w="5389" w:type="dxa"/>
            <w:gridSpan w:val="2"/>
          </w:tcPr>
          <w:p w:rsidR="00034578" w:rsidRPr="007C4648" w:rsidRDefault="00034578" w:rsidP="00807410">
            <w:pPr>
              <w:pStyle w:val="aff0"/>
              <w:rPr>
                <w:rFonts w:ascii="Times New Roman" w:hAnsi="Times New Roman"/>
                <w:sz w:val="28"/>
                <w:szCs w:val="28"/>
                <w:lang w:eastAsia="ru-RU"/>
              </w:rPr>
            </w:pPr>
            <w:r w:rsidRPr="007C4648">
              <w:rPr>
                <w:rFonts w:ascii="Times New Roman" w:hAnsi="Times New Roman"/>
                <w:sz w:val="28"/>
                <w:szCs w:val="28"/>
                <w:lang w:eastAsia="ru-RU"/>
              </w:rPr>
              <w:lastRenderedPageBreak/>
              <w:t xml:space="preserve">Правильно оценивать размеры молекул,  Уметь решать задачи  на основное уравнение МКТ, отличать температуру по шкале Кельвина от температуры по шкале Цельсия и  их перевод из одной в другую. Использовать уравнение Менделеева – </w:t>
            </w:r>
            <w:proofErr w:type="spellStart"/>
            <w:r w:rsidRPr="007C4648">
              <w:rPr>
                <w:rFonts w:ascii="Times New Roman" w:hAnsi="Times New Roman"/>
                <w:sz w:val="28"/>
                <w:szCs w:val="28"/>
                <w:lang w:eastAsia="ru-RU"/>
              </w:rPr>
              <w:t>Клапейрона</w:t>
            </w:r>
            <w:proofErr w:type="spellEnd"/>
            <w:r w:rsidRPr="007C4648">
              <w:rPr>
                <w:rFonts w:ascii="Times New Roman" w:hAnsi="Times New Roman"/>
                <w:sz w:val="28"/>
                <w:szCs w:val="28"/>
                <w:lang w:eastAsia="ru-RU"/>
              </w:rPr>
              <w:t xml:space="preserve"> для газовых законов при решении задач. Практически применять психрометр для определения влажности воздуха. Применение поверхностного натяжения жидкости. Отличать, с точки зрения молекулярной теории, изменение агрегатных состояний вещества. Применять первый закон термодинамики при решении задач, отличать тепловые двигатели, применять их на практике, уметь вычислять их К.П.Д.</w:t>
            </w: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p w:rsidR="00034578" w:rsidRPr="007C4648" w:rsidRDefault="00034578" w:rsidP="00807410">
            <w:pPr>
              <w:pStyle w:val="aff0"/>
              <w:rPr>
                <w:rFonts w:ascii="Times New Roman" w:hAnsi="Times New Roman"/>
                <w:sz w:val="28"/>
                <w:szCs w:val="28"/>
                <w:lang w:eastAsia="ru-RU"/>
              </w:rPr>
            </w:pPr>
          </w:p>
        </w:tc>
      </w:tr>
      <w:tr w:rsidR="00034578" w:rsidTr="0041511D">
        <w:trPr>
          <w:gridAfter w:val="1"/>
          <w:wAfter w:w="33" w:type="dxa"/>
          <w:trHeight w:val="2971"/>
        </w:trPr>
        <w:tc>
          <w:tcPr>
            <w:tcW w:w="2692" w:type="dxa"/>
            <w:gridSpan w:val="2"/>
          </w:tcPr>
          <w:p w:rsidR="00034578" w:rsidRPr="007C4648" w:rsidRDefault="00034578" w:rsidP="00774802">
            <w:pPr>
              <w:rPr>
                <w:b/>
                <w:sz w:val="28"/>
                <w:szCs w:val="28"/>
              </w:rPr>
            </w:pPr>
            <w:r>
              <w:lastRenderedPageBreak/>
              <w:t xml:space="preserve"> </w:t>
            </w:r>
            <w:r w:rsidRPr="007C4648">
              <w:rPr>
                <w:b/>
                <w:sz w:val="28"/>
                <w:szCs w:val="28"/>
              </w:rPr>
              <w:t>Раздел 3.</w:t>
            </w:r>
          </w:p>
          <w:p w:rsidR="00034578" w:rsidRDefault="00034578" w:rsidP="00774802">
            <w:r w:rsidRPr="007C4648">
              <w:rPr>
                <w:b/>
                <w:sz w:val="28"/>
                <w:szCs w:val="28"/>
              </w:rPr>
              <w:t>Электродинамика</w:t>
            </w:r>
          </w:p>
        </w:tc>
        <w:tc>
          <w:tcPr>
            <w:tcW w:w="3968" w:type="dxa"/>
            <w:gridSpan w:val="2"/>
          </w:tcPr>
          <w:p w:rsidR="00520F01" w:rsidRPr="00520F01" w:rsidRDefault="00520F01" w:rsidP="00520F01">
            <w:pPr>
              <w:pStyle w:val="17"/>
              <w:spacing w:line="228" w:lineRule="auto"/>
              <w:ind w:firstLine="0"/>
              <w:rPr>
                <w:sz w:val="28"/>
                <w:szCs w:val="28"/>
              </w:rPr>
            </w:pPr>
            <w:r w:rsidRPr="00520F01">
              <w:rPr>
                <w:sz w:val="28"/>
                <w:szCs w:val="28"/>
              </w:rPr>
              <w:t xml:space="preserve">Электрические  заряды.  Закон  сохранения  заряда.  Закон </w:t>
            </w:r>
          </w:p>
          <w:p w:rsidR="00520F01" w:rsidRPr="00520F01" w:rsidRDefault="00520F01" w:rsidP="00520F01">
            <w:pPr>
              <w:pStyle w:val="17"/>
              <w:spacing w:line="228" w:lineRule="auto"/>
              <w:ind w:firstLine="0"/>
              <w:rPr>
                <w:sz w:val="28"/>
                <w:szCs w:val="28"/>
              </w:rPr>
            </w:pPr>
            <w:r w:rsidRPr="00520F01">
              <w:rPr>
                <w:sz w:val="28"/>
                <w:szCs w:val="28"/>
              </w:rPr>
              <w:t>Кулона. Электрическое поле. Напряженность эле</w:t>
            </w:r>
            <w:r>
              <w:rPr>
                <w:sz w:val="28"/>
                <w:szCs w:val="28"/>
              </w:rPr>
              <w:t xml:space="preserve">ктрического поля. Принцип суперпозиции  полей.  Работа  сил </w:t>
            </w:r>
            <w:r w:rsidRPr="00520F01">
              <w:rPr>
                <w:sz w:val="28"/>
                <w:szCs w:val="28"/>
              </w:rPr>
              <w:t>электростатического  пол</w:t>
            </w:r>
            <w:r>
              <w:rPr>
                <w:sz w:val="28"/>
                <w:szCs w:val="28"/>
              </w:rPr>
              <w:t>я.  Потенциал. Разность  потен</w:t>
            </w:r>
            <w:r w:rsidRPr="00520F01">
              <w:rPr>
                <w:sz w:val="28"/>
                <w:szCs w:val="28"/>
              </w:rPr>
              <w:t xml:space="preserve">циалов. Эквипотенциальные поверхности. Связь между напряженностью и разностью </w:t>
            </w:r>
          </w:p>
          <w:p w:rsidR="00034578" w:rsidRDefault="00520F01" w:rsidP="00520F01">
            <w:pPr>
              <w:pStyle w:val="17"/>
              <w:spacing w:line="228" w:lineRule="auto"/>
              <w:ind w:firstLine="0"/>
              <w:rPr>
                <w:sz w:val="28"/>
                <w:szCs w:val="28"/>
              </w:rPr>
            </w:pPr>
            <w:r w:rsidRPr="00520F01">
              <w:rPr>
                <w:sz w:val="28"/>
                <w:szCs w:val="28"/>
              </w:rPr>
              <w:t>потенциалов электрического по</w:t>
            </w:r>
            <w:r>
              <w:rPr>
                <w:sz w:val="28"/>
                <w:szCs w:val="28"/>
              </w:rPr>
              <w:t xml:space="preserve">ля. Диэлектрики в электрическом </w:t>
            </w:r>
            <w:r w:rsidRPr="00520F01">
              <w:rPr>
                <w:sz w:val="28"/>
                <w:szCs w:val="28"/>
              </w:rPr>
              <w:t>поле. Поляризация диэлектриков.  Прово</w:t>
            </w:r>
            <w:r>
              <w:rPr>
                <w:sz w:val="28"/>
                <w:szCs w:val="28"/>
              </w:rPr>
              <w:t>дники  в  электрическом  поле. Конденсаторы.  Соединение  кон</w:t>
            </w:r>
            <w:r w:rsidRPr="00520F01">
              <w:rPr>
                <w:sz w:val="28"/>
                <w:szCs w:val="28"/>
              </w:rPr>
              <w:t xml:space="preserve">денсаторов в батарею. Энергия заряженного конденсатора. Энергия </w:t>
            </w:r>
            <w:r w:rsidRPr="00520F01">
              <w:rPr>
                <w:sz w:val="28"/>
                <w:szCs w:val="28"/>
              </w:rPr>
              <w:lastRenderedPageBreak/>
              <w:t>электрического поля.</w:t>
            </w:r>
          </w:p>
          <w:p w:rsidR="00520F01" w:rsidRPr="00520F01" w:rsidRDefault="00520F01" w:rsidP="00520F01">
            <w:pPr>
              <w:pStyle w:val="17"/>
              <w:spacing w:line="228" w:lineRule="auto"/>
              <w:ind w:firstLine="0"/>
              <w:rPr>
                <w:sz w:val="28"/>
                <w:szCs w:val="28"/>
              </w:rPr>
            </w:pPr>
            <w:r w:rsidRPr="00520F01">
              <w:rPr>
                <w:sz w:val="28"/>
                <w:szCs w:val="28"/>
              </w:rPr>
              <w:t xml:space="preserve">Условия, необходимые для возникновения и </w:t>
            </w:r>
            <w:proofErr w:type="spellStart"/>
            <w:proofErr w:type="gramStart"/>
            <w:r w:rsidRPr="00520F01">
              <w:rPr>
                <w:sz w:val="28"/>
                <w:szCs w:val="28"/>
              </w:rPr>
              <w:t>поддержа-ния</w:t>
            </w:r>
            <w:proofErr w:type="spellEnd"/>
            <w:proofErr w:type="gramEnd"/>
            <w:r w:rsidRPr="00520F01">
              <w:rPr>
                <w:sz w:val="28"/>
                <w:szCs w:val="28"/>
              </w:rPr>
              <w:t xml:space="preserve"> электрического тока. Сила тока и плотность тока. Закон Ома для участка цепи </w:t>
            </w:r>
            <w:r>
              <w:rPr>
                <w:sz w:val="28"/>
                <w:szCs w:val="28"/>
              </w:rPr>
              <w:t xml:space="preserve">без  ЭДС. </w:t>
            </w:r>
            <w:r w:rsidRPr="00520F01">
              <w:rPr>
                <w:sz w:val="28"/>
                <w:szCs w:val="28"/>
              </w:rPr>
              <w:t>Зависимость  электрического  сопротивления</w:t>
            </w:r>
            <w:r>
              <w:rPr>
                <w:sz w:val="28"/>
                <w:szCs w:val="28"/>
              </w:rPr>
              <w:t xml:space="preserve">  от  материала,  длины и площади поперечного сечения </w:t>
            </w:r>
            <w:r w:rsidRPr="00520F01">
              <w:rPr>
                <w:sz w:val="28"/>
                <w:szCs w:val="28"/>
              </w:rPr>
              <w:t xml:space="preserve">проводника. Зависимость электрического сопротивления </w:t>
            </w:r>
          </w:p>
          <w:p w:rsidR="00520F01" w:rsidRPr="00520F01" w:rsidRDefault="00520F01" w:rsidP="00520F01">
            <w:pPr>
              <w:pStyle w:val="17"/>
              <w:spacing w:line="228" w:lineRule="auto"/>
              <w:ind w:firstLine="0"/>
              <w:rPr>
                <w:sz w:val="28"/>
                <w:szCs w:val="28"/>
              </w:rPr>
            </w:pPr>
            <w:r w:rsidRPr="00520F01">
              <w:rPr>
                <w:sz w:val="28"/>
                <w:szCs w:val="28"/>
              </w:rPr>
              <w:t xml:space="preserve">проводников  от  температуры.  Электродвижущая  сила  источника  тока.  Закон  Ома </w:t>
            </w:r>
          </w:p>
          <w:p w:rsidR="00520F01" w:rsidRPr="00520F01" w:rsidRDefault="00520F01" w:rsidP="00520F01">
            <w:pPr>
              <w:pStyle w:val="17"/>
              <w:spacing w:line="228" w:lineRule="auto"/>
              <w:ind w:firstLine="0"/>
              <w:rPr>
                <w:sz w:val="28"/>
                <w:szCs w:val="28"/>
              </w:rPr>
            </w:pPr>
            <w:r>
              <w:rPr>
                <w:sz w:val="28"/>
                <w:szCs w:val="28"/>
              </w:rPr>
              <w:t>д</w:t>
            </w:r>
            <w:r w:rsidRPr="00520F01">
              <w:rPr>
                <w:sz w:val="28"/>
                <w:szCs w:val="28"/>
              </w:rPr>
              <w:t xml:space="preserve">ля  полной  цепи.  Соединение  проводников.  Соединение  источников  электрической энергии в батарею. Закон </w:t>
            </w:r>
            <w:proofErr w:type="gramStart"/>
            <w:r w:rsidRPr="00520F01">
              <w:rPr>
                <w:sz w:val="28"/>
                <w:szCs w:val="28"/>
              </w:rPr>
              <w:t>Джоуля—Ленца</w:t>
            </w:r>
            <w:proofErr w:type="gramEnd"/>
            <w:r w:rsidRPr="00520F01">
              <w:rPr>
                <w:sz w:val="28"/>
                <w:szCs w:val="28"/>
              </w:rPr>
              <w:t xml:space="preserve">. Работа и мощность электрического тока. </w:t>
            </w:r>
          </w:p>
          <w:p w:rsidR="00520F01" w:rsidRDefault="00520F01" w:rsidP="00520F01">
            <w:pPr>
              <w:pStyle w:val="17"/>
              <w:spacing w:line="228" w:lineRule="auto"/>
              <w:ind w:firstLine="0"/>
              <w:rPr>
                <w:sz w:val="28"/>
                <w:szCs w:val="28"/>
              </w:rPr>
            </w:pPr>
            <w:r w:rsidRPr="00520F01">
              <w:rPr>
                <w:sz w:val="28"/>
                <w:szCs w:val="28"/>
              </w:rPr>
              <w:t>Тепловое действие тока.</w:t>
            </w:r>
          </w:p>
          <w:p w:rsidR="00520F01" w:rsidRDefault="00520F01" w:rsidP="00520F01">
            <w:pPr>
              <w:pStyle w:val="17"/>
              <w:spacing w:line="228" w:lineRule="auto"/>
              <w:ind w:firstLine="0"/>
              <w:rPr>
                <w:sz w:val="28"/>
                <w:szCs w:val="28"/>
              </w:rPr>
            </w:pPr>
            <w:r w:rsidRPr="00520F01">
              <w:rPr>
                <w:sz w:val="28"/>
                <w:szCs w:val="28"/>
              </w:rPr>
              <w:t>Собств</w:t>
            </w:r>
            <w:r>
              <w:rPr>
                <w:sz w:val="28"/>
                <w:szCs w:val="28"/>
              </w:rPr>
              <w:t>енная  проводимость  полупровод</w:t>
            </w:r>
            <w:r w:rsidRPr="00520F01">
              <w:rPr>
                <w:sz w:val="28"/>
                <w:szCs w:val="28"/>
              </w:rPr>
              <w:t>ников. Полупроводниковые приборы.</w:t>
            </w:r>
          </w:p>
          <w:p w:rsidR="00520F01" w:rsidRPr="00520F01" w:rsidRDefault="00520F01" w:rsidP="00520F01">
            <w:pPr>
              <w:pStyle w:val="17"/>
              <w:spacing w:line="228" w:lineRule="auto"/>
              <w:ind w:firstLine="0"/>
              <w:rPr>
                <w:sz w:val="28"/>
                <w:szCs w:val="28"/>
              </w:rPr>
            </w:pPr>
            <w:r w:rsidRPr="00520F01">
              <w:rPr>
                <w:sz w:val="28"/>
                <w:szCs w:val="28"/>
              </w:rPr>
              <w:t xml:space="preserve">Вектор индукции магнитного поля. Действие магнитного поля на прямолинейный </w:t>
            </w:r>
            <w:r w:rsidRPr="00520F01">
              <w:rPr>
                <w:sz w:val="28"/>
                <w:szCs w:val="28"/>
              </w:rPr>
              <w:lastRenderedPageBreak/>
              <w:t>проводник с током. Закон Ампер</w:t>
            </w:r>
            <w:r>
              <w:rPr>
                <w:sz w:val="28"/>
                <w:szCs w:val="28"/>
              </w:rPr>
              <w:t>а. Взаимодействие токов. Магнит</w:t>
            </w:r>
            <w:r w:rsidRPr="00520F01">
              <w:rPr>
                <w:sz w:val="28"/>
                <w:szCs w:val="28"/>
              </w:rPr>
              <w:t xml:space="preserve">ный поток. Работа по перемещению проводника с током в магнитном поле. Действие </w:t>
            </w:r>
          </w:p>
          <w:p w:rsidR="00520F01" w:rsidRDefault="00520F01" w:rsidP="00520F01">
            <w:pPr>
              <w:pStyle w:val="17"/>
              <w:spacing w:line="228" w:lineRule="auto"/>
              <w:ind w:firstLine="0"/>
              <w:rPr>
                <w:sz w:val="28"/>
                <w:szCs w:val="28"/>
              </w:rPr>
            </w:pPr>
            <w:r w:rsidRPr="00520F01">
              <w:rPr>
                <w:sz w:val="28"/>
                <w:szCs w:val="28"/>
              </w:rPr>
              <w:t>магнитного  поля  на  движущийся  заряд.  Сила  Ло</w:t>
            </w:r>
            <w:r>
              <w:rPr>
                <w:sz w:val="28"/>
                <w:szCs w:val="28"/>
              </w:rPr>
              <w:t xml:space="preserve">ренца.  Определение  </w:t>
            </w:r>
            <w:proofErr w:type="gramStart"/>
            <w:r>
              <w:rPr>
                <w:sz w:val="28"/>
                <w:szCs w:val="28"/>
              </w:rPr>
              <w:t>удельного</w:t>
            </w:r>
            <w:proofErr w:type="gramEnd"/>
            <w:r>
              <w:rPr>
                <w:sz w:val="28"/>
                <w:szCs w:val="28"/>
              </w:rPr>
              <w:t xml:space="preserve"> </w:t>
            </w:r>
            <w:r w:rsidRPr="00520F01">
              <w:rPr>
                <w:sz w:val="28"/>
                <w:szCs w:val="28"/>
              </w:rPr>
              <w:t>за-ряда. Ускорители заряженных частиц.</w:t>
            </w:r>
          </w:p>
          <w:p w:rsidR="005A3C28" w:rsidRPr="00520F01" w:rsidRDefault="005A3C28" w:rsidP="00520F01">
            <w:pPr>
              <w:pStyle w:val="17"/>
              <w:spacing w:line="228" w:lineRule="auto"/>
              <w:ind w:firstLine="0"/>
              <w:rPr>
                <w:sz w:val="28"/>
                <w:szCs w:val="28"/>
              </w:rPr>
            </w:pPr>
            <w:r w:rsidRPr="005A3C28">
              <w:rPr>
                <w:sz w:val="28"/>
                <w:szCs w:val="28"/>
              </w:rPr>
              <w:t>Электромагнитн</w:t>
            </w:r>
            <w:r>
              <w:rPr>
                <w:sz w:val="28"/>
                <w:szCs w:val="28"/>
              </w:rPr>
              <w:t>ая индукция. Вихревое электриче</w:t>
            </w:r>
            <w:r w:rsidRPr="005A3C28">
              <w:rPr>
                <w:sz w:val="28"/>
                <w:szCs w:val="28"/>
              </w:rPr>
              <w:t>ское поле. Самоиндукция. Энергия магнитного поля.</w:t>
            </w:r>
          </w:p>
        </w:tc>
        <w:tc>
          <w:tcPr>
            <w:tcW w:w="2946" w:type="dxa"/>
          </w:tcPr>
          <w:p w:rsidR="00034578" w:rsidRPr="007C4648" w:rsidRDefault="00034578" w:rsidP="007C4648">
            <w:pPr>
              <w:spacing w:line="228" w:lineRule="auto"/>
              <w:ind w:firstLine="709"/>
              <w:jc w:val="both"/>
              <w:rPr>
                <w:sz w:val="28"/>
                <w:szCs w:val="28"/>
              </w:rPr>
            </w:pPr>
            <w:r w:rsidRPr="007C4648">
              <w:rPr>
                <w:sz w:val="28"/>
                <w:szCs w:val="28"/>
              </w:rPr>
              <w:lastRenderedPageBreak/>
              <w:t xml:space="preserve">Взаимодействие заряженных тел. Электрический заряд. Закон сохранения электрического заряда. Закон Кулона. Электрическое поле. Напряженность поля. Потенциал поля. Разность потенциалов. </w:t>
            </w:r>
          </w:p>
          <w:p w:rsidR="00034578" w:rsidRPr="007C4648" w:rsidRDefault="00034578" w:rsidP="007C4648">
            <w:pPr>
              <w:spacing w:line="228" w:lineRule="auto"/>
              <w:ind w:firstLine="709"/>
              <w:jc w:val="both"/>
              <w:rPr>
                <w:sz w:val="28"/>
                <w:szCs w:val="28"/>
              </w:rPr>
            </w:pPr>
            <w:r w:rsidRPr="007C4648">
              <w:rPr>
                <w:sz w:val="28"/>
                <w:szCs w:val="28"/>
              </w:rPr>
              <w:t>Проводники в электрическом поле. Электрическая емкость. Конденсатор. Диэлектрики в электрическом поле.</w:t>
            </w:r>
          </w:p>
          <w:p w:rsidR="00034578" w:rsidRPr="007C4648" w:rsidRDefault="00034578" w:rsidP="007C4648">
            <w:pPr>
              <w:spacing w:line="228" w:lineRule="auto"/>
              <w:ind w:firstLine="567"/>
              <w:jc w:val="both"/>
              <w:rPr>
                <w:sz w:val="28"/>
                <w:szCs w:val="28"/>
              </w:rPr>
            </w:pPr>
            <w:r w:rsidRPr="007C4648">
              <w:rPr>
                <w:sz w:val="28"/>
                <w:szCs w:val="28"/>
              </w:rPr>
              <w:t xml:space="preserve">Постоянный электрический ток. Сила тока, напряжение, электрическое </w:t>
            </w:r>
            <w:r w:rsidRPr="007C4648">
              <w:rPr>
                <w:sz w:val="28"/>
                <w:szCs w:val="28"/>
              </w:rPr>
              <w:lastRenderedPageBreak/>
              <w:t>сопротивление. Закон Ома для участка цепи. Последовательное и параллельное соединения проводников. ЭДС источника тока.</w:t>
            </w:r>
          </w:p>
          <w:p w:rsidR="00034578" w:rsidRPr="007C4648" w:rsidRDefault="00034578" w:rsidP="007C4648">
            <w:pPr>
              <w:spacing w:line="228" w:lineRule="auto"/>
              <w:ind w:firstLine="709"/>
              <w:jc w:val="both"/>
              <w:rPr>
                <w:sz w:val="28"/>
                <w:szCs w:val="28"/>
              </w:rPr>
            </w:pPr>
            <w:r w:rsidRPr="007C4648">
              <w:rPr>
                <w:sz w:val="28"/>
                <w:szCs w:val="28"/>
              </w:rPr>
              <w:t xml:space="preserve">Тепловое действие электрического тока. Закон </w:t>
            </w:r>
            <w:proofErr w:type="gramStart"/>
            <w:r w:rsidRPr="007C4648">
              <w:rPr>
                <w:sz w:val="28"/>
                <w:szCs w:val="28"/>
              </w:rPr>
              <w:t>Джоуля—Ленца</w:t>
            </w:r>
            <w:proofErr w:type="gramEnd"/>
            <w:r w:rsidRPr="007C4648">
              <w:rPr>
                <w:sz w:val="28"/>
                <w:szCs w:val="28"/>
              </w:rPr>
              <w:t xml:space="preserve">. Мощность электрического тока. </w:t>
            </w:r>
          </w:p>
          <w:p w:rsidR="00034578" w:rsidRPr="007C4648" w:rsidRDefault="00034578" w:rsidP="007C4648">
            <w:pPr>
              <w:spacing w:line="228" w:lineRule="auto"/>
              <w:ind w:firstLine="567"/>
              <w:jc w:val="both"/>
              <w:rPr>
                <w:sz w:val="28"/>
                <w:szCs w:val="28"/>
              </w:rPr>
            </w:pPr>
            <w:r w:rsidRPr="007C4648">
              <w:rPr>
                <w:sz w:val="28"/>
                <w:szCs w:val="28"/>
              </w:rPr>
              <w:t xml:space="preserve">Полупроводники. </w:t>
            </w:r>
            <w:proofErr w:type="gramStart"/>
            <w:r w:rsidRPr="007C4648">
              <w:rPr>
                <w:sz w:val="28"/>
                <w:szCs w:val="28"/>
              </w:rPr>
              <w:t>Собственная</w:t>
            </w:r>
            <w:proofErr w:type="gramEnd"/>
            <w:r w:rsidRPr="007C4648">
              <w:rPr>
                <w:sz w:val="28"/>
                <w:szCs w:val="28"/>
              </w:rPr>
              <w:t xml:space="preserve"> и примесная проводимости полупроводников. Полупроводниковый диод. Полупроводниковые приборы.</w:t>
            </w:r>
          </w:p>
          <w:p w:rsidR="00034578" w:rsidRPr="007C4648" w:rsidRDefault="00034578" w:rsidP="007C4648">
            <w:pPr>
              <w:spacing w:line="228" w:lineRule="auto"/>
              <w:ind w:firstLine="709"/>
              <w:jc w:val="both"/>
              <w:rPr>
                <w:sz w:val="28"/>
                <w:szCs w:val="28"/>
              </w:rPr>
            </w:pPr>
            <w:r w:rsidRPr="007C4648">
              <w:rPr>
                <w:sz w:val="28"/>
                <w:szCs w:val="28"/>
              </w:rPr>
              <w:t>Магнитное поле. Постоянные магниты и магнитное поле тока. Сила Ампера. Принцип действия электродвигателя. Электроизмерительные приборы.</w:t>
            </w:r>
          </w:p>
          <w:p w:rsidR="00034578" w:rsidRPr="007C4648" w:rsidRDefault="00034578" w:rsidP="007C4648">
            <w:pPr>
              <w:spacing w:line="228" w:lineRule="auto"/>
              <w:ind w:firstLine="567"/>
              <w:jc w:val="both"/>
              <w:rPr>
                <w:sz w:val="28"/>
                <w:szCs w:val="28"/>
              </w:rPr>
            </w:pPr>
            <w:r w:rsidRPr="007C4648">
              <w:rPr>
                <w:sz w:val="28"/>
                <w:szCs w:val="28"/>
              </w:rPr>
              <w:lastRenderedPageBreak/>
              <w:t xml:space="preserve">Индукция магнитного поля. Магнитный поток. Явление электромагнитной индукции и закон электромагнитной индукции Фарадея. </w:t>
            </w:r>
            <w:r w:rsidRPr="007C4648">
              <w:rPr>
                <w:color w:val="000000"/>
                <w:sz w:val="28"/>
                <w:szCs w:val="28"/>
              </w:rPr>
              <w:t xml:space="preserve">Вихревое электрическое поле. </w:t>
            </w:r>
            <w:r w:rsidRPr="007C4648">
              <w:rPr>
                <w:color w:val="008000"/>
                <w:sz w:val="28"/>
                <w:szCs w:val="28"/>
              </w:rPr>
              <w:t xml:space="preserve"> </w:t>
            </w:r>
            <w:r w:rsidRPr="007C4648">
              <w:rPr>
                <w:sz w:val="28"/>
                <w:szCs w:val="28"/>
              </w:rPr>
              <w:t xml:space="preserve">Правило Ленца.  Самоиндукция. Индуктивность. </w:t>
            </w:r>
          </w:p>
          <w:p w:rsidR="00034578" w:rsidRPr="007C4648" w:rsidRDefault="00034578" w:rsidP="007C4648">
            <w:pPr>
              <w:spacing w:line="228" w:lineRule="auto"/>
              <w:ind w:firstLine="709"/>
              <w:jc w:val="both"/>
              <w:rPr>
                <w:sz w:val="28"/>
                <w:szCs w:val="28"/>
              </w:rPr>
            </w:pPr>
            <w:r w:rsidRPr="007C4648">
              <w:rPr>
                <w:sz w:val="28"/>
                <w:szCs w:val="28"/>
              </w:rPr>
              <w:t>Принцип действия электрогенератора. Переменный ток. Трансформатор. Производство, передача и потребление электроэнергии. Проблемы энергосбережения. Техника безопасности в обращении с электрическим током.</w:t>
            </w:r>
          </w:p>
          <w:p w:rsidR="00034578" w:rsidRPr="007C4648" w:rsidRDefault="00034578" w:rsidP="007C4648">
            <w:pPr>
              <w:spacing w:line="228" w:lineRule="auto"/>
              <w:ind w:firstLine="567"/>
              <w:jc w:val="both"/>
              <w:rPr>
                <w:i/>
                <w:sz w:val="28"/>
                <w:szCs w:val="28"/>
              </w:rPr>
            </w:pPr>
            <w:r w:rsidRPr="007C4648">
              <w:rPr>
                <w:sz w:val="28"/>
                <w:szCs w:val="28"/>
              </w:rPr>
              <w:t xml:space="preserve">Колебательный контур. </w:t>
            </w:r>
            <w:r w:rsidRPr="007C4648">
              <w:rPr>
                <w:color w:val="000000"/>
                <w:sz w:val="28"/>
                <w:szCs w:val="28"/>
              </w:rPr>
              <w:t xml:space="preserve">Свободные электромагнитные </w:t>
            </w:r>
            <w:r w:rsidRPr="007C4648">
              <w:rPr>
                <w:color w:val="000000"/>
                <w:sz w:val="28"/>
                <w:szCs w:val="28"/>
              </w:rPr>
              <w:lastRenderedPageBreak/>
              <w:t>колебания. Вынужденные электромагнитные колебания.</w:t>
            </w:r>
            <w:r w:rsidRPr="007C4648">
              <w:rPr>
                <w:sz w:val="28"/>
                <w:szCs w:val="28"/>
              </w:rPr>
              <w:t xml:space="preserve"> Действующие значения силы тока и напряжения. Конденсатор и катушка в цепи переменного тока. Активное сопротивление. Электрический резонанс</w:t>
            </w:r>
            <w:r w:rsidRPr="007C4648">
              <w:rPr>
                <w:i/>
                <w:sz w:val="28"/>
                <w:szCs w:val="28"/>
              </w:rPr>
              <w:t xml:space="preserve">. </w:t>
            </w:r>
          </w:p>
          <w:p w:rsidR="00034578" w:rsidRPr="007C4648" w:rsidRDefault="00034578" w:rsidP="007C4648">
            <w:pPr>
              <w:spacing w:line="228" w:lineRule="auto"/>
              <w:ind w:firstLine="709"/>
              <w:jc w:val="both"/>
              <w:rPr>
                <w:sz w:val="28"/>
                <w:szCs w:val="28"/>
              </w:rPr>
            </w:pPr>
            <w:r w:rsidRPr="007C4648">
              <w:rPr>
                <w:sz w:val="28"/>
                <w:szCs w:val="28"/>
              </w:rPr>
              <w:t xml:space="preserve">Электромагнитное поле и электромагнитные волны. Скорость электромагнитных волн. Принципы радиосвязи и телевидения. </w:t>
            </w:r>
          </w:p>
          <w:p w:rsidR="00034578" w:rsidRPr="007C4648" w:rsidRDefault="00034578" w:rsidP="007C4648">
            <w:pPr>
              <w:spacing w:line="228" w:lineRule="auto"/>
              <w:ind w:firstLine="709"/>
              <w:jc w:val="both"/>
              <w:rPr>
                <w:sz w:val="28"/>
                <w:szCs w:val="28"/>
              </w:rPr>
            </w:pPr>
            <w:proofErr w:type="gramStart"/>
            <w:r w:rsidRPr="007C4648">
              <w:rPr>
                <w:sz w:val="28"/>
                <w:szCs w:val="28"/>
              </w:rPr>
              <w:t>Свет-как</w:t>
            </w:r>
            <w:proofErr w:type="gramEnd"/>
            <w:r w:rsidRPr="007C4648">
              <w:rPr>
                <w:sz w:val="28"/>
                <w:szCs w:val="28"/>
              </w:rPr>
              <w:t xml:space="preserve"> электромагнитная волна. Интерференция и дифракция света. Законы отражения и преломления света. Полное внутреннее отражение. Дисперсия </w:t>
            </w:r>
            <w:r w:rsidRPr="007C4648">
              <w:rPr>
                <w:sz w:val="28"/>
                <w:szCs w:val="28"/>
              </w:rPr>
              <w:lastRenderedPageBreak/>
              <w:t xml:space="preserve">света. Различные виды электромагнитных излучений, </w:t>
            </w:r>
            <w:r w:rsidRPr="007C4648">
              <w:rPr>
                <w:color w:val="000000"/>
                <w:sz w:val="28"/>
                <w:szCs w:val="28"/>
              </w:rPr>
              <w:t xml:space="preserve">их свойства </w:t>
            </w:r>
            <w:r w:rsidRPr="007C4648">
              <w:rPr>
                <w:sz w:val="28"/>
                <w:szCs w:val="28"/>
              </w:rPr>
              <w:t>и практические применения. Оптические приборы. Разрешающая способность оптических приборов.</w:t>
            </w:r>
          </w:p>
        </w:tc>
        <w:tc>
          <w:tcPr>
            <w:tcW w:w="5386" w:type="dxa"/>
            <w:gridSpan w:val="2"/>
          </w:tcPr>
          <w:p w:rsidR="00034578" w:rsidRPr="00E404F3" w:rsidRDefault="00034578" w:rsidP="00774802">
            <w:pPr>
              <w:rPr>
                <w:sz w:val="28"/>
                <w:szCs w:val="28"/>
              </w:rPr>
            </w:pPr>
            <w:r w:rsidRPr="00E404F3">
              <w:rPr>
                <w:sz w:val="28"/>
                <w:szCs w:val="28"/>
              </w:rPr>
              <w:lastRenderedPageBreak/>
              <w:t xml:space="preserve">Приводить примеры электризации, понимать смысл физических величин: заряд, элементарный </w:t>
            </w:r>
            <w:proofErr w:type="spellStart"/>
            <w:r w:rsidRPr="00E404F3">
              <w:rPr>
                <w:sz w:val="28"/>
                <w:szCs w:val="28"/>
              </w:rPr>
              <w:t>электрисеский</w:t>
            </w:r>
            <w:proofErr w:type="spellEnd"/>
            <w:r w:rsidRPr="00E404F3">
              <w:rPr>
                <w:sz w:val="28"/>
                <w:szCs w:val="28"/>
              </w:rPr>
              <w:t xml:space="preserve"> заряд.</w:t>
            </w:r>
          </w:p>
          <w:p w:rsidR="00034578" w:rsidRPr="007C4648" w:rsidRDefault="00034578" w:rsidP="00774802">
            <w:pPr>
              <w:rPr>
                <w:sz w:val="28"/>
                <w:szCs w:val="28"/>
              </w:rPr>
            </w:pPr>
            <w:r w:rsidRPr="007C4648">
              <w:rPr>
                <w:sz w:val="28"/>
                <w:szCs w:val="28"/>
              </w:rPr>
              <w:t xml:space="preserve">Применять закон Кулона при решении задач, вычислять энергию электрического поля. Уметь сравнивать напряженность в различных точках и показывать направление силовых линий. Уметь использовать приобретенные знания при соединении конденсаторов. Применять знания по технике безопасности в практической деятельности.  Использовать схемы соединения проводников в практических работах и при решении задач. Отличать закон Ома для участка и полной цепи. Тренировать практические навыки работы с электроизмерительными приборами. Понимать смысл физических величин: работа, мощность тока. Уметь </w:t>
            </w:r>
            <w:r w:rsidRPr="007C4648">
              <w:rPr>
                <w:sz w:val="28"/>
                <w:szCs w:val="28"/>
              </w:rPr>
              <w:lastRenderedPageBreak/>
              <w:t xml:space="preserve">использовать формулу расчета зависимости </w:t>
            </w:r>
            <w:r w:rsidR="00911243" w:rsidRPr="007C4648">
              <w:rPr>
                <w:sz w:val="28"/>
                <w:szCs w:val="28"/>
              </w:rPr>
              <w:t>сопротивленья</w:t>
            </w:r>
            <w:r w:rsidRPr="007C4648">
              <w:rPr>
                <w:sz w:val="28"/>
                <w:szCs w:val="28"/>
              </w:rPr>
              <w:t xml:space="preserve"> проводников от температуры. Уметь в схемах видеть  и знать устройство и применение </w:t>
            </w:r>
            <w:r w:rsidR="00911243" w:rsidRPr="007C4648">
              <w:rPr>
                <w:sz w:val="28"/>
                <w:szCs w:val="28"/>
              </w:rPr>
              <w:t>полупроводниковых</w:t>
            </w:r>
            <w:r w:rsidRPr="007C4648">
              <w:rPr>
                <w:sz w:val="28"/>
                <w:szCs w:val="28"/>
              </w:rPr>
              <w:t xml:space="preserve"> приборов. Использовать формулы закона Фарадея для решения задач.</w:t>
            </w:r>
          </w:p>
          <w:p w:rsidR="00034578" w:rsidRPr="007C4648" w:rsidRDefault="00034578" w:rsidP="00774802">
            <w:pPr>
              <w:rPr>
                <w:sz w:val="28"/>
                <w:szCs w:val="28"/>
              </w:rPr>
            </w:pPr>
            <w:r w:rsidRPr="007C4648">
              <w:rPr>
                <w:sz w:val="28"/>
                <w:szCs w:val="28"/>
              </w:rPr>
              <w:t xml:space="preserve">Знать смысл физических величин: магнитное поле, магнитные силы, магнитный поток, вектор магнитной индукции. Применять правило «буравчика» для определения направления линий магнитного поля и направления тока в проводнике. Определять направление силы Ампера, Лоренца. Объяснять явление электромагнитной индукции, знать закон и использовать его при решении задач. Объяснять явление самоиндукции, понимать смысл физических величин:  индуктивность, энергия магнитного поля, свободные и вынужденные электромагнитные колебания, переменный электрический ток. Схематично изображать  устройство колебательного контура, объяснять превращение энергии в колебательном контуре. Называть основных потребителей электроэнергии, типы электростанций, </w:t>
            </w:r>
            <w:r w:rsidRPr="007C4648">
              <w:rPr>
                <w:sz w:val="28"/>
                <w:szCs w:val="28"/>
              </w:rPr>
              <w:lastRenderedPageBreak/>
              <w:t>повышение эффективности использования электроэнергии.  Понимать принцип действия генератора переменного тока, трансформатора. Описывать и объяснять возникновение и распространение электромагнитного поля, свойства электромагнитных волн</w:t>
            </w:r>
            <w:proofErr w:type="gramStart"/>
            <w:r w:rsidRPr="007C4648">
              <w:rPr>
                <w:sz w:val="28"/>
                <w:szCs w:val="28"/>
              </w:rPr>
              <w:t xml:space="preserve">., </w:t>
            </w:r>
            <w:proofErr w:type="gramEnd"/>
            <w:r w:rsidRPr="007C4648">
              <w:rPr>
                <w:sz w:val="28"/>
                <w:szCs w:val="28"/>
              </w:rPr>
              <w:t>принципы радиосвязи, принцип действия радиоприемника А.С. Попова. Описывать физические явления:</w:t>
            </w:r>
            <w:r w:rsidR="00911243">
              <w:rPr>
                <w:sz w:val="28"/>
                <w:szCs w:val="28"/>
              </w:rPr>
              <w:t xml:space="preserve"> </w:t>
            </w:r>
            <w:r w:rsidRPr="007C4648">
              <w:rPr>
                <w:sz w:val="28"/>
                <w:szCs w:val="28"/>
              </w:rPr>
              <w:t>распространение радиоволн, радиолокация. Приводить примеры: применение волн в радиовещании, сре</w:t>
            </w:r>
            <w:proofErr w:type="gramStart"/>
            <w:r w:rsidRPr="007C4648">
              <w:rPr>
                <w:sz w:val="28"/>
                <w:szCs w:val="28"/>
              </w:rPr>
              <w:t>дств св</w:t>
            </w:r>
            <w:proofErr w:type="gramEnd"/>
            <w:r w:rsidRPr="007C4648">
              <w:rPr>
                <w:sz w:val="28"/>
                <w:szCs w:val="28"/>
              </w:rPr>
              <w:t>язи в технике.  Понимать принципы приема и получения телевизионного изображения.</w:t>
            </w:r>
          </w:p>
          <w:p w:rsidR="00034578" w:rsidRPr="007C4648" w:rsidRDefault="00034578" w:rsidP="00774802">
            <w:pPr>
              <w:rPr>
                <w:sz w:val="28"/>
                <w:szCs w:val="28"/>
              </w:rPr>
            </w:pPr>
            <w:r w:rsidRPr="007C4648">
              <w:rPr>
                <w:sz w:val="28"/>
                <w:szCs w:val="28"/>
              </w:rPr>
              <w:t>Понимать смысл физических законов: принцип Гюйгенса, законы отражения и преломления света, выполнять построение изображений в плоском зеркале, решать задачи. Объяснять образование сплошного спектра при дисперсии,</w:t>
            </w:r>
            <w:r w:rsidR="00911243">
              <w:rPr>
                <w:sz w:val="28"/>
                <w:szCs w:val="28"/>
              </w:rPr>
              <w:t xml:space="preserve"> </w:t>
            </w:r>
            <w:r w:rsidRPr="007C4648">
              <w:rPr>
                <w:sz w:val="28"/>
                <w:szCs w:val="28"/>
              </w:rPr>
              <w:t>понимать смысл физических явлений</w:t>
            </w:r>
            <w:proofErr w:type="gramStart"/>
            <w:r w:rsidRPr="007C4648">
              <w:rPr>
                <w:sz w:val="28"/>
                <w:szCs w:val="28"/>
              </w:rPr>
              <w:t>6</w:t>
            </w:r>
            <w:proofErr w:type="gramEnd"/>
            <w:r w:rsidRPr="007C4648">
              <w:rPr>
                <w:sz w:val="28"/>
                <w:szCs w:val="28"/>
              </w:rPr>
              <w:t xml:space="preserve"> интерференция, дифракция, естественный и поляризованный свет.</w:t>
            </w:r>
          </w:p>
          <w:p w:rsidR="00034578" w:rsidRPr="007C4648" w:rsidRDefault="00034578" w:rsidP="00774802">
            <w:pPr>
              <w:rPr>
                <w:sz w:val="28"/>
                <w:szCs w:val="28"/>
              </w:rPr>
            </w:pPr>
            <w:r w:rsidRPr="007C4648">
              <w:rPr>
                <w:sz w:val="28"/>
                <w:szCs w:val="28"/>
              </w:rPr>
              <w:t xml:space="preserve">Приводить примеры применения в технике различных видов электромагнитных излучений: инфракрасное, ультрафиолетовое, </w:t>
            </w:r>
            <w:r w:rsidRPr="007C4648">
              <w:rPr>
                <w:sz w:val="28"/>
                <w:szCs w:val="28"/>
              </w:rPr>
              <w:lastRenderedPageBreak/>
              <w:t>рентгеновские лучи.</w:t>
            </w:r>
          </w:p>
          <w:p w:rsidR="00034578" w:rsidRPr="007C4648" w:rsidRDefault="00034578" w:rsidP="00774802">
            <w:pPr>
              <w:rPr>
                <w:sz w:val="28"/>
                <w:szCs w:val="28"/>
              </w:rPr>
            </w:pPr>
            <w:r w:rsidRPr="007C4648">
              <w:rPr>
                <w:sz w:val="28"/>
                <w:szCs w:val="28"/>
              </w:rPr>
              <w:t>Понимать смысл понятия «релятивистская динамика», «энергия покоя», закон взаимосвязи массы от скорости.</w:t>
            </w:r>
          </w:p>
          <w:p w:rsidR="00034578" w:rsidRDefault="00034578" w:rsidP="00774802"/>
          <w:p w:rsidR="00034578" w:rsidRDefault="00034578" w:rsidP="00774802"/>
        </w:tc>
      </w:tr>
      <w:tr w:rsidR="00D327F2" w:rsidTr="0041511D">
        <w:trPr>
          <w:gridAfter w:val="1"/>
          <w:wAfter w:w="33" w:type="dxa"/>
          <w:trHeight w:val="5097"/>
        </w:trPr>
        <w:tc>
          <w:tcPr>
            <w:tcW w:w="2659" w:type="dxa"/>
          </w:tcPr>
          <w:p w:rsidR="00D327F2" w:rsidRPr="007C4648" w:rsidRDefault="00D327F2" w:rsidP="007C4648">
            <w:pPr>
              <w:spacing w:after="200" w:line="276" w:lineRule="auto"/>
              <w:rPr>
                <w:b/>
                <w:sz w:val="28"/>
                <w:szCs w:val="28"/>
              </w:rPr>
            </w:pPr>
            <w:r w:rsidRPr="007C4648">
              <w:rPr>
                <w:b/>
                <w:sz w:val="28"/>
                <w:szCs w:val="28"/>
              </w:rPr>
              <w:lastRenderedPageBreak/>
              <w:t>Раздел 4.</w:t>
            </w:r>
          </w:p>
          <w:p w:rsidR="00D327F2" w:rsidRPr="007C4648" w:rsidRDefault="00D327F2" w:rsidP="007C4648">
            <w:pPr>
              <w:spacing w:after="200" w:line="276" w:lineRule="auto"/>
              <w:rPr>
                <w:b/>
                <w:sz w:val="28"/>
                <w:szCs w:val="28"/>
              </w:rPr>
            </w:pPr>
            <w:r>
              <w:rPr>
                <w:b/>
                <w:sz w:val="28"/>
                <w:szCs w:val="28"/>
              </w:rPr>
              <w:t>Колебания и волны</w:t>
            </w:r>
          </w:p>
        </w:tc>
        <w:tc>
          <w:tcPr>
            <w:tcW w:w="3968" w:type="dxa"/>
            <w:gridSpan w:val="2"/>
          </w:tcPr>
          <w:p w:rsidR="00D327F2" w:rsidRDefault="00D327F2" w:rsidP="005A3C28">
            <w:pPr>
              <w:spacing w:after="200" w:line="276" w:lineRule="auto"/>
              <w:rPr>
                <w:sz w:val="28"/>
                <w:szCs w:val="28"/>
              </w:rPr>
            </w:pPr>
            <w:r w:rsidRPr="005A3C28">
              <w:rPr>
                <w:sz w:val="28"/>
                <w:szCs w:val="28"/>
              </w:rPr>
              <w:t>Колебательное  движение.  Гармоничес</w:t>
            </w:r>
            <w:r>
              <w:rPr>
                <w:sz w:val="28"/>
                <w:szCs w:val="28"/>
              </w:rPr>
              <w:t xml:space="preserve">кие  колебания. </w:t>
            </w:r>
            <w:r w:rsidRPr="005A3C28">
              <w:rPr>
                <w:sz w:val="28"/>
                <w:szCs w:val="28"/>
              </w:rPr>
              <w:t xml:space="preserve">Свободные  механические  колебания.  Линейные  </w:t>
            </w:r>
            <w:r>
              <w:rPr>
                <w:sz w:val="28"/>
                <w:szCs w:val="28"/>
              </w:rPr>
              <w:t>механические  колебательные  си</w:t>
            </w:r>
            <w:r w:rsidRPr="005A3C28">
              <w:rPr>
                <w:sz w:val="28"/>
                <w:szCs w:val="28"/>
              </w:rPr>
              <w:t xml:space="preserve">стемы. Превращение энергии при колебательном </w:t>
            </w:r>
            <w:r>
              <w:rPr>
                <w:sz w:val="28"/>
                <w:szCs w:val="28"/>
              </w:rPr>
              <w:t xml:space="preserve">движении. Свободные затухающие </w:t>
            </w:r>
            <w:r w:rsidRPr="005A3C28">
              <w:rPr>
                <w:sz w:val="28"/>
                <w:szCs w:val="28"/>
              </w:rPr>
              <w:t>механические колебания. Вынужденные механические колебания.</w:t>
            </w:r>
            <w:r>
              <w:rPr>
                <w:sz w:val="28"/>
                <w:szCs w:val="28"/>
              </w:rPr>
              <w:t xml:space="preserve"> </w:t>
            </w:r>
            <w:r w:rsidRPr="005A3C28">
              <w:rPr>
                <w:sz w:val="28"/>
                <w:szCs w:val="28"/>
              </w:rPr>
              <w:t>Поперечные и продольные во</w:t>
            </w:r>
            <w:r>
              <w:rPr>
                <w:sz w:val="28"/>
                <w:szCs w:val="28"/>
              </w:rPr>
              <w:t>лны. Характеристики волны. Урав</w:t>
            </w:r>
            <w:r w:rsidRPr="005A3C28">
              <w:rPr>
                <w:sz w:val="28"/>
                <w:szCs w:val="28"/>
              </w:rPr>
              <w:t>нение  плоской  бегущей  волны.  Интерференция  волн.</w:t>
            </w:r>
            <w:r>
              <w:rPr>
                <w:sz w:val="28"/>
                <w:szCs w:val="28"/>
              </w:rPr>
              <w:t xml:space="preserve">  </w:t>
            </w:r>
            <w:r>
              <w:rPr>
                <w:sz w:val="28"/>
                <w:szCs w:val="28"/>
              </w:rPr>
              <w:lastRenderedPageBreak/>
              <w:t xml:space="preserve">Понятие  о  дифракции  волн. </w:t>
            </w:r>
            <w:r w:rsidRPr="005A3C28">
              <w:rPr>
                <w:sz w:val="28"/>
                <w:szCs w:val="28"/>
              </w:rPr>
              <w:t>Звуковые волны. Ультразвук и его применение.</w:t>
            </w:r>
            <w:r>
              <w:t xml:space="preserve"> </w:t>
            </w:r>
            <w:r w:rsidRPr="005A3C28">
              <w:rPr>
                <w:sz w:val="28"/>
                <w:szCs w:val="28"/>
              </w:rPr>
              <w:t>Свободные  эл</w:t>
            </w:r>
            <w:r w:rsidR="007B7BEC">
              <w:rPr>
                <w:sz w:val="28"/>
                <w:szCs w:val="28"/>
              </w:rPr>
              <w:t>ектромагнитные  колебания.  Пре</w:t>
            </w:r>
            <w:r w:rsidRPr="005A3C28">
              <w:rPr>
                <w:sz w:val="28"/>
                <w:szCs w:val="28"/>
              </w:rPr>
              <w:t>вращение  энергии  в  колебательном  контуре.  З</w:t>
            </w:r>
            <w:r>
              <w:rPr>
                <w:sz w:val="28"/>
                <w:szCs w:val="28"/>
              </w:rPr>
              <w:t>атухающие электромагнитные  ко</w:t>
            </w:r>
            <w:r w:rsidRPr="005A3C28">
              <w:rPr>
                <w:sz w:val="28"/>
                <w:szCs w:val="28"/>
              </w:rPr>
              <w:t>лебания.  Генератор  незатухающих  электромагн</w:t>
            </w:r>
            <w:r>
              <w:rPr>
                <w:sz w:val="28"/>
                <w:szCs w:val="28"/>
              </w:rPr>
              <w:t xml:space="preserve">итных  колебаний.  Вынужденные </w:t>
            </w:r>
            <w:r w:rsidRPr="005A3C28">
              <w:rPr>
                <w:sz w:val="28"/>
                <w:szCs w:val="28"/>
              </w:rPr>
              <w:t>электрические колебания. Переменный ток. Генерат</w:t>
            </w:r>
            <w:r>
              <w:rPr>
                <w:sz w:val="28"/>
                <w:szCs w:val="28"/>
              </w:rPr>
              <w:t xml:space="preserve">ор переменного тока. Емкостное </w:t>
            </w:r>
            <w:r w:rsidRPr="005A3C28">
              <w:rPr>
                <w:sz w:val="28"/>
                <w:szCs w:val="28"/>
              </w:rPr>
              <w:t xml:space="preserve">и  индуктивное  сопротивления  переменного  тока.  </w:t>
            </w:r>
            <w:r>
              <w:rPr>
                <w:sz w:val="28"/>
                <w:szCs w:val="28"/>
              </w:rPr>
              <w:t xml:space="preserve">Закон  Ома  для  электрической </w:t>
            </w:r>
            <w:r w:rsidRPr="005A3C28">
              <w:rPr>
                <w:sz w:val="28"/>
                <w:szCs w:val="28"/>
              </w:rPr>
              <w:t xml:space="preserve">цепи  переменного  тока.  Работа  и  мощность  переменного  тока.  </w:t>
            </w:r>
            <w:r>
              <w:rPr>
                <w:sz w:val="28"/>
                <w:szCs w:val="28"/>
              </w:rPr>
              <w:t xml:space="preserve">Генераторы  тока. </w:t>
            </w:r>
            <w:r w:rsidRPr="005A3C28">
              <w:rPr>
                <w:sz w:val="28"/>
                <w:szCs w:val="28"/>
              </w:rPr>
              <w:t>Трансформаторы.  Токи  высокой  частоты.  Получени</w:t>
            </w:r>
            <w:r>
              <w:rPr>
                <w:sz w:val="28"/>
                <w:szCs w:val="28"/>
              </w:rPr>
              <w:t xml:space="preserve">е,  передача  и  распределение </w:t>
            </w:r>
            <w:r w:rsidRPr="005A3C28">
              <w:rPr>
                <w:sz w:val="28"/>
                <w:szCs w:val="28"/>
              </w:rPr>
              <w:t>электроэнергии.</w:t>
            </w:r>
            <w:r>
              <w:t xml:space="preserve"> </w:t>
            </w:r>
            <w:r w:rsidRPr="005A3C28">
              <w:rPr>
                <w:sz w:val="28"/>
                <w:szCs w:val="28"/>
              </w:rPr>
              <w:lastRenderedPageBreak/>
              <w:t>Электромагнитное  по</w:t>
            </w:r>
            <w:r>
              <w:rPr>
                <w:sz w:val="28"/>
                <w:szCs w:val="28"/>
              </w:rPr>
              <w:t xml:space="preserve">ле  как  особый  вид  материи. </w:t>
            </w:r>
            <w:r w:rsidRPr="005A3C28">
              <w:rPr>
                <w:sz w:val="28"/>
                <w:szCs w:val="28"/>
              </w:rPr>
              <w:t>Электромагнитные волны. Вибратор Герца. Отк</w:t>
            </w:r>
            <w:r>
              <w:rPr>
                <w:sz w:val="28"/>
                <w:szCs w:val="28"/>
              </w:rPr>
              <w:t>рытый колебательный контур. Изо</w:t>
            </w:r>
            <w:r w:rsidRPr="005A3C28">
              <w:rPr>
                <w:sz w:val="28"/>
                <w:szCs w:val="28"/>
              </w:rPr>
              <w:t>бретение радио А. С. Поповым. Понятие о радио</w:t>
            </w:r>
            <w:r>
              <w:rPr>
                <w:sz w:val="28"/>
                <w:szCs w:val="28"/>
              </w:rPr>
              <w:t>связи. Применение электромагнит</w:t>
            </w:r>
            <w:r w:rsidRPr="005A3C28">
              <w:rPr>
                <w:sz w:val="28"/>
                <w:szCs w:val="28"/>
              </w:rPr>
              <w:t>ных волн</w:t>
            </w:r>
          </w:p>
          <w:p w:rsidR="00D327F2" w:rsidRPr="005A3C28" w:rsidRDefault="00D327F2" w:rsidP="005A3C28">
            <w:pPr>
              <w:spacing w:after="200" w:line="276" w:lineRule="auto"/>
              <w:rPr>
                <w:sz w:val="28"/>
                <w:szCs w:val="28"/>
              </w:rPr>
            </w:pPr>
          </w:p>
        </w:tc>
        <w:tc>
          <w:tcPr>
            <w:tcW w:w="2979" w:type="dxa"/>
            <w:gridSpan w:val="2"/>
          </w:tcPr>
          <w:p w:rsidR="00D327F2" w:rsidRPr="00C2679A" w:rsidRDefault="00D327F2" w:rsidP="0041511D">
            <w:pPr>
              <w:pStyle w:val="aff0"/>
              <w:rPr>
                <w:rFonts w:ascii="Times New Roman" w:hAnsi="Times New Roman"/>
                <w:sz w:val="28"/>
                <w:szCs w:val="28"/>
              </w:rPr>
            </w:pPr>
            <w:r w:rsidRPr="00C2679A">
              <w:rPr>
                <w:rFonts w:ascii="Times New Roman" w:hAnsi="Times New Roman"/>
                <w:sz w:val="28"/>
                <w:szCs w:val="28"/>
              </w:rPr>
              <w:lastRenderedPageBreak/>
              <w:t xml:space="preserve">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 </w:t>
            </w:r>
            <w:r w:rsidRPr="00C2679A">
              <w:rPr>
                <w:rFonts w:ascii="Times New Roman" w:hAnsi="Times New Roman"/>
                <w:sz w:val="28"/>
                <w:szCs w:val="28"/>
              </w:rPr>
              <w:lastRenderedPageBreak/>
              <w:t xml:space="preserve">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 Свободные  электромагнитные  колебания.  </w:t>
            </w:r>
            <w:proofErr w:type="gramStart"/>
            <w:r w:rsidRPr="00C2679A">
              <w:rPr>
                <w:rFonts w:ascii="Times New Roman" w:hAnsi="Times New Roman"/>
                <w:sz w:val="28"/>
                <w:szCs w:val="28"/>
              </w:rPr>
              <w:t>Пре-вращение</w:t>
            </w:r>
            <w:proofErr w:type="gramEnd"/>
            <w:r w:rsidRPr="00C2679A">
              <w:rPr>
                <w:rFonts w:ascii="Times New Roman" w:hAnsi="Times New Roman"/>
                <w:sz w:val="28"/>
                <w:szCs w:val="28"/>
              </w:rPr>
              <w:t xml:space="preserve">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w:t>
            </w:r>
            <w:r w:rsidRPr="00C2679A">
              <w:rPr>
                <w:rFonts w:ascii="Times New Roman" w:hAnsi="Times New Roman"/>
                <w:sz w:val="28"/>
                <w:szCs w:val="28"/>
              </w:rPr>
              <w:lastRenderedPageBreak/>
              <w:t xml:space="preserve">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w:t>
            </w:r>
          </w:p>
        </w:tc>
        <w:tc>
          <w:tcPr>
            <w:tcW w:w="5386" w:type="dxa"/>
            <w:gridSpan w:val="2"/>
          </w:tcPr>
          <w:p w:rsidR="00D50CA1" w:rsidRPr="00D50CA1" w:rsidRDefault="00D50CA1" w:rsidP="00D50CA1">
            <w:pPr>
              <w:spacing w:after="200" w:line="276" w:lineRule="auto"/>
              <w:rPr>
                <w:sz w:val="28"/>
                <w:szCs w:val="28"/>
              </w:rPr>
            </w:pPr>
            <w:r w:rsidRPr="00D50CA1">
              <w:rPr>
                <w:sz w:val="28"/>
                <w:szCs w:val="28"/>
              </w:rPr>
              <w:lastRenderedPageBreak/>
              <w:t xml:space="preserve"> </w:t>
            </w:r>
            <w:proofErr w:type="gramStart"/>
            <w:r w:rsidRPr="00D50CA1">
              <w:rPr>
                <w:sz w:val="28"/>
                <w:szCs w:val="28"/>
              </w:rPr>
              <w:t>объ</w:t>
            </w:r>
            <w:r>
              <w:rPr>
                <w:sz w:val="28"/>
                <w:szCs w:val="28"/>
              </w:rPr>
              <w:t>яснять суть волнового процесса;</w:t>
            </w:r>
            <w:r w:rsidRPr="00D50CA1">
              <w:rPr>
                <w:sz w:val="28"/>
                <w:szCs w:val="28"/>
              </w:rPr>
              <w:t xml:space="preserve"> объяснять процесс возникновения и распространения пр</w:t>
            </w:r>
            <w:r>
              <w:rPr>
                <w:sz w:val="28"/>
                <w:szCs w:val="28"/>
              </w:rPr>
              <w:t xml:space="preserve">одольной волны в твердом теле и газе; </w:t>
            </w:r>
            <w:r w:rsidRPr="00D50CA1">
              <w:rPr>
                <w:sz w:val="28"/>
                <w:szCs w:val="28"/>
              </w:rPr>
              <w:t>объяснять процесс возникновения и распространения п</w:t>
            </w:r>
            <w:r>
              <w:rPr>
                <w:sz w:val="28"/>
                <w:szCs w:val="28"/>
              </w:rPr>
              <w:t xml:space="preserve">оперечной волны в твердом теле; </w:t>
            </w:r>
            <w:r w:rsidRPr="00D50CA1">
              <w:rPr>
                <w:sz w:val="28"/>
                <w:szCs w:val="28"/>
              </w:rPr>
              <w:t>объяснять возникновение сжатия и растяжения в п</w:t>
            </w:r>
            <w:r>
              <w:rPr>
                <w:sz w:val="28"/>
                <w:szCs w:val="28"/>
              </w:rPr>
              <w:t>родольных гармонических волнах;</w:t>
            </w:r>
            <w:r w:rsidRPr="00D50CA1">
              <w:rPr>
                <w:sz w:val="28"/>
                <w:szCs w:val="28"/>
              </w:rPr>
              <w:t xml:space="preserve"> объяснять про</w:t>
            </w:r>
            <w:r>
              <w:rPr>
                <w:sz w:val="28"/>
                <w:szCs w:val="28"/>
              </w:rPr>
              <w:t>цесс образования стоячей волны;</w:t>
            </w:r>
            <w:r w:rsidRPr="00D50CA1">
              <w:rPr>
                <w:sz w:val="28"/>
                <w:szCs w:val="28"/>
              </w:rPr>
              <w:t xml:space="preserve"> вычислять длину волны по скорост</w:t>
            </w:r>
            <w:r>
              <w:rPr>
                <w:sz w:val="28"/>
                <w:szCs w:val="28"/>
              </w:rPr>
              <w:t xml:space="preserve">и ее распространения и частоте; </w:t>
            </w:r>
            <w:r w:rsidRPr="00D50CA1">
              <w:rPr>
                <w:sz w:val="28"/>
                <w:szCs w:val="28"/>
              </w:rPr>
              <w:t>описывать процесс возникнове</w:t>
            </w:r>
            <w:r>
              <w:rPr>
                <w:sz w:val="28"/>
                <w:szCs w:val="28"/>
              </w:rPr>
              <w:t>ния и восприятия звуковых волн;</w:t>
            </w:r>
            <w:proofErr w:type="gramEnd"/>
            <w:r>
              <w:rPr>
                <w:sz w:val="28"/>
                <w:szCs w:val="28"/>
              </w:rPr>
              <w:t xml:space="preserve"> </w:t>
            </w:r>
            <w:r w:rsidRPr="00D50CA1">
              <w:rPr>
                <w:sz w:val="28"/>
                <w:szCs w:val="28"/>
              </w:rPr>
              <w:t>указывать примерные размеры источников, генерир</w:t>
            </w:r>
            <w:r>
              <w:rPr>
                <w:sz w:val="28"/>
                <w:szCs w:val="28"/>
              </w:rPr>
              <w:t xml:space="preserve">ующих инфразвуковые, звуковые </w:t>
            </w:r>
            <w:r>
              <w:rPr>
                <w:sz w:val="28"/>
                <w:szCs w:val="28"/>
              </w:rPr>
              <w:lastRenderedPageBreak/>
              <w:t xml:space="preserve">и ультразвуковые волны; </w:t>
            </w:r>
            <w:r w:rsidRPr="00D50CA1">
              <w:rPr>
                <w:sz w:val="28"/>
                <w:szCs w:val="28"/>
              </w:rPr>
              <w:t>решать задачи в</w:t>
            </w:r>
            <w:r>
              <w:rPr>
                <w:sz w:val="28"/>
                <w:szCs w:val="28"/>
              </w:rPr>
              <w:t xml:space="preserve"> общем виде, применяя изученные формулы</w:t>
            </w:r>
            <w:r w:rsidRPr="00D50CA1">
              <w:rPr>
                <w:sz w:val="28"/>
                <w:szCs w:val="28"/>
              </w:rPr>
              <w:t>; объяснять, почему в контуре возникают гармонически</w:t>
            </w:r>
            <w:r>
              <w:rPr>
                <w:sz w:val="28"/>
                <w:szCs w:val="28"/>
              </w:rPr>
              <w:t xml:space="preserve">е незатухающие колебания заряда </w:t>
            </w:r>
            <w:r w:rsidRPr="00D50CA1">
              <w:rPr>
                <w:sz w:val="28"/>
                <w:szCs w:val="28"/>
              </w:rPr>
              <w:t>и си</w:t>
            </w:r>
            <w:r>
              <w:rPr>
                <w:sz w:val="28"/>
                <w:szCs w:val="28"/>
              </w:rPr>
              <w:t xml:space="preserve">лы тока; </w:t>
            </w:r>
            <w:r w:rsidRPr="00D50CA1">
              <w:rPr>
                <w:sz w:val="28"/>
                <w:szCs w:val="28"/>
              </w:rPr>
              <w:t>охарактеризовать явление резонанса в колеба</w:t>
            </w:r>
            <w:r>
              <w:rPr>
                <w:sz w:val="28"/>
                <w:szCs w:val="28"/>
              </w:rPr>
              <w:t xml:space="preserve">тельном контуре. </w:t>
            </w:r>
            <w:proofErr w:type="gramStart"/>
            <w:r>
              <w:rPr>
                <w:sz w:val="28"/>
                <w:szCs w:val="28"/>
              </w:rPr>
              <w:t>Объяснить, как</w:t>
            </w:r>
            <w:r w:rsidRPr="00D50CA1">
              <w:rPr>
                <w:sz w:val="28"/>
                <w:szCs w:val="28"/>
              </w:rPr>
              <w:t xml:space="preserve"> используется яв</w:t>
            </w:r>
            <w:r>
              <w:rPr>
                <w:sz w:val="28"/>
                <w:szCs w:val="28"/>
              </w:rPr>
              <w:t xml:space="preserve">ление резонанса в радиотехнике; </w:t>
            </w:r>
            <w:r w:rsidRPr="00D50CA1">
              <w:rPr>
                <w:sz w:val="28"/>
                <w:szCs w:val="28"/>
              </w:rPr>
              <w:t>приводить примеры опытов, позволяющих подтвердит</w:t>
            </w:r>
            <w:r w:rsidR="00885704">
              <w:rPr>
                <w:sz w:val="28"/>
                <w:szCs w:val="28"/>
              </w:rPr>
              <w:t xml:space="preserve">ь теоретические представления о </w:t>
            </w:r>
            <w:r w:rsidRPr="00D50CA1">
              <w:rPr>
                <w:sz w:val="28"/>
                <w:szCs w:val="28"/>
              </w:rPr>
              <w:t xml:space="preserve">существовании электромагнитных волн, </w:t>
            </w:r>
            <w:r w:rsidR="00885704">
              <w:rPr>
                <w:sz w:val="28"/>
                <w:szCs w:val="28"/>
              </w:rPr>
              <w:t xml:space="preserve">давлении электромагнитных волн; </w:t>
            </w:r>
            <w:r w:rsidRPr="00D50CA1">
              <w:rPr>
                <w:sz w:val="28"/>
                <w:szCs w:val="28"/>
              </w:rPr>
              <w:t>объяснять опыты Ге</w:t>
            </w:r>
            <w:r w:rsidR="00885704">
              <w:rPr>
                <w:sz w:val="28"/>
                <w:szCs w:val="28"/>
              </w:rPr>
              <w:t xml:space="preserve">рца с помощью теории Максвелла; </w:t>
            </w:r>
            <w:r w:rsidRPr="00D50CA1">
              <w:rPr>
                <w:sz w:val="28"/>
                <w:szCs w:val="28"/>
              </w:rPr>
              <w:t>объяснять, почему излучение электромагнитны</w:t>
            </w:r>
            <w:r w:rsidR="00885704">
              <w:rPr>
                <w:sz w:val="28"/>
                <w:szCs w:val="28"/>
              </w:rPr>
              <w:t xml:space="preserve">х волн возникает при ускоренном движении электрических зарядов; </w:t>
            </w:r>
            <w:r w:rsidRPr="00D50CA1">
              <w:rPr>
                <w:sz w:val="28"/>
                <w:szCs w:val="28"/>
              </w:rPr>
              <w:t xml:space="preserve">объяснять зависимость напряженности </w:t>
            </w:r>
            <w:r w:rsidR="00885704">
              <w:rPr>
                <w:sz w:val="28"/>
                <w:szCs w:val="28"/>
              </w:rPr>
              <w:t xml:space="preserve">электрического поля в изучаемой </w:t>
            </w:r>
            <w:r w:rsidRPr="00D50CA1">
              <w:rPr>
                <w:sz w:val="28"/>
                <w:szCs w:val="28"/>
              </w:rPr>
              <w:t>электромагнитной волне о</w:t>
            </w:r>
            <w:r w:rsidR="00885704">
              <w:rPr>
                <w:sz w:val="28"/>
                <w:szCs w:val="28"/>
              </w:rPr>
              <w:t>т ускорения заряженной частицы;</w:t>
            </w:r>
            <w:proofErr w:type="gramEnd"/>
            <w:r w:rsidR="00885704">
              <w:rPr>
                <w:sz w:val="28"/>
                <w:szCs w:val="28"/>
              </w:rPr>
              <w:t xml:space="preserve"> </w:t>
            </w:r>
            <w:proofErr w:type="gramStart"/>
            <w:r w:rsidRPr="00D50CA1">
              <w:rPr>
                <w:sz w:val="28"/>
                <w:szCs w:val="28"/>
              </w:rPr>
              <w:t>объяснять зависимость энергии электром</w:t>
            </w:r>
            <w:r w:rsidR="00885704">
              <w:rPr>
                <w:sz w:val="28"/>
                <w:szCs w:val="28"/>
              </w:rPr>
              <w:t xml:space="preserve">агнитного поля от напряженности электрического поля; </w:t>
            </w:r>
            <w:r w:rsidRPr="00D50CA1">
              <w:rPr>
                <w:sz w:val="28"/>
                <w:szCs w:val="28"/>
              </w:rPr>
              <w:t xml:space="preserve">объяснять механизм </w:t>
            </w:r>
            <w:r w:rsidRPr="00D50CA1">
              <w:rPr>
                <w:sz w:val="28"/>
                <w:szCs w:val="28"/>
              </w:rPr>
              <w:lastRenderedPageBreak/>
              <w:t>распространения в простра</w:t>
            </w:r>
            <w:r w:rsidR="00885704">
              <w:rPr>
                <w:sz w:val="28"/>
                <w:szCs w:val="28"/>
              </w:rPr>
              <w:t xml:space="preserve">нстве гармонического возмущения электромагнитной волны; </w:t>
            </w:r>
            <w:r w:rsidRPr="00D50CA1">
              <w:rPr>
                <w:sz w:val="28"/>
                <w:szCs w:val="28"/>
              </w:rPr>
              <w:t>объяснять, почему энергетически выгодно излучени</w:t>
            </w:r>
            <w:r w:rsidR="00885704">
              <w:rPr>
                <w:sz w:val="28"/>
                <w:szCs w:val="28"/>
              </w:rPr>
              <w:t xml:space="preserve">е электромагнитных волн больших частот; </w:t>
            </w:r>
            <w:r w:rsidRPr="00D50CA1">
              <w:rPr>
                <w:sz w:val="28"/>
                <w:szCs w:val="28"/>
              </w:rPr>
              <w:t>решать задачи на расчет длины электромагнитных волн, скорости их ра</w:t>
            </w:r>
            <w:r w:rsidR="00885704">
              <w:rPr>
                <w:sz w:val="28"/>
                <w:szCs w:val="28"/>
              </w:rPr>
              <w:t xml:space="preserve">спространения; </w:t>
            </w:r>
            <w:r w:rsidRPr="00D50CA1">
              <w:rPr>
                <w:sz w:val="28"/>
                <w:szCs w:val="28"/>
              </w:rPr>
              <w:t>по уравнению напряженности электрического п</w:t>
            </w:r>
            <w:r w:rsidR="00885704">
              <w:rPr>
                <w:sz w:val="28"/>
                <w:szCs w:val="28"/>
              </w:rPr>
              <w:t xml:space="preserve">оля бегущей гармонической волны </w:t>
            </w:r>
            <w:r w:rsidRPr="00D50CA1">
              <w:rPr>
                <w:sz w:val="28"/>
                <w:szCs w:val="28"/>
              </w:rPr>
              <w:t>находить амплитуду, частоту, перио</w:t>
            </w:r>
            <w:r w:rsidR="00885704">
              <w:rPr>
                <w:sz w:val="28"/>
                <w:szCs w:val="28"/>
              </w:rPr>
              <w:t>д, длину волны, скорость волны</w:t>
            </w:r>
            <w:r w:rsidR="00885704" w:rsidRPr="00885704">
              <w:rPr>
                <w:sz w:val="28"/>
                <w:szCs w:val="28"/>
              </w:rPr>
              <w:t>;</w:t>
            </w:r>
            <w:proofErr w:type="gramEnd"/>
            <w:r w:rsidR="00885704" w:rsidRPr="00885704">
              <w:rPr>
                <w:sz w:val="28"/>
                <w:szCs w:val="28"/>
              </w:rPr>
              <w:t xml:space="preserve"> </w:t>
            </w:r>
            <w:r w:rsidRPr="00D50CA1">
              <w:rPr>
                <w:sz w:val="28"/>
                <w:szCs w:val="28"/>
              </w:rPr>
              <w:t>давать характеристики особен</w:t>
            </w:r>
            <w:r w:rsidR="00885704">
              <w:rPr>
                <w:sz w:val="28"/>
                <w:szCs w:val="28"/>
              </w:rPr>
              <w:t>ностям каждого вида радиосвязи;</w:t>
            </w:r>
            <w:r w:rsidR="00885704" w:rsidRPr="00885704">
              <w:rPr>
                <w:sz w:val="28"/>
                <w:szCs w:val="28"/>
              </w:rPr>
              <w:t xml:space="preserve"> </w:t>
            </w:r>
            <w:r w:rsidRPr="00D50CA1">
              <w:rPr>
                <w:sz w:val="28"/>
                <w:szCs w:val="28"/>
              </w:rPr>
              <w:t xml:space="preserve">на примере схемы простейшего </w:t>
            </w:r>
            <w:proofErr w:type="gramStart"/>
            <w:r w:rsidRPr="00D50CA1">
              <w:rPr>
                <w:sz w:val="28"/>
                <w:szCs w:val="28"/>
              </w:rPr>
              <w:t>радио приемни</w:t>
            </w:r>
            <w:r w:rsidR="00885704">
              <w:rPr>
                <w:sz w:val="28"/>
                <w:szCs w:val="28"/>
              </w:rPr>
              <w:t>ка</w:t>
            </w:r>
            <w:proofErr w:type="gramEnd"/>
            <w:r w:rsidR="00885704">
              <w:rPr>
                <w:sz w:val="28"/>
                <w:szCs w:val="28"/>
              </w:rPr>
              <w:t xml:space="preserve"> объяснять последовательность</w:t>
            </w:r>
            <w:r w:rsidR="00885704" w:rsidRPr="00885704">
              <w:rPr>
                <w:sz w:val="28"/>
                <w:szCs w:val="28"/>
              </w:rPr>
              <w:t xml:space="preserve"> </w:t>
            </w:r>
            <w:r w:rsidRPr="00D50CA1">
              <w:rPr>
                <w:sz w:val="28"/>
                <w:szCs w:val="28"/>
              </w:rPr>
              <w:t>радиоприёма и детектирования высокочастотного модулированного радиосигнала;</w:t>
            </w:r>
          </w:p>
          <w:p w:rsidR="00D327F2" w:rsidRPr="007C4648" w:rsidRDefault="00D327F2" w:rsidP="00D50CA1">
            <w:pPr>
              <w:spacing w:after="200" w:line="276" w:lineRule="auto"/>
              <w:rPr>
                <w:sz w:val="28"/>
                <w:szCs w:val="28"/>
              </w:rPr>
            </w:pPr>
          </w:p>
        </w:tc>
      </w:tr>
      <w:tr w:rsidR="00D327F2" w:rsidTr="0041511D">
        <w:trPr>
          <w:gridAfter w:val="1"/>
          <w:wAfter w:w="33" w:type="dxa"/>
          <w:trHeight w:val="2971"/>
        </w:trPr>
        <w:tc>
          <w:tcPr>
            <w:tcW w:w="2659" w:type="dxa"/>
          </w:tcPr>
          <w:p w:rsidR="00D327F2" w:rsidRPr="007C4648" w:rsidRDefault="00D327F2" w:rsidP="007C4648">
            <w:pPr>
              <w:spacing w:after="200" w:line="276" w:lineRule="auto"/>
              <w:rPr>
                <w:b/>
                <w:sz w:val="28"/>
                <w:szCs w:val="28"/>
              </w:rPr>
            </w:pPr>
            <w:r w:rsidRPr="007C4648">
              <w:rPr>
                <w:b/>
                <w:sz w:val="28"/>
                <w:szCs w:val="28"/>
              </w:rPr>
              <w:lastRenderedPageBreak/>
              <w:t>Раздел 5.</w:t>
            </w:r>
          </w:p>
          <w:p w:rsidR="00D327F2" w:rsidRPr="007C4648" w:rsidRDefault="00D327F2" w:rsidP="007C4648">
            <w:pPr>
              <w:spacing w:after="200" w:line="276" w:lineRule="auto"/>
              <w:rPr>
                <w:b/>
                <w:sz w:val="28"/>
                <w:szCs w:val="28"/>
              </w:rPr>
            </w:pPr>
            <w:r>
              <w:rPr>
                <w:b/>
                <w:sz w:val="28"/>
                <w:szCs w:val="28"/>
              </w:rPr>
              <w:t>Оптика</w:t>
            </w:r>
          </w:p>
        </w:tc>
        <w:tc>
          <w:tcPr>
            <w:tcW w:w="3968" w:type="dxa"/>
            <w:gridSpan w:val="2"/>
          </w:tcPr>
          <w:p w:rsidR="00D327F2" w:rsidRPr="005A3C28" w:rsidRDefault="00D327F2" w:rsidP="005A3C28">
            <w:pPr>
              <w:spacing w:after="200" w:line="276" w:lineRule="auto"/>
              <w:rPr>
                <w:sz w:val="28"/>
                <w:szCs w:val="28"/>
              </w:rPr>
            </w:pPr>
            <w:r w:rsidRPr="005A3C28">
              <w:rPr>
                <w:sz w:val="28"/>
                <w:szCs w:val="28"/>
              </w:rPr>
              <w:t xml:space="preserve">Скорость  распространения  света.  Законы  отражения </w:t>
            </w:r>
            <w:r>
              <w:rPr>
                <w:sz w:val="28"/>
                <w:szCs w:val="28"/>
              </w:rPr>
              <w:t xml:space="preserve"> и  прелом</w:t>
            </w:r>
            <w:r w:rsidRPr="005A3C28">
              <w:rPr>
                <w:sz w:val="28"/>
                <w:szCs w:val="28"/>
              </w:rPr>
              <w:t>ления  света.  Полное  отражение.  Линзы.  Глаз  как  оп</w:t>
            </w:r>
            <w:r>
              <w:rPr>
                <w:sz w:val="28"/>
                <w:szCs w:val="28"/>
              </w:rPr>
              <w:t xml:space="preserve">тическая  система.  Оптические </w:t>
            </w:r>
            <w:r w:rsidRPr="005A3C28">
              <w:rPr>
                <w:sz w:val="28"/>
                <w:szCs w:val="28"/>
              </w:rPr>
              <w:t>приборы.</w:t>
            </w:r>
            <w:r>
              <w:t xml:space="preserve"> </w:t>
            </w:r>
            <w:r w:rsidRPr="005A3C28">
              <w:rPr>
                <w:sz w:val="28"/>
                <w:szCs w:val="28"/>
              </w:rPr>
              <w:t xml:space="preserve">Интерференция  света.  Когерентность  световых  </w:t>
            </w:r>
            <w:r>
              <w:rPr>
                <w:sz w:val="28"/>
                <w:szCs w:val="28"/>
              </w:rPr>
              <w:t xml:space="preserve">лучей. </w:t>
            </w:r>
            <w:r w:rsidRPr="005A3C28">
              <w:rPr>
                <w:sz w:val="28"/>
                <w:szCs w:val="28"/>
              </w:rPr>
              <w:t>Интерференция  в  тонких  пленках.  Полосы  равной  толщ</w:t>
            </w:r>
            <w:r>
              <w:rPr>
                <w:sz w:val="28"/>
                <w:szCs w:val="28"/>
              </w:rPr>
              <w:t>ины.  Кольца  Ньютона.  Ис</w:t>
            </w:r>
            <w:r w:rsidRPr="005A3C28">
              <w:rPr>
                <w:sz w:val="28"/>
                <w:szCs w:val="28"/>
              </w:rPr>
              <w:t>пользование  интерференции  в  науке  и  технике.  Ди</w:t>
            </w:r>
            <w:r>
              <w:rPr>
                <w:sz w:val="28"/>
                <w:szCs w:val="28"/>
              </w:rPr>
              <w:t xml:space="preserve">фракция  света.  Дифракция  на </w:t>
            </w:r>
            <w:r w:rsidRPr="005A3C28">
              <w:rPr>
                <w:sz w:val="28"/>
                <w:szCs w:val="28"/>
              </w:rPr>
              <w:t>щели в параллельных лучах. Дифракционная ре</w:t>
            </w:r>
            <w:r>
              <w:rPr>
                <w:sz w:val="28"/>
                <w:szCs w:val="28"/>
              </w:rPr>
              <w:t>шетка. Понятие о голографии. По</w:t>
            </w:r>
            <w:r w:rsidRPr="005A3C28">
              <w:rPr>
                <w:sz w:val="28"/>
                <w:szCs w:val="28"/>
              </w:rPr>
              <w:t>ляризация поперечных волн. Поляризация света. Двойное лучепреломление</w:t>
            </w:r>
            <w:r>
              <w:rPr>
                <w:sz w:val="28"/>
                <w:szCs w:val="28"/>
              </w:rPr>
              <w:t>. Поля</w:t>
            </w:r>
            <w:r w:rsidRPr="005A3C28">
              <w:rPr>
                <w:sz w:val="28"/>
                <w:szCs w:val="28"/>
              </w:rPr>
              <w:t>роиды. Дисперсия света. Виды спектров. Спектры и</w:t>
            </w:r>
            <w:r>
              <w:rPr>
                <w:sz w:val="28"/>
                <w:szCs w:val="28"/>
              </w:rPr>
              <w:t xml:space="preserve">спускания. Спектры </w:t>
            </w:r>
            <w:r>
              <w:rPr>
                <w:sz w:val="28"/>
                <w:szCs w:val="28"/>
              </w:rPr>
              <w:lastRenderedPageBreak/>
              <w:t>поглощения. Ультрафиолетов</w:t>
            </w:r>
            <w:r w:rsidRPr="005A3C28">
              <w:rPr>
                <w:sz w:val="28"/>
                <w:szCs w:val="28"/>
              </w:rPr>
              <w:t>ое  и  инфракрасное  излучения.  Рентге</w:t>
            </w:r>
            <w:r>
              <w:rPr>
                <w:sz w:val="28"/>
                <w:szCs w:val="28"/>
              </w:rPr>
              <w:t xml:space="preserve">новские  лучи.  Их  природа  и </w:t>
            </w:r>
            <w:r w:rsidRPr="005A3C28">
              <w:rPr>
                <w:sz w:val="28"/>
                <w:szCs w:val="28"/>
              </w:rPr>
              <w:t>свойства.</w:t>
            </w:r>
          </w:p>
        </w:tc>
        <w:tc>
          <w:tcPr>
            <w:tcW w:w="2979" w:type="dxa"/>
            <w:gridSpan w:val="2"/>
          </w:tcPr>
          <w:p w:rsidR="00D327F2" w:rsidRPr="00C2679A" w:rsidRDefault="00D327F2" w:rsidP="00C2679A">
            <w:pPr>
              <w:pStyle w:val="aff0"/>
              <w:rPr>
                <w:rFonts w:ascii="Times New Roman" w:hAnsi="Times New Roman"/>
                <w:sz w:val="28"/>
                <w:szCs w:val="28"/>
              </w:rPr>
            </w:pPr>
            <w:r w:rsidRPr="00C2679A">
              <w:rPr>
                <w:rFonts w:ascii="Times New Roman" w:hAnsi="Times New Roman"/>
                <w:sz w:val="28"/>
                <w:szCs w:val="28"/>
              </w:rPr>
              <w:lastRenderedPageBreak/>
              <w:t xml:space="preserve">Скорость  распространения  света.  Законы  отражения  и  преломления  света.  Полное  отражение.  Линзы.  Глаз  как  оптическая  система.  Оптические приборы.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w:t>
            </w:r>
            <w:r w:rsidRPr="00C2679A">
              <w:rPr>
                <w:rFonts w:ascii="Times New Roman" w:hAnsi="Times New Roman"/>
                <w:sz w:val="28"/>
                <w:szCs w:val="28"/>
              </w:rPr>
              <w:lastRenderedPageBreak/>
              <w:t>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tc>
        <w:tc>
          <w:tcPr>
            <w:tcW w:w="5386" w:type="dxa"/>
            <w:gridSpan w:val="2"/>
          </w:tcPr>
          <w:p w:rsidR="00911243" w:rsidRPr="00911243" w:rsidRDefault="00911243" w:rsidP="00911243">
            <w:pPr>
              <w:rPr>
                <w:sz w:val="28"/>
                <w:szCs w:val="28"/>
              </w:rPr>
            </w:pPr>
            <w:r w:rsidRPr="00911243">
              <w:rPr>
                <w:sz w:val="28"/>
                <w:szCs w:val="28"/>
              </w:rPr>
              <w:lastRenderedPageBreak/>
              <w:t xml:space="preserve"> </w:t>
            </w:r>
            <w:r w:rsidR="00885704" w:rsidRPr="00885704">
              <w:rPr>
                <w:sz w:val="28"/>
                <w:szCs w:val="28"/>
              </w:rPr>
              <w:t>уметь применять теоретические знания для интерпретации наблюдаемых оптических явлений; уметь проводить расчеты несложных оптических систем; получить навыки использования оптических приборов в исследовательской и другой практической деятельности</w:t>
            </w:r>
          </w:p>
          <w:p w:rsidR="00D327F2" w:rsidRPr="007C4648" w:rsidRDefault="00D327F2" w:rsidP="007C4648">
            <w:pPr>
              <w:spacing w:after="200" w:line="276" w:lineRule="auto"/>
              <w:rPr>
                <w:sz w:val="28"/>
                <w:szCs w:val="28"/>
              </w:rPr>
            </w:pPr>
          </w:p>
        </w:tc>
      </w:tr>
      <w:tr w:rsidR="00D327F2" w:rsidTr="0041511D">
        <w:trPr>
          <w:gridAfter w:val="1"/>
          <w:wAfter w:w="33" w:type="dxa"/>
        </w:trPr>
        <w:tc>
          <w:tcPr>
            <w:tcW w:w="2659" w:type="dxa"/>
          </w:tcPr>
          <w:p w:rsidR="00D327F2" w:rsidRPr="007C4648" w:rsidRDefault="00D327F2" w:rsidP="007C4648">
            <w:pPr>
              <w:spacing w:after="200" w:line="276" w:lineRule="auto"/>
              <w:rPr>
                <w:b/>
                <w:sz w:val="28"/>
                <w:szCs w:val="28"/>
              </w:rPr>
            </w:pPr>
            <w:r>
              <w:rPr>
                <w:b/>
                <w:sz w:val="28"/>
                <w:szCs w:val="28"/>
              </w:rPr>
              <w:lastRenderedPageBreak/>
              <w:t>Раздел 6</w:t>
            </w:r>
            <w:r w:rsidRPr="005A3C28">
              <w:rPr>
                <w:b/>
                <w:sz w:val="28"/>
                <w:szCs w:val="28"/>
              </w:rPr>
              <w:t>.</w:t>
            </w:r>
            <w:r>
              <w:rPr>
                <w:b/>
                <w:sz w:val="28"/>
                <w:szCs w:val="28"/>
              </w:rPr>
              <w:t xml:space="preserve"> </w:t>
            </w:r>
            <w:r w:rsidRPr="005A3C28">
              <w:rPr>
                <w:b/>
                <w:sz w:val="28"/>
                <w:szCs w:val="28"/>
              </w:rPr>
              <w:t>Элементы квантовой физики</w:t>
            </w:r>
          </w:p>
        </w:tc>
        <w:tc>
          <w:tcPr>
            <w:tcW w:w="3968" w:type="dxa"/>
            <w:gridSpan w:val="2"/>
          </w:tcPr>
          <w:p w:rsidR="00D327F2" w:rsidRPr="005A3C28" w:rsidRDefault="00D327F2" w:rsidP="005A3C28">
            <w:pPr>
              <w:spacing w:after="200" w:line="276" w:lineRule="auto"/>
              <w:rPr>
                <w:sz w:val="28"/>
                <w:szCs w:val="28"/>
              </w:rPr>
            </w:pPr>
            <w:r w:rsidRPr="005A3C28">
              <w:rPr>
                <w:sz w:val="28"/>
                <w:szCs w:val="28"/>
              </w:rPr>
              <w:t>Квантовая гипотеза Планка. Фотон</w:t>
            </w:r>
            <w:r>
              <w:rPr>
                <w:sz w:val="28"/>
                <w:szCs w:val="28"/>
              </w:rPr>
              <w:t>ы. Внешний фотоэлектри</w:t>
            </w:r>
            <w:r w:rsidRPr="005A3C28">
              <w:rPr>
                <w:sz w:val="28"/>
                <w:szCs w:val="28"/>
              </w:rPr>
              <w:t>ческий эффект. Внутренний фотоэффект. Типы фотоэлементов.</w:t>
            </w:r>
            <w:r>
              <w:t xml:space="preserve"> </w:t>
            </w:r>
            <w:r w:rsidRPr="005A3C28">
              <w:rPr>
                <w:sz w:val="28"/>
                <w:szCs w:val="28"/>
              </w:rPr>
              <w:t xml:space="preserve">Развитие взглядов на строение </w:t>
            </w:r>
            <w:r>
              <w:rPr>
                <w:sz w:val="28"/>
                <w:szCs w:val="28"/>
              </w:rPr>
              <w:t>вещества. Закономерности в атом</w:t>
            </w:r>
            <w:r w:rsidRPr="005A3C28">
              <w:rPr>
                <w:sz w:val="28"/>
                <w:szCs w:val="28"/>
              </w:rPr>
              <w:t>ных спектрах водорода. Ядерная модель атома. Опы</w:t>
            </w:r>
            <w:r>
              <w:rPr>
                <w:sz w:val="28"/>
                <w:szCs w:val="28"/>
              </w:rPr>
              <w:t xml:space="preserve">ты Э. Резерфорда. Модель атома </w:t>
            </w:r>
            <w:r w:rsidRPr="005A3C28">
              <w:rPr>
                <w:sz w:val="28"/>
                <w:szCs w:val="28"/>
              </w:rPr>
              <w:t>водорода по Н. Бору. Квантовые генераторы.</w:t>
            </w:r>
            <w:r>
              <w:t xml:space="preserve"> </w:t>
            </w:r>
            <w:r w:rsidRPr="005A3C28">
              <w:rPr>
                <w:sz w:val="28"/>
                <w:szCs w:val="28"/>
              </w:rPr>
              <w:lastRenderedPageBreak/>
              <w:t>Естественная радиоактив</w:t>
            </w:r>
            <w:r>
              <w:rPr>
                <w:sz w:val="28"/>
                <w:szCs w:val="28"/>
              </w:rPr>
              <w:t>ность. Закон радиоактивного рас</w:t>
            </w:r>
            <w:r w:rsidRPr="005A3C28">
              <w:rPr>
                <w:sz w:val="28"/>
                <w:szCs w:val="28"/>
              </w:rPr>
              <w:t>пада. Способы наблюдения и регистрации заряже</w:t>
            </w:r>
            <w:r>
              <w:rPr>
                <w:sz w:val="28"/>
                <w:szCs w:val="28"/>
              </w:rPr>
              <w:t xml:space="preserve">нных частиц. Эффект Вавилова — </w:t>
            </w:r>
            <w:r w:rsidRPr="005A3C28">
              <w:rPr>
                <w:sz w:val="28"/>
                <w:szCs w:val="28"/>
              </w:rPr>
              <w:t>Черенкова.  Строение  атомного  ядра.  Дефект  массы,  э</w:t>
            </w:r>
            <w:r>
              <w:rPr>
                <w:sz w:val="28"/>
                <w:szCs w:val="28"/>
              </w:rPr>
              <w:t xml:space="preserve">нергия  связи  и  устойчивость </w:t>
            </w:r>
            <w:r w:rsidRPr="005A3C28">
              <w:rPr>
                <w:sz w:val="28"/>
                <w:szCs w:val="28"/>
              </w:rPr>
              <w:t>атомных ядер. Ядерные реакции. Искусственная ра</w:t>
            </w:r>
            <w:r>
              <w:rPr>
                <w:sz w:val="28"/>
                <w:szCs w:val="28"/>
              </w:rPr>
              <w:t xml:space="preserve">диоактивность. Деление тяжелых </w:t>
            </w:r>
            <w:r w:rsidRPr="005A3C28">
              <w:rPr>
                <w:sz w:val="28"/>
                <w:szCs w:val="28"/>
              </w:rPr>
              <w:t xml:space="preserve">ядер. Цепная ядерная реакция. Управляемая цепная </w:t>
            </w:r>
            <w:r>
              <w:rPr>
                <w:sz w:val="28"/>
                <w:szCs w:val="28"/>
              </w:rPr>
              <w:t>реакция. Ядерный реактор. По</w:t>
            </w:r>
            <w:r w:rsidRPr="005A3C28">
              <w:rPr>
                <w:sz w:val="28"/>
                <w:szCs w:val="28"/>
              </w:rPr>
              <w:t xml:space="preserve">лучение радиоактивных изотопов и их применение. Биологическое действие </w:t>
            </w:r>
            <w:proofErr w:type="gramStart"/>
            <w:r w:rsidRPr="005A3C28">
              <w:rPr>
                <w:sz w:val="28"/>
                <w:szCs w:val="28"/>
              </w:rPr>
              <w:t>радио-активных</w:t>
            </w:r>
            <w:proofErr w:type="gramEnd"/>
            <w:r w:rsidRPr="005A3C28">
              <w:rPr>
                <w:sz w:val="28"/>
                <w:szCs w:val="28"/>
              </w:rPr>
              <w:t xml:space="preserve"> излучений. Элементарные частицы.</w:t>
            </w:r>
          </w:p>
        </w:tc>
        <w:tc>
          <w:tcPr>
            <w:tcW w:w="2979" w:type="dxa"/>
            <w:gridSpan w:val="2"/>
          </w:tcPr>
          <w:p w:rsidR="00D327F2" w:rsidRPr="00C2679A" w:rsidRDefault="00D327F2" w:rsidP="00D327F2">
            <w:pPr>
              <w:spacing w:after="200" w:line="276" w:lineRule="auto"/>
              <w:rPr>
                <w:sz w:val="28"/>
                <w:szCs w:val="28"/>
              </w:rPr>
            </w:pPr>
            <w:r w:rsidRPr="00C2679A">
              <w:rPr>
                <w:sz w:val="28"/>
                <w:szCs w:val="28"/>
              </w:rPr>
              <w:lastRenderedPageBreak/>
              <w:t xml:space="preserve">Квантовую гипотезу Планка. Фотоны. Внешний фотоэлектрический эффект. Внутренний фотоэффект. Типы фотоэлементов. Развитие взглядов на строение вещества. Закономерности в атомных спектрах водорода. Ядерная </w:t>
            </w:r>
            <w:r w:rsidRPr="00C2679A">
              <w:rPr>
                <w:sz w:val="28"/>
                <w:szCs w:val="28"/>
              </w:rPr>
              <w:lastRenderedPageBreak/>
              <w:t xml:space="preserve">модель атома. Опыты Э. Резерфорда. Модель атома водорода по Н. Бору. Квантовые генераторы. Естественная радиоактивность. Закон радиоактивного распада.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w:t>
            </w:r>
            <w:r w:rsidRPr="00C2679A">
              <w:rPr>
                <w:sz w:val="28"/>
                <w:szCs w:val="28"/>
              </w:rPr>
              <w:lastRenderedPageBreak/>
              <w:t xml:space="preserve">ядер. Цепная ядерная реакция. Управляемая цепная реакция. Ядерный реактор. Получение радиоактивных изотопов и их применение. Биологическое действие </w:t>
            </w:r>
            <w:proofErr w:type="gramStart"/>
            <w:r w:rsidRPr="00C2679A">
              <w:rPr>
                <w:sz w:val="28"/>
                <w:szCs w:val="28"/>
              </w:rPr>
              <w:t>радио-активных</w:t>
            </w:r>
            <w:proofErr w:type="gramEnd"/>
            <w:r w:rsidRPr="00C2679A">
              <w:rPr>
                <w:sz w:val="28"/>
                <w:szCs w:val="28"/>
              </w:rPr>
              <w:t xml:space="preserve"> излучений. Элементарные частицы.</w:t>
            </w:r>
          </w:p>
        </w:tc>
        <w:tc>
          <w:tcPr>
            <w:tcW w:w="5386" w:type="dxa"/>
            <w:gridSpan w:val="2"/>
          </w:tcPr>
          <w:p w:rsidR="00D327F2" w:rsidRPr="007C4648" w:rsidRDefault="00E404F3" w:rsidP="00E404F3">
            <w:pPr>
              <w:spacing w:after="200" w:line="276" w:lineRule="auto"/>
              <w:rPr>
                <w:sz w:val="28"/>
                <w:szCs w:val="28"/>
              </w:rPr>
            </w:pPr>
            <w:r w:rsidRPr="00E404F3">
              <w:rPr>
                <w:sz w:val="28"/>
                <w:szCs w:val="28"/>
              </w:rPr>
              <w:lastRenderedPageBreak/>
              <w:t>Объяснять законы фотоэффекта  с квантовой точки зрения, использовать уравнение Эйнштейна для решения задач по фотоэффекту. Понимать смысл гипотезы де Бройля, строение атома по Резерфорду, использовать постулаты Бора для объяснения механизма испускание света атомами. Приводить примеры применения лазера в науке, технике, иметь понятие о вынужде</w:t>
            </w:r>
            <w:r w:rsidR="00911243">
              <w:rPr>
                <w:sz w:val="28"/>
                <w:szCs w:val="28"/>
              </w:rPr>
              <w:t xml:space="preserve">нном индуцированном излучении. </w:t>
            </w:r>
            <w:r w:rsidRPr="00E404F3">
              <w:rPr>
                <w:sz w:val="28"/>
                <w:szCs w:val="28"/>
              </w:rPr>
              <w:t xml:space="preserve">Описывать и объяснять физические явления: радиоактивность, </w:t>
            </w:r>
            <w:r w:rsidRPr="00E404F3">
              <w:rPr>
                <w:sz w:val="28"/>
                <w:szCs w:val="28"/>
              </w:rPr>
              <w:lastRenderedPageBreak/>
              <w:t>альф</w:t>
            </w:r>
            <w:proofErr w:type="gramStart"/>
            <w:r w:rsidRPr="00E404F3">
              <w:rPr>
                <w:sz w:val="28"/>
                <w:szCs w:val="28"/>
              </w:rPr>
              <w:t>а-</w:t>
            </w:r>
            <w:proofErr w:type="gramEnd"/>
            <w:r w:rsidRPr="00E404F3">
              <w:rPr>
                <w:sz w:val="28"/>
                <w:szCs w:val="28"/>
              </w:rPr>
              <w:t>, бета-,  гамма излучение, знать область их применения. Уметь приводить примеры строение ядер химических элементов, решать задачи на составление ядерных реакций, энергии связи ядра, дефект масс. Приводить примеры использования ядерной энергии в технике,  влияние радиоактивных излучений на живые организмы, называть способы снижения этого влияния. Приводить примеры экологических проблем при работе атомных электростанций и называть способы решения этих проблем.</w:t>
            </w:r>
          </w:p>
        </w:tc>
      </w:tr>
      <w:tr w:rsidR="00D327F2" w:rsidTr="0041511D">
        <w:trPr>
          <w:gridAfter w:val="1"/>
          <w:wAfter w:w="33" w:type="dxa"/>
        </w:trPr>
        <w:tc>
          <w:tcPr>
            <w:tcW w:w="2659" w:type="dxa"/>
          </w:tcPr>
          <w:p w:rsidR="00D327F2" w:rsidRDefault="00D327F2" w:rsidP="007C4648">
            <w:pPr>
              <w:spacing w:after="200" w:line="276" w:lineRule="auto"/>
              <w:rPr>
                <w:b/>
                <w:sz w:val="28"/>
                <w:szCs w:val="28"/>
              </w:rPr>
            </w:pPr>
            <w:r>
              <w:rPr>
                <w:b/>
                <w:sz w:val="28"/>
                <w:szCs w:val="28"/>
              </w:rPr>
              <w:lastRenderedPageBreak/>
              <w:t>Раздел 7</w:t>
            </w:r>
            <w:r w:rsidRPr="005A3C28">
              <w:rPr>
                <w:b/>
                <w:sz w:val="28"/>
                <w:szCs w:val="28"/>
              </w:rPr>
              <w:t>.</w:t>
            </w:r>
          </w:p>
          <w:p w:rsidR="00D327F2" w:rsidRDefault="00D327F2" w:rsidP="007C4648">
            <w:pPr>
              <w:spacing w:after="200" w:line="276" w:lineRule="auto"/>
              <w:rPr>
                <w:b/>
                <w:sz w:val="28"/>
                <w:szCs w:val="28"/>
              </w:rPr>
            </w:pPr>
            <w:r w:rsidRPr="005A3C28">
              <w:rPr>
                <w:b/>
                <w:sz w:val="28"/>
                <w:szCs w:val="28"/>
              </w:rPr>
              <w:t>Эволюция Вселенной</w:t>
            </w:r>
          </w:p>
        </w:tc>
        <w:tc>
          <w:tcPr>
            <w:tcW w:w="3968" w:type="dxa"/>
            <w:gridSpan w:val="2"/>
          </w:tcPr>
          <w:p w:rsidR="00D327F2" w:rsidRPr="00C2679A" w:rsidRDefault="00D327F2" w:rsidP="00C2679A">
            <w:pPr>
              <w:pStyle w:val="aff0"/>
              <w:rPr>
                <w:rFonts w:ascii="Times New Roman" w:hAnsi="Times New Roman"/>
                <w:sz w:val="28"/>
                <w:szCs w:val="28"/>
              </w:rPr>
            </w:pPr>
            <w:r w:rsidRPr="00C2679A">
              <w:rPr>
                <w:rFonts w:ascii="Times New Roman" w:hAnsi="Times New Roman"/>
                <w:sz w:val="28"/>
                <w:szCs w:val="28"/>
              </w:rPr>
              <w:t xml:space="preserve">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 Термоядерный синтез. Проблема термоядерной энергетики. Энергия Солнца и звезд. Эволюция звезд. </w:t>
            </w:r>
            <w:r w:rsidRPr="00C2679A">
              <w:rPr>
                <w:rFonts w:ascii="Times New Roman" w:hAnsi="Times New Roman"/>
                <w:sz w:val="28"/>
                <w:szCs w:val="28"/>
              </w:rPr>
              <w:lastRenderedPageBreak/>
              <w:t>Происхождение Солнечной системы.</w:t>
            </w:r>
          </w:p>
        </w:tc>
        <w:tc>
          <w:tcPr>
            <w:tcW w:w="2979" w:type="dxa"/>
            <w:gridSpan w:val="2"/>
          </w:tcPr>
          <w:p w:rsidR="00D327F2" w:rsidRPr="00C2679A" w:rsidRDefault="00D327F2" w:rsidP="00C2679A">
            <w:pPr>
              <w:pStyle w:val="aff0"/>
              <w:rPr>
                <w:rFonts w:ascii="Times New Roman" w:hAnsi="Times New Roman"/>
                <w:sz w:val="28"/>
                <w:szCs w:val="28"/>
              </w:rPr>
            </w:pPr>
            <w:r w:rsidRPr="00C2679A">
              <w:rPr>
                <w:rFonts w:ascii="Times New Roman" w:hAnsi="Times New Roman"/>
                <w:sz w:val="28"/>
                <w:szCs w:val="28"/>
              </w:rPr>
              <w:lastRenderedPageBreak/>
              <w:t xml:space="preserve">Нашу  звездную  систему —  Галактику.  Другие галактики. Бесконечность Вселенной. Понятие о космологии. Расширяющаяся  Вселенная. Модель горячей Вселенной. Строение и происхождение Галактик. </w:t>
            </w:r>
            <w:r w:rsidRPr="00C2679A">
              <w:rPr>
                <w:rFonts w:ascii="Times New Roman" w:hAnsi="Times New Roman"/>
                <w:sz w:val="28"/>
                <w:szCs w:val="28"/>
              </w:rPr>
              <w:lastRenderedPageBreak/>
              <w:t xml:space="preserve">Термоядерный синтез. Проблема термоядерной энергетики. Энергия Солнца и звезд. </w:t>
            </w:r>
          </w:p>
        </w:tc>
        <w:tc>
          <w:tcPr>
            <w:tcW w:w="5386" w:type="dxa"/>
            <w:gridSpan w:val="2"/>
          </w:tcPr>
          <w:p w:rsidR="00D327F2" w:rsidRPr="007C4648" w:rsidRDefault="00E404F3" w:rsidP="007C4648">
            <w:pPr>
              <w:spacing w:after="200" w:line="276" w:lineRule="auto"/>
              <w:rPr>
                <w:sz w:val="28"/>
                <w:szCs w:val="28"/>
              </w:rPr>
            </w:pPr>
            <w:r w:rsidRPr="00E404F3">
              <w:rPr>
                <w:sz w:val="28"/>
                <w:szCs w:val="28"/>
              </w:rPr>
              <w:lastRenderedPageBreak/>
              <w:t xml:space="preserve">Работать с атласом звездного неба.  Описывать движение небесных  тел. Описывать Солнце как источник жизни на Земле. Применять знания законов физики для объяснения природы космических объектов, звезд и процессов, протекающих внутри Солнца и звезд. </w:t>
            </w:r>
            <w:proofErr w:type="gramStart"/>
            <w:r w:rsidRPr="00E404F3">
              <w:rPr>
                <w:sz w:val="28"/>
                <w:szCs w:val="28"/>
              </w:rPr>
              <w:t>Понимать смысл  слов: галактика, наша Галактика, Вселенная,</w:t>
            </w:r>
            <w:r>
              <w:rPr>
                <w:sz w:val="28"/>
                <w:szCs w:val="28"/>
              </w:rPr>
              <w:t xml:space="preserve"> </w:t>
            </w:r>
            <w:r w:rsidRPr="00E404F3">
              <w:rPr>
                <w:sz w:val="28"/>
                <w:szCs w:val="28"/>
              </w:rPr>
              <w:t>звезды,  Солнце, Земля, Луна.</w:t>
            </w:r>
            <w:proofErr w:type="gramEnd"/>
            <w:r w:rsidRPr="00E404F3">
              <w:rPr>
                <w:sz w:val="28"/>
                <w:szCs w:val="28"/>
              </w:rPr>
              <w:t xml:space="preserve"> Описывать движение небесных тел.</w:t>
            </w:r>
          </w:p>
        </w:tc>
      </w:tr>
    </w:tbl>
    <w:p w:rsidR="00034578" w:rsidRDefault="00034578" w:rsidP="00C2679A">
      <w:pPr>
        <w:tabs>
          <w:tab w:val="left" w:pos="6420"/>
        </w:tabs>
        <w:rPr>
          <w:b/>
          <w:sz w:val="28"/>
          <w:szCs w:val="28"/>
        </w:rPr>
        <w:sectPr w:rsidR="00034578" w:rsidSect="009B3D76">
          <w:pgSz w:w="16838" w:h="11906" w:orient="landscape"/>
          <w:pgMar w:top="851" w:right="1134" w:bottom="1701" w:left="1134" w:header="709" w:footer="709" w:gutter="0"/>
          <w:cols w:space="708"/>
          <w:docGrid w:linePitch="360"/>
        </w:sectPr>
      </w:pPr>
    </w:p>
    <w:p w:rsidR="00034578" w:rsidRPr="00515271" w:rsidRDefault="00034578" w:rsidP="00515271">
      <w:pPr>
        <w:tabs>
          <w:tab w:val="left" w:pos="6420"/>
        </w:tabs>
        <w:jc w:val="center"/>
        <w:rPr>
          <w:b/>
          <w:sz w:val="28"/>
          <w:szCs w:val="28"/>
        </w:rPr>
      </w:pPr>
      <w:r>
        <w:rPr>
          <w:b/>
          <w:sz w:val="28"/>
          <w:szCs w:val="28"/>
        </w:rPr>
        <w:lastRenderedPageBreak/>
        <w:t>4</w:t>
      </w:r>
      <w:r w:rsidRPr="00515271">
        <w:rPr>
          <w:b/>
          <w:sz w:val="28"/>
          <w:szCs w:val="28"/>
        </w:rPr>
        <w:t>. ВИДЫ ВНЕАУДЕТОРНОЙ САМОСТОЯТЕЛЬНОЙ РАБОТЫ</w:t>
      </w:r>
    </w:p>
    <w:p w:rsidR="00034578" w:rsidRPr="00515271" w:rsidRDefault="00034578" w:rsidP="00515271">
      <w:pPr>
        <w:tabs>
          <w:tab w:val="left" w:pos="6420"/>
        </w:tabs>
        <w:rPr>
          <w:sz w:val="28"/>
          <w:szCs w:val="28"/>
        </w:rPr>
      </w:pPr>
    </w:p>
    <w:p w:rsidR="00034578" w:rsidRPr="00515271" w:rsidRDefault="00034578" w:rsidP="00515271">
      <w:pPr>
        <w:tabs>
          <w:tab w:val="left" w:pos="6420"/>
        </w:tabs>
        <w:rPr>
          <w:sz w:val="28"/>
          <w:szCs w:val="28"/>
        </w:rPr>
      </w:pPr>
    </w:p>
    <w:p w:rsidR="00034578" w:rsidRPr="00515271" w:rsidRDefault="00034578" w:rsidP="00515271">
      <w:pPr>
        <w:tabs>
          <w:tab w:val="left" w:pos="6420"/>
        </w:tabs>
        <w:rPr>
          <w:sz w:val="28"/>
          <w:szCs w:val="28"/>
        </w:rPr>
      </w:pPr>
      <w:r w:rsidRPr="00515271">
        <w:rPr>
          <w:sz w:val="28"/>
          <w:szCs w:val="28"/>
        </w:rPr>
        <w:t>1. Написание рефератов</w:t>
      </w:r>
    </w:p>
    <w:p w:rsidR="00034578" w:rsidRPr="00515271" w:rsidRDefault="00034578" w:rsidP="00515271">
      <w:pPr>
        <w:tabs>
          <w:tab w:val="left" w:pos="6420"/>
        </w:tabs>
        <w:rPr>
          <w:sz w:val="28"/>
          <w:szCs w:val="28"/>
        </w:rPr>
      </w:pPr>
    </w:p>
    <w:p w:rsidR="00034578" w:rsidRPr="00515271" w:rsidRDefault="00034578" w:rsidP="00515271">
      <w:pPr>
        <w:tabs>
          <w:tab w:val="left" w:pos="6420"/>
        </w:tabs>
        <w:rPr>
          <w:sz w:val="28"/>
          <w:szCs w:val="28"/>
        </w:rPr>
      </w:pPr>
      <w:r w:rsidRPr="00515271">
        <w:rPr>
          <w:sz w:val="28"/>
          <w:szCs w:val="28"/>
        </w:rPr>
        <w:t>2. Подготовка устных выступлений</w:t>
      </w:r>
    </w:p>
    <w:p w:rsidR="00034578" w:rsidRPr="00515271" w:rsidRDefault="00034578" w:rsidP="00515271">
      <w:pPr>
        <w:tabs>
          <w:tab w:val="left" w:pos="6420"/>
        </w:tabs>
        <w:rPr>
          <w:sz w:val="28"/>
          <w:szCs w:val="28"/>
        </w:rPr>
      </w:pPr>
    </w:p>
    <w:p w:rsidR="00034578" w:rsidRPr="00515271" w:rsidRDefault="00034578" w:rsidP="00515271">
      <w:pPr>
        <w:tabs>
          <w:tab w:val="left" w:pos="6420"/>
        </w:tabs>
        <w:rPr>
          <w:sz w:val="28"/>
          <w:szCs w:val="28"/>
        </w:rPr>
      </w:pPr>
      <w:r w:rsidRPr="00515271">
        <w:rPr>
          <w:sz w:val="28"/>
          <w:szCs w:val="28"/>
        </w:rPr>
        <w:t>3. Составление презентаций</w:t>
      </w:r>
    </w:p>
    <w:p w:rsidR="00034578" w:rsidRPr="00515271" w:rsidRDefault="00034578" w:rsidP="00515271">
      <w:pPr>
        <w:tabs>
          <w:tab w:val="left" w:pos="6420"/>
        </w:tabs>
        <w:rPr>
          <w:sz w:val="28"/>
          <w:szCs w:val="28"/>
        </w:rPr>
      </w:pPr>
    </w:p>
    <w:p w:rsidR="00034578" w:rsidRPr="00515271" w:rsidRDefault="00034578" w:rsidP="00515271">
      <w:pPr>
        <w:rPr>
          <w:b/>
          <w:sz w:val="28"/>
          <w:szCs w:val="28"/>
        </w:rPr>
      </w:pPr>
    </w:p>
    <w:p w:rsidR="00034578" w:rsidRPr="00515271" w:rsidRDefault="00034578" w:rsidP="00515271">
      <w:pPr>
        <w:rPr>
          <w:b/>
          <w:sz w:val="28"/>
          <w:szCs w:val="28"/>
        </w:rPr>
      </w:pPr>
    </w:p>
    <w:p w:rsidR="00034578" w:rsidRPr="00515271" w:rsidRDefault="00034578" w:rsidP="00515271">
      <w:pPr>
        <w:rPr>
          <w:b/>
          <w:sz w:val="28"/>
          <w:szCs w:val="28"/>
        </w:rPr>
      </w:pPr>
    </w:p>
    <w:p w:rsidR="00034578" w:rsidRPr="00515271" w:rsidRDefault="00034578" w:rsidP="00515271">
      <w:pPr>
        <w:spacing w:line="218" w:lineRule="auto"/>
        <w:jc w:val="both"/>
        <w:rPr>
          <w:b/>
          <w:i/>
          <w:sz w:val="28"/>
          <w:szCs w:val="28"/>
        </w:rPr>
      </w:pPr>
      <w:r w:rsidRPr="00515271">
        <w:rPr>
          <w:b/>
          <w:i/>
          <w:sz w:val="28"/>
          <w:szCs w:val="28"/>
        </w:rPr>
        <w:t>Формы контроля самостоятельной работы:</w:t>
      </w:r>
    </w:p>
    <w:p w:rsidR="00034578" w:rsidRPr="00515271" w:rsidRDefault="00034578" w:rsidP="00515271">
      <w:pPr>
        <w:spacing w:line="218" w:lineRule="auto"/>
        <w:jc w:val="both"/>
        <w:rPr>
          <w:sz w:val="28"/>
          <w:szCs w:val="28"/>
          <w:u w:val="single"/>
        </w:rPr>
      </w:pPr>
    </w:p>
    <w:p w:rsidR="00034578" w:rsidRPr="00515271" w:rsidRDefault="00034578" w:rsidP="00515271">
      <w:pPr>
        <w:spacing w:line="218" w:lineRule="auto"/>
        <w:jc w:val="both"/>
        <w:rPr>
          <w:sz w:val="28"/>
          <w:szCs w:val="28"/>
        </w:rPr>
      </w:pPr>
      <w:r w:rsidRPr="00515271">
        <w:rPr>
          <w:sz w:val="28"/>
          <w:szCs w:val="28"/>
        </w:rPr>
        <w:t>1. Проверка</w:t>
      </w:r>
    </w:p>
    <w:p w:rsidR="00034578" w:rsidRPr="00515271" w:rsidRDefault="00034578" w:rsidP="00515271">
      <w:pPr>
        <w:spacing w:line="218" w:lineRule="auto"/>
        <w:jc w:val="both"/>
        <w:rPr>
          <w:sz w:val="28"/>
          <w:szCs w:val="28"/>
          <w:u w:val="single"/>
        </w:rPr>
      </w:pPr>
    </w:p>
    <w:p w:rsidR="00034578" w:rsidRPr="00515271" w:rsidRDefault="00034578" w:rsidP="00515271">
      <w:pPr>
        <w:rPr>
          <w:sz w:val="28"/>
          <w:szCs w:val="28"/>
        </w:rPr>
      </w:pPr>
      <w:r w:rsidRPr="00515271">
        <w:rPr>
          <w:sz w:val="28"/>
          <w:szCs w:val="28"/>
        </w:rPr>
        <w:t>2. Защита</w:t>
      </w:r>
    </w:p>
    <w:p w:rsidR="00034578" w:rsidRPr="00515271" w:rsidRDefault="00034578" w:rsidP="00515271">
      <w:pPr>
        <w:rPr>
          <w:sz w:val="28"/>
          <w:szCs w:val="28"/>
        </w:rPr>
      </w:pPr>
    </w:p>
    <w:p w:rsidR="00034578" w:rsidRPr="00515271" w:rsidRDefault="00034578" w:rsidP="00515271">
      <w:pPr>
        <w:rPr>
          <w:b/>
          <w:sz w:val="28"/>
          <w:szCs w:val="28"/>
        </w:rPr>
      </w:pPr>
      <w:r w:rsidRPr="00515271">
        <w:rPr>
          <w:sz w:val="28"/>
          <w:szCs w:val="28"/>
        </w:rPr>
        <w:t>3. Отчёт</w:t>
      </w:r>
    </w:p>
    <w:p w:rsidR="00034578" w:rsidRDefault="00034578">
      <w:pPr>
        <w:spacing w:after="200" w:line="276" w:lineRule="auto"/>
      </w:pPr>
    </w:p>
    <w:p w:rsidR="00034578" w:rsidRDefault="00034578">
      <w:pPr>
        <w:spacing w:after="200" w:line="276" w:lineRule="auto"/>
      </w:pPr>
    </w:p>
    <w:p w:rsidR="00034578" w:rsidRDefault="00034578">
      <w:pPr>
        <w:spacing w:after="200" w:line="276" w:lineRule="auto"/>
        <w:rPr>
          <w:b/>
          <w:sz w:val="28"/>
          <w:szCs w:val="28"/>
        </w:rPr>
      </w:pPr>
      <w:r>
        <w:rPr>
          <w:szCs w:val="28"/>
        </w:rPr>
        <w:br w:type="page"/>
      </w:r>
    </w:p>
    <w:p w:rsidR="00034578" w:rsidRPr="009977E6" w:rsidRDefault="00034578" w:rsidP="00515271">
      <w:pPr>
        <w:pStyle w:val="5"/>
        <w:ind w:firstLine="0"/>
        <w:rPr>
          <w:szCs w:val="28"/>
        </w:rPr>
      </w:pPr>
      <w:r>
        <w:rPr>
          <w:szCs w:val="28"/>
        </w:rPr>
        <w:lastRenderedPageBreak/>
        <w:t xml:space="preserve">5. </w:t>
      </w:r>
      <w:r w:rsidRPr="009977E6">
        <w:rPr>
          <w:szCs w:val="28"/>
        </w:rPr>
        <w:t xml:space="preserve">ТРЕБОВАНИЯ К </w:t>
      </w:r>
      <w:r>
        <w:rPr>
          <w:szCs w:val="28"/>
        </w:rPr>
        <w:t>РЕЗУЛЬТАТАМ ОБУЧЕНИЯ</w:t>
      </w:r>
    </w:p>
    <w:p w:rsidR="00034578" w:rsidRPr="009977E6" w:rsidRDefault="00034578" w:rsidP="00515271">
      <w:pPr>
        <w:ind w:firstLine="709"/>
        <w:jc w:val="both"/>
        <w:rPr>
          <w:b/>
          <w:sz w:val="28"/>
          <w:szCs w:val="28"/>
          <w:lang w:val="it-IT"/>
        </w:rPr>
      </w:pPr>
    </w:p>
    <w:p w:rsidR="00034578" w:rsidRPr="00C367B9" w:rsidRDefault="00034578" w:rsidP="00515271">
      <w:pPr>
        <w:widowControl w:val="0"/>
        <w:autoSpaceDE w:val="0"/>
        <w:autoSpaceDN w:val="0"/>
        <w:adjustRightInd w:val="0"/>
        <w:ind w:firstLine="709"/>
        <w:jc w:val="both"/>
        <w:rPr>
          <w:sz w:val="28"/>
          <w:szCs w:val="28"/>
        </w:rPr>
      </w:pPr>
      <w:r w:rsidRPr="00C367B9">
        <w:rPr>
          <w:sz w:val="28"/>
          <w:szCs w:val="28"/>
        </w:rPr>
        <w:t>В результате изучения учебной дисциплины «</w:t>
      </w:r>
      <w:r>
        <w:rPr>
          <w:sz w:val="28"/>
          <w:szCs w:val="28"/>
        </w:rPr>
        <w:t>Физика</w:t>
      </w:r>
      <w:r w:rsidRPr="00C367B9">
        <w:rPr>
          <w:sz w:val="28"/>
          <w:szCs w:val="28"/>
        </w:rPr>
        <w:t xml:space="preserve">» </w:t>
      </w:r>
      <w:proofErr w:type="gramStart"/>
      <w:r w:rsidRPr="00C367B9">
        <w:rPr>
          <w:sz w:val="28"/>
          <w:szCs w:val="28"/>
        </w:rPr>
        <w:t>обучающийся</w:t>
      </w:r>
      <w:proofErr w:type="gramEnd"/>
      <w:r w:rsidRPr="00C367B9">
        <w:rPr>
          <w:sz w:val="28"/>
          <w:szCs w:val="28"/>
        </w:rPr>
        <w:t xml:space="preserve"> должен: </w:t>
      </w:r>
    </w:p>
    <w:p w:rsidR="00034578" w:rsidRPr="009977E6" w:rsidRDefault="00034578" w:rsidP="00515271">
      <w:pPr>
        <w:spacing w:before="120"/>
        <w:ind w:firstLine="709"/>
        <w:jc w:val="both"/>
        <w:rPr>
          <w:b/>
          <w:sz w:val="28"/>
          <w:szCs w:val="28"/>
        </w:rPr>
      </w:pPr>
      <w:r w:rsidRPr="009977E6">
        <w:rPr>
          <w:b/>
          <w:sz w:val="28"/>
          <w:szCs w:val="28"/>
        </w:rPr>
        <w:t>знать/понимать</w:t>
      </w:r>
      <w:r w:rsidRPr="00F42473">
        <w:rPr>
          <w:sz w:val="28"/>
          <w:szCs w:val="28"/>
        </w:rPr>
        <w:t>:</w:t>
      </w:r>
    </w:p>
    <w:p w:rsidR="00034578" w:rsidRPr="009977E6" w:rsidRDefault="00034578" w:rsidP="00515271">
      <w:pPr>
        <w:numPr>
          <w:ilvl w:val="0"/>
          <w:numId w:val="10"/>
        </w:numPr>
        <w:tabs>
          <w:tab w:val="left" w:pos="655"/>
          <w:tab w:val="left" w:pos="862"/>
          <w:tab w:val="left" w:pos="1080"/>
        </w:tabs>
        <w:ind w:left="655"/>
        <w:jc w:val="both"/>
        <w:rPr>
          <w:sz w:val="28"/>
          <w:szCs w:val="28"/>
        </w:rPr>
      </w:pPr>
      <w:proofErr w:type="gramStart"/>
      <w:r w:rsidRPr="00B300BB">
        <w:rPr>
          <w:b/>
          <w:sz w:val="28"/>
          <w:szCs w:val="28"/>
        </w:rPr>
        <w:t>смысл понятий:</w:t>
      </w:r>
      <w:r w:rsidRPr="009977E6">
        <w:rPr>
          <w:sz w:val="28"/>
          <w:szCs w:val="28"/>
        </w:rPr>
        <w:t xml:space="preserve">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roofErr w:type="gramEnd"/>
    </w:p>
    <w:p w:rsidR="00034578" w:rsidRPr="009977E6" w:rsidRDefault="00034578" w:rsidP="00515271">
      <w:pPr>
        <w:numPr>
          <w:ilvl w:val="0"/>
          <w:numId w:val="10"/>
        </w:numPr>
        <w:tabs>
          <w:tab w:val="left" w:pos="655"/>
          <w:tab w:val="left" w:pos="862"/>
          <w:tab w:val="left" w:pos="1080"/>
        </w:tabs>
        <w:ind w:left="655"/>
        <w:jc w:val="both"/>
        <w:rPr>
          <w:sz w:val="28"/>
          <w:szCs w:val="28"/>
        </w:rPr>
      </w:pPr>
      <w:proofErr w:type="gramStart"/>
      <w:r w:rsidRPr="00B300BB">
        <w:rPr>
          <w:b/>
          <w:sz w:val="28"/>
          <w:szCs w:val="28"/>
        </w:rPr>
        <w:t>смысл физических величин:</w:t>
      </w:r>
      <w:r w:rsidRPr="009977E6">
        <w:rPr>
          <w:b/>
          <w:sz w:val="28"/>
          <w:szCs w:val="28"/>
        </w:rPr>
        <w:t xml:space="preserve"> </w:t>
      </w:r>
      <w:r w:rsidRPr="009977E6">
        <w:rPr>
          <w:sz w:val="28"/>
          <w:szCs w:val="28"/>
        </w:rPr>
        <w:t>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p>
    <w:p w:rsidR="00034578" w:rsidRPr="009977E6" w:rsidRDefault="00034578" w:rsidP="00515271">
      <w:pPr>
        <w:numPr>
          <w:ilvl w:val="0"/>
          <w:numId w:val="10"/>
        </w:numPr>
        <w:tabs>
          <w:tab w:val="left" w:pos="655"/>
          <w:tab w:val="left" w:pos="862"/>
          <w:tab w:val="left" w:pos="1080"/>
          <w:tab w:val="left" w:pos="1800"/>
        </w:tabs>
        <w:ind w:left="655"/>
        <w:jc w:val="both"/>
        <w:rPr>
          <w:sz w:val="28"/>
          <w:szCs w:val="28"/>
        </w:rPr>
      </w:pPr>
      <w:r w:rsidRPr="00B300BB">
        <w:rPr>
          <w:b/>
          <w:sz w:val="28"/>
          <w:szCs w:val="28"/>
        </w:rPr>
        <w:t>смысл физических законов</w:t>
      </w:r>
      <w:r w:rsidRPr="009977E6">
        <w:rPr>
          <w:sz w:val="28"/>
          <w:szCs w:val="28"/>
        </w:rPr>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034578" w:rsidRPr="009977E6" w:rsidRDefault="00034578" w:rsidP="00515271">
      <w:pPr>
        <w:numPr>
          <w:ilvl w:val="0"/>
          <w:numId w:val="10"/>
        </w:numPr>
        <w:tabs>
          <w:tab w:val="left" w:pos="655"/>
          <w:tab w:val="left" w:pos="862"/>
          <w:tab w:val="left" w:pos="1080"/>
        </w:tabs>
        <w:ind w:left="655"/>
        <w:jc w:val="both"/>
        <w:rPr>
          <w:sz w:val="28"/>
          <w:szCs w:val="28"/>
        </w:rPr>
      </w:pPr>
      <w:r w:rsidRPr="00B300BB">
        <w:rPr>
          <w:b/>
          <w:sz w:val="28"/>
          <w:szCs w:val="28"/>
        </w:rPr>
        <w:t>вклад российских и зарубежных ученых</w:t>
      </w:r>
      <w:r w:rsidRPr="00B300BB">
        <w:rPr>
          <w:sz w:val="28"/>
          <w:szCs w:val="28"/>
        </w:rPr>
        <w:t xml:space="preserve">, </w:t>
      </w:r>
      <w:r w:rsidRPr="009977E6">
        <w:rPr>
          <w:sz w:val="28"/>
          <w:szCs w:val="28"/>
        </w:rPr>
        <w:t>оказавших наибольшее влияние на развитие физики;</w:t>
      </w:r>
    </w:p>
    <w:p w:rsidR="00034578" w:rsidRPr="009977E6" w:rsidRDefault="00034578" w:rsidP="00515271">
      <w:pPr>
        <w:spacing w:before="120"/>
        <w:ind w:firstLine="709"/>
        <w:jc w:val="both"/>
        <w:rPr>
          <w:b/>
          <w:sz w:val="28"/>
          <w:szCs w:val="28"/>
        </w:rPr>
      </w:pPr>
      <w:r w:rsidRPr="009977E6">
        <w:rPr>
          <w:b/>
          <w:sz w:val="28"/>
          <w:szCs w:val="28"/>
        </w:rPr>
        <w:t>уметь</w:t>
      </w:r>
      <w:r w:rsidRPr="00926EB3">
        <w:rPr>
          <w:sz w:val="28"/>
          <w:szCs w:val="28"/>
        </w:rPr>
        <w:t>:</w:t>
      </w:r>
    </w:p>
    <w:p w:rsidR="00034578" w:rsidRPr="00B300BB" w:rsidRDefault="00034578" w:rsidP="00515271">
      <w:pPr>
        <w:numPr>
          <w:ilvl w:val="0"/>
          <w:numId w:val="11"/>
        </w:numPr>
        <w:tabs>
          <w:tab w:val="left" w:pos="655"/>
          <w:tab w:val="left" w:pos="862"/>
          <w:tab w:val="left" w:pos="1080"/>
        </w:tabs>
        <w:ind w:left="655"/>
        <w:jc w:val="both"/>
        <w:rPr>
          <w:spacing w:val="-6"/>
          <w:sz w:val="28"/>
          <w:szCs w:val="28"/>
        </w:rPr>
      </w:pPr>
      <w:r w:rsidRPr="00B300BB">
        <w:rPr>
          <w:b/>
          <w:spacing w:val="-6"/>
          <w:sz w:val="28"/>
          <w:szCs w:val="28"/>
        </w:rPr>
        <w:t xml:space="preserve">описывать и объяснять физические явления и свойства тел: </w:t>
      </w:r>
      <w:r w:rsidRPr="00B300BB">
        <w:rPr>
          <w:spacing w:val="-6"/>
          <w:sz w:val="28"/>
          <w:szCs w:val="28"/>
        </w:rPr>
        <w:t>движение небесных тел и искусственных спутников Земли; свойства газов, жидкостей и твердых тел; электромагнитн</w:t>
      </w:r>
      <w:r w:rsidRPr="00B300BB">
        <w:rPr>
          <w:color w:val="000000"/>
          <w:spacing w:val="-6"/>
          <w:sz w:val="28"/>
          <w:szCs w:val="28"/>
        </w:rPr>
        <w:t>ую</w:t>
      </w:r>
      <w:r w:rsidRPr="00B300BB">
        <w:rPr>
          <w:spacing w:val="-6"/>
          <w:sz w:val="28"/>
          <w:szCs w:val="28"/>
        </w:rPr>
        <w:t xml:space="preserve"> индукци</w:t>
      </w:r>
      <w:r w:rsidRPr="00B300BB">
        <w:rPr>
          <w:color w:val="000000"/>
          <w:spacing w:val="-6"/>
          <w:sz w:val="28"/>
          <w:szCs w:val="28"/>
        </w:rPr>
        <w:t>ю</w:t>
      </w:r>
      <w:r w:rsidRPr="00B300BB">
        <w:rPr>
          <w:spacing w:val="-6"/>
          <w:sz w:val="28"/>
          <w:szCs w:val="28"/>
        </w:rPr>
        <w:t xml:space="preserve">, </w:t>
      </w:r>
      <w:r w:rsidRPr="00B300BB">
        <w:rPr>
          <w:color w:val="000000"/>
          <w:spacing w:val="-6"/>
          <w:sz w:val="28"/>
          <w:szCs w:val="28"/>
        </w:rPr>
        <w:t>распространение электромагнитных волн;</w:t>
      </w:r>
      <w:r w:rsidRPr="00B300BB">
        <w:rPr>
          <w:spacing w:val="-6"/>
          <w:sz w:val="28"/>
          <w:szCs w:val="28"/>
        </w:rPr>
        <w:t xml:space="preserve"> волновые свойства света; излучение и поглощение света атомом; фотоэффект;</w:t>
      </w:r>
    </w:p>
    <w:p w:rsidR="00034578" w:rsidRDefault="00034578" w:rsidP="00515271">
      <w:pPr>
        <w:numPr>
          <w:ilvl w:val="0"/>
          <w:numId w:val="11"/>
        </w:numPr>
        <w:tabs>
          <w:tab w:val="left" w:pos="655"/>
          <w:tab w:val="left" w:pos="862"/>
          <w:tab w:val="left" w:pos="1080"/>
        </w:tabs>
        <w:ind w:left="655"/>
        <w:jc w:val="both"/>
        <w:rPr>
          <w:sz w:val="28"/>
          <w:szCs w:val="28"/>
        </w:rPr>
      </w:pPr>
      <w:r w:rsidRPr="00B300BB">
        <w:rPr>
          <w:b/>
          <w:sz w:val="28"/>
          <w:szCs w:val="28"/>
        </w:rPr>
        <w:t xml:space="preserve">отличать </w:t>
      </w:r>
      <w:r w:rsidRPr="00B300BB">
        <w:rPr>
          <w:sz w:val="28"/>
          <w:szCs w:val="28"/>
        </w:rPr>
        <w:t xml:space="preserve">гипотезы от научных теорий; </w:t>
      </w:r>
    </w:p>
    <w:p w:rsidR="00034578" w:rsidRDefault="00034578" w:rsidP="00515271">
      <w:pPr>
        <w:numPr>
          <w:ilvl w:val="0"/>
          <w:numId w:val="11"/>
        </w:numPr>
        <w:tabs>
          <w:tab w:val="left" w:pos="655"/>
          <w:tab w:val="left" w:pos="862"/>
          <w:tab w:val="left" w:pos="1080"/>
        </w:tabs>
        <w:ind w:left="655"/>
        <w:jc w:val="both"/>
        <w:rPr>
          <w:sz w:val="28"/>
          <w:szCs w:val="28"/>
        </w:rPr>
      </w:pPr>
      <w:r w:rsidRPr="00B300BB">
        <w:rPr>
          <w:b/>
          <w:sz w:val="28"/>
          <w:szCs w:val="28"/>
        </w:rPr>
        <w:t>делать выводы</w:t>
      </w:r>
      <w:r w:rsidRPr="00B300BB">
        <w:rPr>
          <w:sz w:val="28"/>
          <w:szCs w:val="28"/>
        </w:rPr>
        <w:t xml:space="preserve"> на основе экспериментальных данных; </w:t>
      </w:r>
    </w:p>
    <w:p w:rsidR="00034578" w:rsidRPr="00B300BB" w:rsidRDefault="00034578" w:rsidP="00515271">
      <w:pPr>
        <w:numPr>
          <w:ilvl w:val="0"/>
          <w:numId w:val="11"/>
        </w:numPr>
        <w:tabs>
          <w:tab w:val="left" w:pos="655"/>
          <w:tab w:val="left" w:pos="862"/>
          <w:tab w:val="left" w:pos="1080"/>
        </w:tabs>
        <w:ind w:left="655"/>
        <w:jc w:val="both"/>
        <w:rPr>
          <w:sz w:val="28"/>
          <w:szCs w:val="28"/>
        </w:rPr>
      </w:pPr>
      <w:r w:rsidRPr="00B300BB">
        <w:rPr>
          <w:b/>
          <w:sz w:val="28"/>
          <w:szCs w:val="28"/>
        </w:rPr>
        <w:t>приводить примеры, показывающие, что:</w:t>
      </w:r>
      <w:r w:rsidRPr="00B300BB">
        <w:rPr>
          <w:sz w:val="28"/>
          <w:szCs w:val="28"/>
        </w:rPr>
        <w:t xml:space="preserve">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034578" w:rsidRPr="009977E6" w:rsidRDefault="00034578" w:rsidP="00515271">
      <w:pPr>
        <w:numPr>
          <w:ilvl w:val="0"/>
          <w:numId w:val="11"/>
        </w:numPr>
        <w:tabs>
          <w:tab w:val="left" w:pos="655"/>
          <w:tab w:val="left" w:pos="862"/>
          <w:tab w:val="left" w:pos="1080"/>
        </w:tabs>
        <w:ind w:left="655"/>
        <w:jc w:val="both"/>
        <w:rPr>
          <w:sz w:val="28"/>
          <w:szCs w:val="28"/>
        </w:rPr>
      </w:pPr>
      <w:r w:rsidRPr="00B300BB">
        <w:rPr>
          <w:b/>
          <w:sz w:val="28"/>
          <w:szCs w:val="28"/>
        </w:rPr>
        <w:t xml:space="preserve">приводить примеры практического использования физических знаний: </w:t>
      </w:r>
      <w:r w:rsidRPr="00B300BB">
        <w:rPr>
          <w:sz w:val="28"/>
          <w:szCs w:val="28"/>
        </w:rPr>
        <w:t>законов механики, термодинамики и электродинамики</w:t>
      </w:r>
      <w:r w:rsidRPr="009977E6">
        <w:rPr>
          <w:sz w:val="28"/>
          <w:szCs w:val="28"/>
        </w:rPr>
        <w:t xml:space="preserve">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034578" w:rsidRDefault="00034578" w:rsidP="00515271">
      <w:pPr>
        <w:numPr>
          <w:ilvl w:val="0"/>
          <w:numId w:val="11"/>
        </w:numPr>
        <w:tabs>
          <w:tab w:val="left" w:pos="655"/>
          <w:tab w:val="left" w:pos="862"/>
          <w:tab w:val="left" w:pos="1080"/>
        </w:tabs>
        <w:ind w:left="655"/>
        <w:jc w:val="both"/>
        <w:rPr>
          <w:sz w:val="28"/>
          <w:szCs w:val="28"/>
        </w:rPr>
      </w:pPr>
      <w:r w:rsidRPr="00B300BB">
        <w:rPr>
          <w:b/>
          <w:sz w:val="28"/>
          <w:szCs w:val="28"/>
        </w:rPr>
        <w:t xml:space="preserve">воспринимать и на основе полученных знаний самостоятельно оценивать </w:t>
      </w:r>
      <w:r w:rsidRPr="00B300BB">
        <w:rPr>
          <w:sz w:val="28"/>
          <w:szCs w:val="28"/>
        </w:rPr>
        <w:t>информацию, содержащуюся в сообщениях СМИ,  Интернете, научно</w:t>
      </w:r>
      <w:r w:rsidRPr="009977E6">
        <w:rPr>
          <w:sz w:val="28"/>
          <w:szCs w:val="28"/>
        </w:rPr>
        <w:t>-популярных статьях.</w:t>
      </w:r>
    </w:p>
    <w:p w:rsidR="00034578" w:rsidRDefault="00034578" w:rsidP="00515271">
      <w:pPr>
        <w:tabs>
          <w:tab w:val="left" w:pos="655"/>
          <w:tab w:val="left" w:pos="862"/>
          <w:tab w:val="left" w:pos="1080"/>
        </w:tabs>
        <w:jc w:val="both"/>
        <w:rPr>
          <w:sz w:val="28"/>
          <w:szCs w:val="28"/>
        </w:rPr>
      </w:pPr>
    </w:p>
    <w:p w:rsidR="0041511D" w:rsidRDefault="0041511D" w:rsidP="00515271">
      <w:pPr>
        <w:tabs>
          <w:tab w:val="left" w:pos="655"/>
          <w:tab w:val="left" w:pos="862"/>
          <w:tab w:val="left" w:pos="1080"/>
        </w:tabs>
        <w:jc w:val="both"/>
        <w:rPr>
          <w:sz w:val="28"/>
          <w:szCs w:val="28"/>
        </w:rPr>
      </w:pPr>
    </w:p>
    <w:p w:rsidR="0041511D" w:rsidRPr="009977E6" w:rsidRDefault="0041511D" w:rsidP="00515271">
      <w:pPr>
        <w:tabs>
          <w:tab w:val="left" w:pos="655"/>
          <w:tab w:val="left" w:pos="862"/>
          <w:tab w:val="left" w:pos="1080"/>
        </w:tabs>
        <w:jc w:val="both"/>
        <w:rPr>
          <w:sz w:val="28"/>
          <w:szCs w:val="28"/>
        </w:rPr>
      </w:pPr>
    </w:p>
    <w:p w:rsidR="00034578" w:rsidRPr="00B300BB" w:rsidRDefault="00034578" w:rsidP="00515271">
      <w:pPr>
        <w:numPr>
          <w:ilvl w:val="0"/>
          <w:numId w:val="11"/>
        </w:numPr>
        <w:tabs>
          <w:tab w:val="left" w:pos="709"/>
        </w:tabs>
        <w:ind w:firstLine="131"/>
        <w:jc w:val="both"/>
        <w:rPr>
          <w:b/>
          <w:sz w:val="28"/>
          <w:szCs w:val="28"/>
        </w:rPr>
      </w:pPr>
      <w:r w:rsidRPr="00B300BB">
        <w:rPr>
          <w:b/>
          <w:sz w:val="28"/>
          <w:szCs w:val="28"/>
        </w:rPr>
        <w:lastRenderedPageBreak/>
        <w:t>применять полученные знания для решения физических задач</w:t>
      </w:r>
      <w:r>
        <w:rPr>
          <w:rStyle w:val="a8"/>
          <w:b/>
          <w:sz w:val="28"/>
          <w:szCs w:val="28"/>
        </w:rPr>
        <w:footnoteReference w:customMarkFollows="1" w:id="1"/>
        <w:t>*</w:t>
      </w:r>
      <w:r w:rsidRPr="00B300BB">
        <w:rPr>
          <w:b/>
          <w:sz w:val="28"/>
          <w:szCs w:val="28"/>
        </w:rPr>
        <w:t>;</w:t>
      </w:r>
    </w:p>
    <w:p w:rsidR="00034578" w:rsidRPr="00B300BB" w:rsidRDefault="00034578" w:rsidP="00515271">
      <w:pPr>
        <w:numPr>
          <w:ilvl w:val="0"/>
          <w:numId w:val="11"/>
        </w:numPr>
        <w:tabs>
          <w:tab w:val="clear" w:pos="153"/>
          <w:tab w:val="left" w:pos="709"/>
        </w:tabs>
        <w:ind w:left="709" w:hanging="425"/>
        <w:jc w:val="both"/>
        <w:rPr>
          <w:sz w:val="28"/>
          <w:szCs w:val="28"/>
        </w:rPr>
      </w:pPr>
      <w:r w:rsidRPr="00B300BB">
        <w:rPr>
          <w:b/>
          <w:sz w:val="28"/>
          <w:szCs w:val="28"/>
        </w:rPr>
        <w:t xml:space="preserve">определять </w:t>
      </w:r>
      <w:r w:rsidRPr="00B300BB">
        <w:rPr>
          <w:sz w:val="28"/>
          <w:szCs w:val="28"/>
        </w:rPr>
        <w:t>характер физического процесса по графику, таблице, формуле</w:t>
      </w:r>
      <w:r w:rsidRPr="00D20296">
        <w:rPr>
          <w:sz w:val="28"/>
          <w:szCs w:val="28"/>
          <w:vertAlign w:val="superscript"/>
        </w:rPr>
        <w:t>*</w:t>
      </w:r>
      <w:r w:rsidRPr="00B300BB">
        <w:rPr>
          <w:sz w:val="28"/>
          <w:szCs w:val="28"/>
        </w:rPr>
        <w:t xml:space="preserve">; </w:t>
      </w:r>
    </w:p>
    <w:p w:rsidR="00034578" w:rsidRPr="009977E6" w:rsidRDefault="00034578" w:rsidP="00515271">
      <w:pPr>
        <w:numPr>
          <w:ilvl w:val="0"/>
          <w:numId w:val="11"/>
        </w:numPr>
        <w:tabs>
          <w:tab w:val="clear" w:pos="153"/>
          <w:tab w:val="num" w:pos="709"/>
        </w:tabs>
        <w:ind w:left="709" w:hanging="425"/>
        <w:jc w:val="both"/>
        <w:rPr>
          <w:sz w:val="28"/>
          <w:szCs w:val="28"/>
        </w:rPr>
      </w:pPr>
      <w:r w:rsidRPr="00B300BB">
        <w:rPr>
          <w:b/>
          <w:sz w:val="28"/>
          <w:szCs w:val="28"/>
        </w:rPr>
        <w:t>измерять</w:t>
      </w:r>
      <w:r w:rsidRPr="009977E6">
        <w:rPr>
          <w:b/>
          <w:i/>
          <w:sz w:val="28"/>
          <w:szCs w:val="28"/>
        </w:rPr>
        <w:t xml:space="preserve"> </w:t>
      </w:r>
      <w:r w:rsidRPr="00B300BB">
        <w:rPr>
          <w:b/>
          <w:sz w:val="28"/>
          <w:szCs w:val="28"/>
        </w:rPr>
        <w:t>ряд</w:t>
      </w:r>
      <w:r w:rsidRPr="00B300BB">
        <w:rPr>
          <w:sz w:val="28"/>
          <w:szCs w:val="28"/>
        </w:rPr>
        <w:t xml:space="preserve"> физических</w:t>
      </w:r>
      <w:r w:rsidRPr="009977E6">
        <w:rPr>
          <w:sz w:val="28"/>
          <w:szCs w:val="28"/>
        </w:rPr>
        <w:t xml:space="preserve"> величин, представляя результаты измерений с учетом их погрешностей</w:t>
      </w:r>
      <w:r w:rsidRPr="00D20296">
        <w:rPr>
          <w:sz w:val="28"/>
          <w:szCs w:val="28"/>
          <w:vertAlign w:val="superscript"/>
        </w:rPr>
        <w:t>*</w:t>
      </w:r>
      <w:r>
        <w:rPr>
          <w:sz w:val="28"/>
          <w:szCs w:val="28"/>
        </w:rPr>
        <w:t>;</w:t>
      </w:r>
    </w:p>
    <w:p w:rsidR="00034578" w:rsidRPr="008E50A2" w:rsidRDefault="00034578" w:rsidP="00515271">
      <w:pPr>
        <w:spacing w:before="120"/>
        <w:ind w:left="709"/>
        <w:jc w:val="both"/>
        <w:rPr>
          <w:sz w:val="28"/>
          <w:szCs w:val="28"/>
        </w:rPr>
      </w:pPr>
      <w:r>
        <w:rPr>
          <w:b/>
          <w:sz w:val="28"/>
          <w:szCs w:val="28"/>
        </w:rPr>
        <w:t>и</w:t>
      </w:r>
      <w:r w:rsidRPr="009977E6">
        <w:rPr>
          <w:b/>
          <w:sz w:val="28"/>
          <w:szCs w:val="28"/>
        </w:rPr>
        <w:t>спользовать приобретенные знания и умения в практической деятельности и повседневной жизни</w:t>
      </w:r>
      <w:r w:rsidRPr="008E50A2">
        <w:rPr>
          <w:sz w:val="28"/>
          <w:szCs w:val="28"/>
        </w:rPr>
        <w:t>:</w:t>
      </w:r>
    </w:p>
    <w:p w:rsidR="00034578" w:rsidRPr="009977E6" w:rsidRDefault="00034578" w:rsidP="00515271">
      <w:pPr>
        <w:numPr>
          <w:ilvl w:val="0"/>
          <w:numId w:val="8"/>
        </w:numPr>
        <w:tabs>
          <w:tab w:val="left" w:pos="655"/>
          <w:tab w:val="left" w:pos="862"/>
          <w:tab w:val="left" w:pos="1080"/>
        </w:tabs>
        <w:ind w:left="655"/>
        <w:jc w:val="both"/>
        <w:rPr>
          <w:sz w:val="28"/>
          <w:szCs w:val="28"/>
        </w:rPr>
      </w:pPr>
      <w:r w:rsidRPr="008E50A2">
        <w:rPr>
          <w:sz w:val="28"/>
          <w:szCs w:val="28"/>
        </w:rPr>
        <w:t>для</w:t>
      </w:r>
      <w:r w:rsidRPr="009977E6">
        <w:rPr>
          <w:sz w:val="28"/>
          <w:szCs w:val="28"/>
        </w:rPr>
        <w:t xml:space="preserve">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034578" w:rsidRPr="009977E6" w:rsidRDefault="00034578" w:rsidP="00515271">
      <w:pPr>
        <w:numPr>
          <w:ilvl w:val="0"/>
          <w:numId w:val="8"/>
        </w:numPr>
        <w:tabs>
          <w:tab w:val="left" w:pos="655"/>
          <w:tab w:val="left" w:pos="862"/>
          <w:tab w:val="left" w:pos="1080"/>
        </w:tabs>
        <w:ind w:left="655"/>
        <w:jc w:val="both"/>
        <w:rPr>
          <w:sz w:val="28"/>
          <w:szCs w:val="28"/>
        </w:rPr>
      </w:pPr>
      <w:r w:rsidRPr="009977E6">
        <w:rPr>
          <w:sz w:val="28"/>
          <w:szCs w:val="28"/>
        </w:rPr>
        <w:t>оценки влияния на организм человека и другие организмы загрязнения окружающей среды;</w:t>
      </w:r>
    </w:p>
    <w:p w:rsidR="00034578" w:rsidRPr="009977E6" w:rsidRDefault="00034578" w:rsidP="00515271">
      <w:pPr>
        <w:numPr>
          <w:ilvl w:val="0"/>
          <w:numId w:val="8"/>
        </w:numPr>
        <w:tabs>
          <w:tab w:val="left" w:pos="655"/>
          <w:tab w:val="left" w:pos="862"/>
          <w:tab w:val="left" w:pos="1080"/>
        </w:tabs>
        <w:ind w:left="655"/>
        <w:jc w:val="both"/>
        <w:rPr>
          <w:sz w:val="28"/>
          <w:szCs w:val="28"/>
        </w:rPr>
      </w:pPr>
      <w:r w:rsidRPr="009977E6">
        <w:rPr>
          <w:sz w:val="28"/>
          <w:szCs w:val="28"/>
        </w:rPr>
        <w:t>рационального природопользования и защиты окружающей среды.</w:t>
      </w:r>
    </w:p>
    <w:p w:rsidR="00034578" w:rsidRPr="009977E6" w:rsidRDefault="00034578" w:rsidP="00515271">
      <w:pPr>
        <w:pStyle w:val="210"/>
        <w:ind w:firstLine="709"/>
        <w:rPr>
          <w:sz w:val="28"/>
          <w:szCs w:val="28"/>
        </w:rPr>
      </w:pPr>
    </w:p>
    <w:p w:rsidR="00034578" w:rsidRPr="009977E6" w:rsidRDefault="00034578" w:rsidP="00515271">
      <w:pPr>
        <w:pStyle w:val="31"/>
        <w:jc w:val="both"/>
        <w:rPr>
          <w:sz w:val="28"/>
          <w:szCs w:val="28"/>
        </w:rPr>
      </w:pPr>
    </w:p>
    <w:p w:rsidR="00034578" w:rsidRPr="009977E6" w:rsidRDefault="00034578" w:rsidP="00515271">
      <w:pPr>
        <w:ind w:firstLine="709"/>
        <w:jc w:val="center"/>
        <w:rPr>
          <w:b/>
          <w:sz w:val="28"/>
          <w:szCs w:val="28"/>
        </w:rPr>
      </w:pPr>
    </w:p>
    <w:p w:rsidR="00034578" w:rsidRPr="009977E6" w:rsidRDefault="00034578" w:rsidP="00515271">
      <w:pPr>
        <w:pStyle w:val="5"/>
        <w:ind w:firstLine="0"/>
      </w:pPr>
      <w:r w:rsidRPr="009977E6">
        <w:br w:type="page"/>
      </w:r>
      <w:r>
        <w:lastRenderedPageBreak/>
        <w:t xml:space="preserve">6. </w:t>
      </w:r>
      <w:r w:rsidRPr="009977E6">
        <w:t>РЕКОМЕНДУЕМАЯ ЛИТЕРАТУРА</w:t>
      </w:r>
    </w:p>
    <w:p w:rsidR="00034578" w:rsidRPr="009977E6" w:rsidRDefault="00034578" w:rsidP="00515271">
      <w:pPr>
        <w:ind w:firstLine="709"/>
        <w:jc w:val="both"/>
        <w:rPr>
          <w:sz w:val="28"/>
          <w:szCs w:val="28"/>
        </w:rPr>
      </w:pPr>
    </w:p>
    <w:p w:rsidR="00C2679A" w:rsidRPr="00C2679A" w:rsidRDefault="00C2679A" w:rsidP="00C2679A">
      <w:pPr>
        <w:pStyle w:val="aff0"/>
        <w:jc w:val="center"/>
        <w:rPr>
          <w:rFonts w:ascii="Times New Roman" w:hAnsi="Times New Roman"/>
          <w:b/>
          <w:sz w:val="28"/>
          <w:szCs w:val="28"/>
        </w:rPr>
      </w:pPr>
      <w:r w:rsidRPr="00C2679A">
        <w:rPr>
          <w:rFonts w:ascii="Times New Roman" w:hAnsi="Times New Roman"/>
          <w:b/>
          <w:sz w:val="28"/>
          <w:szCs w:val="28"/>
        </w:rPr>
        <w:t>Для студентов</w:t>
      </w:r>
    </w:p>
    <w:p w:rsidR="00C2679A" w:rsidRPr="00C2679A" w:rsidRDefault="00EA2500" w:rsidP="00EA2500">
      <w:pPr>
        <w:pStyle w:val="aff0"/>
        <w:rPr>
          <w:rFonts w:ascii="Times New Roman" w:hAnsi="Times New Roman"/>
          <w:sz w:val="28"/>
          <w:szCs w:val="28"/>
        </w:rPr>
      </w:pPr>
      <w:r>
        <w:rPr>
          <w:rFonts w:ascii="Times New Roman" w:hAnsi="Times New Roman"/>
          <w:sz w:val="28"/>
          <w:szCs w:val="28"/>
        </w:rPr>
        <w:t xml:space="preserve">1. </w:t>
      </w:r>
      <w:r w:rsidR="00C2679A" w:rsidRPr="00C2679A">
        <w:rPr>
          <w:rFonts w:ascii="Times New Roman" w:hAnsi="Times New Roman"/>
          <w:sz w:val="28"/>
          <w:szCs w:val="28"/>
        </w:rPr>
        <w:t>Дмитриева В.Ф. Физика для профессий и специальностей технического профиля: учебник для образовательных учреждений сред</w:t>
      </w:r>
      <w:proofErr w:type="gramStart"/>
      <w:r w:rsidR="00C2679A" w:rsidRPr="00C2679A">
        <w:rPr>
          <w:rFonts w:ascii="Times New Roman" w:hAnsi="Times New Roman"/>
          <w:sz w:val="28"/>
          <w:szCs w:val="28"/>
        </w:rPr>
        <w:t>.</w:t>
      </w:r>
      <w:proofErr w:type="gramEnd"/>
      <w:r w:rsidR="00C2679A" w:rsidRPr="00C2679A">
        <w:rPr>
          <w:rFonts w:ascii="Times New Roman" w:hAnsi="Times New Roman"/>
          <w:sz w:val="28"/>
          <w:szCs w:val="28"/>
        </w:rPr>
        <w:t xml:space="preserve"> </w:t>
      </w:r>
      <w:proofErr w:type="gramStart"/>
      <w:r w:rsidR="00C2679A" w:rsidRPr="00C2679A">
        <w:rPr>
          <w:rFonts w:ascii="Times New Roman" w:hAnsi="Times New Roman"/>
          <w:sz w:val="28"/>
          <w:szCs w:val="28"/>
        </w:rPr>
        <w:t>п</w:t>
      </w:r>
      <w:proofErr w:type="gramEnd"/>
      <w:r w:rsidR="00C2679A" w:rsidRPr="00C2679A">
        <w:rPr>
          <w:rFonts w:ascii="Times New Roman" w:hAnsi="Times New Roman"/>
          <w:sz w:val="28"/>
          <w:szCs w:val="28"/>
        </w:rPr>
        <w:t>роф. образования. — М., 2014.</w:t>
      </w:r>
    </w:p>
    <w:p w:rsidR="00C2679A" w:rsidRPr="00C2679A" w:rsidRDefault="00EA2500" w:rsidP="00C2679A">
      <w:pPr>
        <w:pStyle w:val="aff0"/>
        <w:rPr>
          <w:rFonts w:ascii="Times New Roman" w:hAnsi="Times New Roman"/>
          <w:sz w:val="28"/>
          <w:szCs w:val="28"/>
        </w:rPr>
      </w:pPr>
      <w:r>
        <w:rPr>
          <w:rFonts w:ascii="Times New Roman" w:hAnsi="Times New Roman"/>
          <w:sz w:val="28"/>
          <w:szCs w:val="28"/>
        </w:rPr>
        <w:t xml:space="preserve">2. </w:t>
      </w:r>
      <w:r w:rsidR="00C2679A" w:rsidRPr="00C2679A">
        <w:rPr>
          <w:rFonts w:ascii="Times New Roman" w:hAnsi="Times New Roman"/>
          <w:sz w:val="28"/>
          <w:szCs w:val="28"/>
        </w:rPr>
        <w:t>Дмитриева В.Ф. Физика для профессий и специальностей технического профиля. Сборник задач: учеб</w:t>
      </w:r>
      <w:proofErr w:type="gramStart"/>
      <w:r w:rsidR="00C2679A" w:rsidRPr="00C2679A">
        <w:rPr>
          <w:rFonts w:ascii="Times New Roman" w:hAnsi="Times New Roman"/>
          <w:sz w:val="28"/>
          <w:szCs w:val="28"/>
        </w:rPr>
        <w:t>.</w:t>
      </w:r>
      <w:proofErr w:type="gramEnd"/>
      <w:r w:rsidR="00C2679A" w:rsidRPr="00C2679A">
        <w:rPr>
          <w:rFonts w:ascii="Times New Roman" w:hAnsi="Times New Roman"/>
          <w:sz w:val="28"/>
          <w:szCs w:val="28"/>
        </w:rPr>
        <w:t xml:space="preserve"> </w:t>
      </w:r>
      <w:proofErr w:type="gramStart"/>
      <w:r w:rsidR="00C2679A" w:rsidRPr="00C2679A">
        <w:rPr>
          <w:rFonts w:ascii="Times New Roman" w:hAnsi="Times New Roman"/>
          <w:sz w:val="28"/>
          <w:szCs w:val="28"/>
        </w:rPr>
        <w:t>п</w:t>
      </w:r>
      <w:proofErr w:type="gramEnd"/>
      <w:r w:rsidR="00C2679A" w:rsidRPr="00C2679A">
        <w:rPr>
          <w:rFonts w:ascii="Times New Roman" w:hAnsi="Times New Roman"/>
          <w:sz w:val="28"/>
          <w:szCs w:val="28"/>
        </w:rPr>
        <w:t>особие для образовательных учреждений сред. проф. образования. — М., 2014.</w:t>
      </w:r>
    </w:p>
    <w:p w:rsidR="00C2679A" w:rsidRPr="00C2679A" w:rsidRDefault="00EA2500" w:rsidP="00C2679A">
      <w:pPr>
        <w:pStyle w:val="aff0"/>
        <w:rPr>
          <w:rFonts w:ascii="Times New Roman" w:hAnsi="Times New Roman"/>
          <w:sz w:val="28"/>
          <w:szCs w:val="28"/>
        </w:rPr>
      </w:pPr>
      <w:r>
        <w:rPr>
          <w:rFonts w:ascii="Times New Roman" w:hAnsi="Times New Roman"/>
          <w:sz w:val="28"/>
          <w:szCs w:val="28"/>
        </w:rPr>
        <w:t xml:space="preserve">3. </w:t>
      </w:r>
      <w:r w:rsidR="00C2679A" w:rsidRPr="00C2679A">
        <w:rPr>
          <w:rFonts w:ascii="Times New Roman" w:hAnsi="Times New Roman"/>
          <w:sz w:val="28"/>
          <w:szCs w:val="28"/>
        </w:rPr>
        <w:t>Дмитриева В.Ф., Васильев Л.И. Физика для профессий и специальностей технического профиля. Контрольные материалы: учеб</w:t>
      </w:r>
      <w:proofErr w:type="gramStart"/>
      <w:r w:rsidR="00C2679A" w:rsidRPr="00C2679A">
        <w:rPr>
          <w:rFonts w:ascii="Times New Roman" w:hAnsi="Times New Roman"/>
          <w:sz w:val="28"/>
          <w:szCs w:val="28"/>
        </w:rPr>
        <w:t>.</w:t>
      </w:r>
      <w:proofErr w:type="gramEnd"/>
      <w:r w:rsidR="00C2679A" w:rsidRPr="00C2679A">
        <w:rPr>
          <w:rFonts w:ascii="Times New Roman" w:hAnsi="Times New Roman"/>
          <w:sz w:val="28"/>
          <w:szCs w:val="28"/>
        </w:rPr>
        <w:t xml:space="preserve"> </w:t>
      </w:r>
      <w:proofErr w:type="gramStart"/>
      <w:r w:rsidR="00C2679A" w:rsidRPr="00C2679A">
        <w:rPr>
          <w:rFonts w:ascii="Times New Roman" w:hAnsi="Times New Roman"/>
          <w:sz w:val="28"/>
          <w:szCs w:val="28"/>
        </w:rPr>
        <w:t>п</w:t>
      </w:r>
      <w:proofErr w:type="gramEnd"/>
      <w:r w:rsidR="00C2679A" w:rsidRPr="00C2679A">
        <w:rPr>
          <w:rFonts w:ascii="Times New Roman" w:hAnsi="Times New Roman"/>
          <w:sz w:val="28"/>
          <w:szCs w:val="28"/>
        </w:rPr>
        <w:t xml:space="preserve">особия для учреждений сред. проф. образования / </w:t>
      </w:r>
      <w:proofErr w:type="spellStart"/>
      <w:r w:rsidR="00C2679A" w:rsidRPr="00C2679A">
        <w:rPr>
          <w:rFonts w:ascii="Times New Roman" w:hAnsi="Times New Roman"/>
          <w:sz w:val="28"/>
          <w:szCs w:val="28"/>
        </w:rPr>
        <w:t>В.Ф.Дмитриева</w:t>
      </w:r>
      <w:proofErr w:type="spellEnd"/>
      <w:r w:rsidR="00C2679A" w:rsidRPr="00C2679A">
        <w:rPr>
          <w:rFonts w:ascii="Times New Roman" w:hAnsi="Times New Roman"/>
          <w:sz w:val="28"/>
          <w:szCs w:val="28"/>
        </w:rPr>
        <w:t xml:space="preserve">, </w:t>
      </w:r>
      <w:proofErr w:type="spellStart"/>
      <w:r w:rsidR="00C2679A" w:rsidRPr="00C2679A">
        <w:rPr>
          <w:rFonts w:ascii="Times New Roman" w:hAnsi="Times New Roman"/>
          <w:sz w:val="28"/>
          <w:szCs w:val="28"/>
        </w:rPr>
        <w:t>Л.И.Васильев</w:t>
      </w:r>
      <w:proofErr w:type="spellEnd"/>
      <w:r w:rsidR="00C2679A" w:rsidRPr="00C2679A">
        <w:rPr>
          <w:rFonts w:ascii="Times New Roman" w:hAnsi="Times New Roman"/>
          <w:sz w:val="28"/>
          <w:szCs w:val="28"/>
        </w:rPr>
        <w:t>. — М., 2014.</w:t>
      </w:r>
    </w:p>
    <w:p w:rsidR="00C2679A" w:rsidRPr="00C2679A" w:rsidRDefault="00C30B14" w:rsidP="00C2679A">
      <w:pPr>
        <w:pStyle w:val="aff0"/>
        <w:rPr>
          <w:rFonts w:ascii="Times New Roman" w:hAnsi="Times New Roman"/>
          <w:sz w:val="28"/>
          <w:szCs w:val="28"/>
        </w:rPr>
      </w:pPr>
      <w:r>
        <w:rPr>
          <w:rFonts w:ascii="Times New Roman" w:hAnsi="Times New Roman"/>
          <w:sz w:val="28"/>
          <w:szCs w:val="28"/>
        </w:rPr>
        <w:t xml:space="preserve">4. </w:t>
      </w:r>
      <w:r w:rsidR="00C2679A" w:rsidRPr="00C2679A">
        <w:rPr>
          <w:rFonts w:ascii="Times New Roman" w:hAnsi="Times New Roman"/>
          <w:sz w:val="28"/>
          <w:szCs w:val="28"/>
        </w:rPr>
        <w:t>Дмитриева В.Ф. Физика для профессий и специальностей технического профиля. Лабораторный практикум: учеб</w:t>
      </w:r>
      <w:proofErr w:type="gramStart"/>
      <w:r w:rsidR="00C2679A" w:rsidRPr="00C2679A">
        <w:rPr>
          <w:rFonts w:ascii="Times New Roman" w:hAnsi="Times New Roman"/>
          <w:sz w:val="28"/>
          <w:szCs w:val="28"/>
        </w:rPr>
        <w:t>.</w:t>
      </w:r>
      <w:proofErr w:type="gramEnd"/>
      <w:r w:rsidR="00C2679A" w:rsidRPr="00C2679A">
        <w:rPr>
          <w:rFonts w:ascii="Times New Roman" w:hAnsi="Times New Roman"/>
          <w:sz w:val="28"/>
          <w:szCs w:val="28"/>
        </w:rPr>
        <w:t xml:space="preserve"> </w:t>
      </w:r>
      <w:proofErr w:type="gramStart"/>
      <w:r w:rsidR="00C2679A" w:rsidRPr="00C2679A">
        <w:rPr>
          <w:rFonts w:ascii="Times New Roman" w:hAnsi="Times New Roman"/>
          <w:sz w:val="28"/>
          <w:szCs w:val="28"/>
        </w:rPr>
        <w:t>п</w:t>
      </w:r>
      <w:proofErr w:type="gramEnd"/>
      <w:r w:rsidR="00C2679A" w:rsidRPr="00C2679A">
        <w:rPr>
          <w:rFonts w:ascii="Times New Roman" w:hAnsi="Times New Roman"/>
          <w:sz w:val="28"/>
          <w:szCs w:val="28"/>
        </w:rPr>
        <w:t xml:space="preserve">особия для учреждений сред. проф. образования / </w:t>
      </w:r>
      <w:proofErr w:type="spellStart"/>
      <w:r w:rsidR="00C2679A" w:rsidRPr="00C2679A">
        <w:rPr>
          <w:rFonts w:ascii="Times New Roman" w:hAnsi="Times New Roman"/>
          <w:sz w:val="28"/>
          <w:szCs w:val="28"/>
        </w:rPr>
        <w:t>В.Ф.Дмитриева</w:t>
      </w:r>
      <w:proofErr w:type="spellEnd"/>
      <w:r w:rsidR="00C2679A" w:rsidRPr="00C2679A">
        <w:rPr>
          <w:rFonts w:ascii="Times New Roman" w:hAnsi="Times New Roman"/>
          <w:sz w:val="28"/>
          <w:szCs w:val="28"/>
        </w:rPr>
        <w:t xml:space="preserve">, А.В. </w:t>
      </w:r>
      <w:proofErr w:type="spellStart"/>
      <w:r w:rsidR="00C2679A" w:rsidRPr="00C2679A">
        <w:rPr>
          <w:rFonts w:ascii="Times New Roman" w:hAnsi="Times New Roman"/>
          <w:sz w:val="28"/>
          <w:szCs w:val="28"/>
        </w:rPr>
        <w:t>Коржуев</w:t>
      </w:r>
      <w:proofErr w:type="spellEnd"/>
      <w:r w:rsidR="00C2679A" w:rsidRPr="00C2679A">
        <w:rPr>
          <w:rFonts w:ascii="Times New Roman" w:hAnsi="Times New Roman"/>
          <w:sz w:val="28"/>
          <w:szCs w:val="28"/>
        </w:rPr>
        <w:t xml:space="preserve">, О.В. </w:t>
      </w:r>
      <w:proofErr w:type="spellStart"/>
      <w:r w:rsidR="00C2679A" w:rsidRPr="00C2679A">
        <w:rPr>
          <w:rFonts w:ascii="Times New Roman" w:hAnsi="Times New Roman"/>
          <w:sz w:val="28"/>
          <w:szCs w:val="28"/>
        </w:rPr>
        <w:t>Муртазина</w:t>
      </w:r>
      <w:proofErr w:type="spellEnd"/>
      <w:r w:rsidR="00C2679A" w:rsidRPr="00C2679A">
        <w:rPr>
          <w:rFonts w:ascii="Times New Roman" w:hAnsi="Times New Roman"/>
          <w:sz w:val="28"/>
          <w:szCs w:val="28"/>
        </w:rPr>
        <w:t>. — М., 2015.</w:t>
      </w:r>
    </w:p>
    <w:p w:rsidR="00C2679A" w:rsidRPr="00C2679A" w:rsidRDefault="00C30B14" w:rsidP="00C2679A">
      <w:pPr>
        <w:pStyle w:val="aff0"/>
        <w:rPr>
          <w:rFonts w:ascii="Times New Roman" w:hAnsi="Times New Roman"/>
          <w:sz w:val="28"/>
          <w:szCs w:val="28"/>
        </w:rPr>
      </w:pPr>
      <w:r>
        <w:rPr>
          <w:rFonts w:ascii="Times New Roman" w:hAnsi="Times New Roman"/>
          <w:sz w:val="28"/>
          <w:szCs w:val="28"/>
        </w:rPr>
        <w:t xml:space="preserve">5. </w:t>
      </w:r>
      <w:r w:rsidR="00C2679A" w:rsidRPr="00C2679A">
        <w:rPr>
          <w:rFonts w:ascii="Times New Roman" w:hAnsi="Times New Roman"/>
          <w:sz w:val="28"/>
          <w:szCs w:val="28"/>
        </w:rPr>
        <w:t>Дмитриева В.Ф. Физика для профессий и специальностей технического профиля: электронный учеб</w:t>
      </w:r>
      <w:proofErr w:type="gramStart"/>
      <w:r w:rsidR="00C2679A" w:rsidRPr="00C2679A">
        <w:rPr>
          <w:rFonts w:ascii="Times New Roman" w:hAnsi="Times New Roman"/>
          <w:sz w:val="28"/>
          <w:szCs w:val="28"/>
        </w:rPr>
        <w:t>.-</w:t>
      </w:r>
      <w:proofErr w:type="gramEnd"/>
      <w:r w:rsidR="00C2679A" w:rsidRPr="00C2679A">
        <w:rPr>
          <w:rFonts w:ascii="Times New Roman" w:hAnsi="Times New Roman"/>
          <w:sz w:val="28"/>
          <w:szCs w:val="28"/>
        </w:rPr>
        <w:t>метод. комплекс для образовательных учреждений сред. проф. образования. — М., 2014.</w:t>
      </w:r>
    </w:p>
    <w:p w:rsidR="00C2679A" w:rsidRPr="00C2679A" w:rsidRDefault="00C30B14" w:rsidP="00C2679A">
      <w:pPr>
        <w:pStyle w:val="aff0"/>
        <w:rPr>
          <w:rFonts w:ascii="Times New Roman" w:hAnsi="Times New Roman"/>
          <w:sz w:val="28"/>
          <w:szCs w:val="28"/>
        </w:rPr>
      </w:pPr>
      <w:r>
        <w:rPr>
          <w:rFonts w:ascii="Times New Roman" w:hAnsi="Times New Roman"/>
          <w:sz w:val="28"/>
          <w:szCs w:val="28"/>
        </w:rPr>
        <w:t xml:space="preserve">6. </w:t>
      </w:r>
      <w:r w:rsidR="00C2679A" w:rsidRPr="00C2679A">
        <w:rPr>
          <w:rFonts w:ascii="Times New Roman" w:hAnsi="Times New Roman"/>
          <w:sz w:val="28"/>
          <w:szCs w:val="28"/>
        </w:rPr>
        <w:t>Дмитриева В.Ф. Физика для профессий и специальностей технического профиля: электронное учебное издание (интерактивное электронное приложение) для образовательных учреждений сред</w:t>
      </w:r>
      <w:proofErr w:type="gramStart"/>
      <w:r w:rsidR="00C2679A" w:rsidRPr="00C2679A">
        <w:rPr>
          <w:rFonts w:ascii="Times New Roman" w:hAnsi="Times New Roman"/>
          <w:sz w:val="28"/>
          <w:szCs w:val="28"/>
        </w:rPr>
        <w:t>.</w:t>
      </w:r>
      <w:proofErr w:type="gramEnd"/>
      <w:r w:rsidR="00C2679A" w:rsidRPr="00C2679A">
        <w:rPr>
          <w:rFonts w:ascii="Times New Roman" w:hAnsi="Times New Roman"/>
          <w:sz w:val="28"/>
          <w:szCs w:val="28"/>
        </w:rPr>
        <w:t xml:space="preserve"> </w:t>
      </w:r>
      <w:proofErr w:type="gramStart"/>
      <w:r w:rsidR="00C2679A" w:rsidRPr="00C2679A">
        <w:rPr>
          <w:rFonts w:ascii="Times New Roman" w:hAnsi="Times New Roman"/>
          <w:sz w:val="28"/>
          <w:szCs w:val="28"/>
        </w:rPr>
        <w:t>п</w:t>
      </w:r>
      <w:proofErr w:type="gramEnd"/>
      <w:r w:rsidR="00C2679A" w:rsidRPr="00C2679A">
        <w:rPr>
          <w:rFonts w:ascii="Times New Roman" w:hAnsi="Times New Roman"/>
          <w:sz w:val="28"/>
          <w:szCs w:val="28"/>
        </w:rPr>
        <w:t>роф. образования. — М., 2014.</w:t>
      </w:r>
    </w:p>
    <w:p w:rsidR="00C2679A" w:rsidRPr="00C2679A" w:rsidRDefault="00C30B14" w:rsidP="00C2679A">
      <w:pPr>
        <w:pStyle w:val="aff0"/>
        <w:rPr>
          <w:rFonts w:ascii="Times New Roman" w:hAnsi="Times New Roman"/>
          <w:sz w:val="28"/>
          <w:szCs w:val="28"/>
        </w:rPr>
      </w:pPr>
      <w:r>
        <w:rPr>
          <w:rFonts w:ascii="Times New Roman" w:hAnsi="Times New Roman"/>
          <w:sz w:val="28"/>
          <w:szCs w:val="28"/>
        </w:rPr>
        <w:t xml:space="preserve">7. </w:t>
      </w:r>
      <w:r w:rsidR="00C2679A" w:rsidRPr="00C2679A">
        <w:rPr>
          <w:rFonts w:ascii="Times New Roman" w:hAnsi="Times New Roman"/>
          <w:sz w:val="28"/>
          <w:szCs w:val="28"/>
        </w:rPr>
        <w:t>Касьянов В.А. Иллюстрированный атлас по физике: 10 класс.— М., 2010.</w:t>
      </w:r>
    </w:p>
    <w:p w:rsidR="00C2679A" w:rsidRPr="00C2679A" w:rsidRDefault="00C30B14" w:rsidP="00C2679A">
      <w:pPr>
        <w:pStyle w:val="aff0"/>
        <w:rPr>
          <w:rFonts w:ascii="Times New Roman" w:hAnsi="Times New Roman"/>
          <w:sz w:val="28"/>
          <w:szCs w:val="28"/>
        </w:rPr>
      </w:pPr>
      <w:r>
        <w:rPr>
          <w:rFonts w:ascii="Times New Roman" w:hAnsi="Times New Roman"/>
          <w:sz w:val="28"/>
          <w:szCs w:val="28"/>
        </w:rPr>
        <w:t xml:space="preserve">8. </w:t>
      </w:r>
      <w:r w:rsidR="00C2679A" w:rsidRPr="00C2679A">
        <w:rPr>
          <w:rFonts w:ascii="Times New Roman" w:hAnsi="Times New Roman"/>
          <w:sz w:val="28"/>
          <w:szCs w:val="28"/>
        </w:rPr>
        <w:t>Касьянов В.А. Иллюстрированный атлас по физике: 11 класс. — М., 2010.</w:t>
      </w:r>
    </w:p>
    <w:p w:rsidR="00C2679A" w:rsidRPr="00C2679A" w:rsidRDefault="00C30B14" w:rsidP="00C2679A">
      <w:pPr>
        <w:pStyle w:val="aff0"/>
        <w:rPr>
          <w:rFonts w:ascii="Times New Roman" w:hAnsi="Times New Roman"/>
          <w:sz w:val="28"/>
          <w:szCs w:val="28"/>
        </w:rPr>
      </w:pPr>
      <w:r>
        <w:rPr>
          <w:rFonts w:ascii="Times New Roman" w:hAnsi="Times New Roman"/>
          <w:sz w:val="28"/>
          <w:szCs w:val="28"/>
        </w:rPr>
        <w:t xml:space="preserve">9. </w:t>
      </w:r>
      <w:r w:rsidR="00C2679A" w:rsidRPr="00C2679A">
        <w:rPr>
          <w:rFonts w:ascii="Times New Roman" w:hAnsi="Times New Roman"/>
          <w:sz w:val="28"/>
          <w:szCs w:val="28"/>
        </w:rPr>
        <w:t xml:space="preserve">Трофимова Т.И., Фирсов А.В. Физика для профессий и специальностей технического и </w:t>
      </w:r>
      <w:proofErr w:type="gramStart"/>
      <w:r w:rsidR="00C2679A" w:rsidRPr="00C2679A">
        <w:rPr>
          <w:rFonts w:ascii="Times New Roman" w:hAnsi="Times New Roman"/>
          <w:sz w:val="28"/>
          <w:szCs w:val="28"/>
        </w:rPr>
        <w:t>естественно-научного</w:t>
      </w:r>
      <w:proofErr w:type="gramEnd"/>
      <w:r w:rsidR="00C2679A" w:rsidRPr="00C2679A">
        <w:rPr>
          <w:rFonts w:ascii="Times New Roman" w:hAnsi="Times New Roman"/>
          <w:sz w:val="28"/>
          <w:szCs w:val="28"/>
        </w:rPr>
        <w:t xml:space="preserve"> профилей: Сборник задач. — М., 2013.</w:t>
      </w:r>
    </w:p>
    <w:p w:rsidR="00C2679A" w:rsidRPr="00C2679A" w:rsidRDefault="00C30B14" w:rsidP="00C2679A">
      <w:pPr>
        <w:pStyle w:val="aff0"/>
        <w:rPr>
          <w:rFonts w:ascii="Times New Roman" w:hAnsi="Times New Roman"/>
          <w:sz w:val="28"/>
          <w:szCs w:val="28"/>
        </w:rPr>
      </w:pPr>
      <w:r>
        <w:rPr>
          <w:rFonts w:ascii="Times New Roman" w:hAnsi="Times New Roman"/>
          <w:sz w:val="28"/>
          <w:szCs w:val="28"/>
        </w:rPr>
        <w:t xml:space="preserve">10. </w:t>
      </w:r>
      <w:r w:rsidR="00C2679A" w:rsidRPr="00C2679A">
        <w:rPr>
          <w:rFonts w:ascii="Times New Roman" w:hAnsi="Times New Roman"/>
          <w:sz w:val="28"/>
          <w:szCs w:val="28"/>
        </w:rPr>
        <w:t xml:space="preserve">Трофимова Т.И., Фирсов А.В. Физика для профессий и специальностей технического и </w:t>
      </w:r>
      <w:proofErr w:type="gramStart"/>
      <w:r w:rsidR="00C2679A" w:rsidRPr="00C2679A">
        <w:rPr>
          <w:rFonts w:ascii="Times New Roman" w:hAnsi="Times New Roman"/>
          <w:sz w:val="28"/>
          <w:szCs w:val="28"/>
        </w:rPr>
        <w:t>естественно-научного</w:t>
      </w:r>
      <w:proofErr w:type="gramEnd"/>
      <w:r w:rsidR="00C2679A" w:rsidRPr="00C2679A">
        <w:rPr>
          <w:rFonts w:ascii="Times New Roman" w:hAnsi="Times New Roman"/>
          <w:sz w:val="28"/>
          <w:szCs w:val="28"/>
        </w:rPr>
        <w:t xml:space="preserve"> профилей: Решения задач. — М., 2015.</w:t>
      </w:r>
    </w:p>
    <w:p w:rsidR="00C2679A" w:rsidRPr="00C2679A" w:rsidRDefault="00C30B14" w:rsidP="00C2679A">
      <w:pPr>
        <w:pStyle w:val="aff0"/>
        <w:rPr>
          <w:rFonts w:ascii="Times New Roman" w:hAnsi="Times New Roman"/>
          <w:sz w:val="28"/>
          <w:szCs w:val="28"/>
        </w:rPr>
      </w:pPr>
      <w:r>
        <w:rPr>
          <w:rFonts w:ascii="Times New Roman" w:hAnsi="Times New Roman"/>
          <w:sz w:val="28"/>
          <w:szCs w:val="28"/>
        </w:rPr>
        <w:t xml:space="preserve">11. </w:t>
      </w:r>
      <w:r w:rsidR="00C2679A" w:rsidRPr="00C2679A">
        <w:rPr>
          <w:rFonts w:ascii="Times New Roman" w:hAnsi="Times New Roman"/>
          <w:sz w:val="28"/>
          <w:szCs w:val="28"/>
        </w:rPr>
        <w:t>Трофимова Т.И., Фирсов А.В. Физика. Справочник. — М., 2010.</w:t>
      </w:r>
    </w:p>
    <w:p w:rsidR="00C2679A" w:rsidRPr="00C2679A" w:rsidRDefault="00C30B14" w:rsidP="00C2679A">
      <w:pPr>
        <w:pStyle w:val="aff0"/>
        <w:rPr>
          <w:rFonts w:ascii="Times New Roman" w:hAnsi="Times New Roman"/>
          <w:sz w:val="28"/>
          <w:szCs w:val="28"/>
        </w:rPr>
      </w:pPr>
      <w:r>
        <w:rPr>
          <w:rFonts w:ascii="Times New Roman" w:hAnsi="Times New Roman"/>
          <w:sz w:val="28"/>
          <w:szCs w:val="28"/>
        </w:rPr>
        <w:t xml:space="preserve">12. </w:t>
      </w:r>
      <w:r w:rsidR="00C2679A" w:rsidRPr="00C2679A">
        <w:rPr>
          <w:rFonts w:ascii="Times New Roman" w:hAnsi="Times New Roman"/>
          <w:sz w:val="28"/>
          <w:szCs w:val="28"/>
        </w:rPr>
        <w:t>Фирсов А.В. Физика для профессий и специальностей технического и естественно-научного профилей: учебник для образовательных учреждений сред</w:t>
      </w:r>
      <w:proofErr w:type="gramStart"/>
      <w:r w:rsidR="00C2679A" w:rsidRPr="00C2679A">
        <w:rPr>
          <w:rFonts w:ascii="Times New Roman" w:hAnsi="Times New Roman"/>
          <w:sz w:val="28"/>
          <w:szCs w:val="28"/>
        </w:rPr>
        <w:t>.</w:t>
      </w:r>
      <w:proofErr w:type="gramEnd"/>
      <w:r w:rsidR="00C2679A" w:rsidRPr="00C2679A">
        <w:rPr>
          <w:rFonts w:ascii="Times New Roman" w:hAnsi="Times New Roman"/>
          <w:sz w:val="28"/>
          <w:szCs w:val="28"/>
        </w:rPr>
        <w:t xml:space="preserve"> </w:t>
      </w:r>
      <w:proofErr w:type="gramStart"/>
      <w:r w:rsidR="00C2679A" w:rsidRPr="00C2679A">
        <w:rPr>
          <w:rFonts w:ascii="Times New Roman" w:hAnsi="Times New Roman"/>
          <w:sz w:val="28"/>
          <w:szCs w:val="28"/>
        </w:rPr>
        <w:t>п</w:t>
      </w:r>
      <w:proofErr w:type="gramEnd"/>
      <w:r w:rsidR="00C2679A" w:rsidRPr="00C2679A">
        <w:rPr>
          <w:rFonts w:ascii="Times New Roman" w:hAnsi="Times New Roman"/>
          <w:sz w:val="28"/>
          <w:szCs w:val="28"/>
        </w:rPr>
        <w:t xml:space="preserve">роф. образования / под ред. </w:t>
      </w:r>
      <w:proofErr w:type="spellStart"/>
      <w:r w:rsidR="00C2679A" w:rsidRPr="00C2679A">
        <w:rPr>
          <w:rFonts w:ascii="Times New Roman" w:hAnsi="Times New Roman"/>
          <w:sz w:val="28"/>
          <w:szCs w:val="28"/>
        </w:rPr>
        <w:t>Т.И.Трофимовой</w:t>
      </w:r>
      <w:proofErr w:type="spellEnd"/>
      <w:r w:rsidR="00C2679A" w:rsidRPr="00C2679A">
        <w:rPr>
          <w:rFonts w:ascii="Times New Roman" w:hAnsi="Times New Roman"/>
          <w:sz w:val="28"/>
          <w:szCs w:val="28"/>
        </w:rPr>
        <w:t>. — М., 2014.</w:t>
      </w:r>
    </w:p>
    <w:p w:rsidR="00C30B14" w:rsidRDefault="00C30B14" w:rsidP="00C30B14">
      <w:pPr>
        <w:pStyle w:val="aff0"/>
        <w:jc w:val="center"/>
        <w:rPr>
          <w:rFonts w:ascii="Times New Roman" w:hAnsi="Times New Roman"/>
          <w:b/>
          <w:sz w:val="28"/>
          <w:szCs w:val="28"/>
        </w:rPr>
      </w:pPr>
    </w:p>
    <w:p w:rsidR="00C30B14" w:rsidRDefault="00C30B14" w:rsidP="00C30B14">
      <w:pPr>
        <w:pStyle w:val="aff0"/>
        <w:jc w:val="center"/>
        <w:rPr>
          <w:rFonts w:ascii="Times New Roman" w:hAnsi="Times New Roman"/>
          <w:b/>
          <w:sz w:val="28"/>
          <w:szCs w:val="28"/>
        </w:rPr>
      </w:pPr>
    </w:p>
    <w:p w:rsidR="00C2679A" w:rsidRPr="00C30B14" w:rsidRDefault="00C2679A" w:rsidP="00C30B14">
      <w:pPr>
        <w:pStyle w:val="aff0"/>
        <w:jc w:val="center"/>
        <w:rPr>
          <w:rFonts w:ascii="Times New Roman" w:hAnsi="Times New Roman"/>
          <w:b/>
          <w:sz w:val="28"/>
          <w:szCs w:val="28"/>
        </w:rPr>
      </w:pPr>
      <w:r w:rsidRPr="00C30B14">
        <w:rPr>
          <w:rFonts w:ascii="Times New Roman" w:hAnsi="Times New Roman"/>
          <w:b/>
          <w:sz w:val="28"/>
          <w:szCs w:val="28"/>
        </w:rPr>
        <w:t>Для преподавателей</w:t>
      </w:r>
    </w:p>
    <w:p w:rsidR="00C2679A" w:rsidRPr="00C2679A" w:rsidRDefault="00C30B14" w:rsidP="00C2679A">
      <w:pPr>
        <w:pStyle w:val="aff0"/>
        <w:rPr>
          <w:rFonts w:ascii="Times New Roman" w:hAnsi="Times New Roman"/>
          <w:sz w:val="28"/>
          <w:szCs w:val="28"/>
        </w:rPr>
      </w:pPr>
      <w:r>
        <w:rPr>
          <w:rFonts w:ascii="Times New Roman" w:hAnsi="Times New Roman"/>
          <w:sz w:val="28"/>
          <w:szCs w:val="28"/>
        </w:rPr>
        <w:t xml:space="preserve">1. </w:t>
      </w:r>
      <w:r w:rsidR="00C2679A" w:rsidRPr="00C2679A">
        <w:rPr>
          <w:rFonts w:ascii="Times New Roman" w:hAnsi="Times New Roman"/>
          <w:sz w:val="28"/>
          <w:szCs w:val="28"/>
        </w:rPr>
        <w:t>Конституция Российской Федерации (принята всенародным голосованием 12.12.1993) (с учетом п</w:t>
      </w:r>
      <w:r>
        <w:rPr>
          <w:rFonts w:ascii="Times New Roman" w:hAnsi="Times New Roman"/>
          <w:sz w:val="28"/>
          <w:szCs w:val="28"/>
        </w:rPr>
        <w:t xml:space="preserve">оправок, внесенных федеральными </w:t>
      </w:r>
      <w:r w:rsidR="00C2679A" w:rsidRPr="00C2679A">
        <w:rPr>
          <w:rFonts w:ascii="Times New Roman" w:hAnsi="Times New Roman"/>
          <w:sz w:val="28"/>
          <w:szCs w:val="28"/>
        </w:rPr>
        <w:t xml:space="preserve">конституционными законами РФ о поправках к Конституции РФ от 30.12.2008 № 6-ФКЗ, от 30.12.2008 № 7-ФКЗ) // СЗ РФ. — 2009. — </w:t>
      </w:r>
    </w:p>
    <w:p w:rsidR="00C2679A" w:rsidRPr="00C2679A" w:rsidRDefault="00C2679A" w:rsidP="00C2679A">
      <w:pPr>
        <w:pStyle w:val="aff0"/>
        <w:rPr>
          <w:rFonts w:ascii="Times New Roman" w:hAnsi="Times New Roman"/>
          <w:sz w:val="28"/>
          <w:szCs w:val="28"/>
        </w:rPr>
      </w:pPr>
      <w:r w:rsidRPr="00C2679A">
        <w:rPr>
          <w:rFonts w:ascii="Times New Roman" w:hAnsi="Times New Roman"/>
          <w:sz w:val="28"/>
          <w:szCs w:val="28"/>
        </w:rPr>
        <w:t>№ 4. — Ст. 445.</w:t>
      </w:r>
    </w:p>
    <w:p w:rsidR="00C2679A" w:rsidRPr="00C2679A" w:rsidRDefault="00C30B14" w:rsidP="00C2679A">
      <w:pPr>
        <w:pStyle w:val="aff0"/>
        <w:rPr>
          <w:rFonts w:ascii="Times New Roman" w:hAnsi="Times New Roman"/>
          <w:sz w:val="28"/>
          <w:szCs w:val="28"/>
        </w:rPr>
      </w:pPr>
      <w:r>
        <w:rPr>
          <w:rFonts w:ascii="Times New Roman" w:hAnsi="Times New Roman"/>
          <w:sz w:val="28"/>
          <w:szCs w:val="28"/>
        </w:rPr>
        <w:t xml:space="preserve">2. </w:t>
      </w:r>
      <w:proofErr w:type="gramStart"/>
      <w:r w:rsidR="00C2679A" w:rsidRPr="00C2679A">
        <w:rPr>
          <w:rFonts w:ascii="Times New Roman" w:hAnsi="Times New Roman"/>
          <w:sz w:val="28"/>
          <w:szCs w:val="28"/>
        </w:rPr>
        <w:t xml:space="preserve">Федеральный закон от 29.12. 2012 № 273-ФЗ (в ред. федеральных законов от 07.05.2013 </w:t>
      </w:r>
      <w:r>
        <w:rPr>
          <w:rFonts w:ascii="Times New Roman" w:hAnsi="Times New Roman"/>
          <w:sz w:val="28"/>
          <w:szCs w:val="28"/>
        </w:rPr>
        <w:t xml:space="preserve"> </w:t>
      </w:r>
      <w:r w:rsidR="00C2679A" w:rsidRPr="00C2679A">
        <w:rPr>
          <w:rFonts w:ascii="Times New Roman" w:hAnsi="Times New Roman"/>
          <w:sz w:val="28"/>
          <w:szCs w:val="28"/>
        </w:rPr>
        <w:t>№ 99-ФЗ, от 07.06.2013 № 120-ФЗ, от 02.07.2013 № 170-ФЗ, от</w:t>
      </w:r>
      <w:r>
        <w:rPr>
          <w:rFonts w:ascii="Times New Roman" w:hAnsi="Times New Roman"/>
          <w:sz w:val="28"/>
          <w:szCs w:val="28"/>
        </w:rPr>
        <w:t xml:space="preserve"> </w:t>
      </w:r>
      <w:r w:rsidR="00C2679A" w:rsidRPr="00C2679A">
        <w:rPr>
          <w:rFonts w:ascii="Times New Roman" w:hAnsi="Times New Roman"/>
          <w:sz w:val="28"/>
          <w:szCs w:val="28"/>
        </w:rPr>
        <w:t xml:space="preserve">23.07.2013 № 203-ФЗ, </w:t>
      </w:r>
      <w:r>
        <w:rPr>
          <w:rFonts w:ascii="Times New Roman" w:hAnsi="Times New Roman"/>
          <w:sz w:val="28"/>
          <w:szCs w:val="28"/>
        </w:rPr>
        <w:t xml:space="preserve"> </w:t>
      </w:r>
      <w:r w:rsidR="00C2679A" w:rsidRPr="00C2679A">
        <w:rPr>
          <w:rFonts w:ascii="Times New Roman" w:hAnsi="Times New Roman"/>
          <w:sz w:val="28"/>
          <w:szCs w:val="28"/>
        </w:rPr>
        <w:t xml:space="preserve">от 25.11.2013 № 317-ФЗ, от 03.02.2014 № 11-ФЗ, от </w:t>
      </w:r>
      <w:r w:rsidR="00C2679A" w:rsidRPr="00C2679A">
        <w:rPr>
          <w:rFonts w:ascii="Times New Roman" w:hAnsi="Times New Roman"/>
          <w:sz w:val="28"/>
          <w:szCs w:val="28"/>
        </w:rPr>
        <w:lastRenderedPageBreak/>
        <w:t xml:space="preserve">03.02.2014 № 15-ФЗ, от 05.05.2014 </w:t>
      </w:r>
      <w:r>
        <w:rPr>
          <w:rFonts w:ascii="Times New Roman" w:hAnsi="Times New Roman"/>
          <w:sz w:val="28"/>
          <w:szCs w:val="28"/>
        </w:rPr>
        <w:t xml:space="preserve"> </w:t>
      </w:r>
      <w:r w:rsidR="00C2679A" w:rsidRPr="00C2679A">
        <w:rPr>
          <w:rFonts w:ascii="Times New Roman" w:hAnsi="Times New Roman"/>
          <w:sz w:val="28"/>
          <w:szCs w:val="28"/>
        </w:rPr>
        <w:t xml:space="preserve">№ 84-ФЗ, от 27.05.2014 № 135-ФЗ, </w:t>
      </w:r>
      <w:r>
        <w:rPr>
          <w:rFonts w:ascii="Times New Roman" w:hAnsi="Times New Roman"/>
          <w:sz w:val="28"/>
          <w:szCs w:val="28"/>
        </w:rPr>
        <w:t xml:space="preserve">от 04.06.2014 № 148-ФЗ, с изм. </w:t>
      </w:r>
      <w:r w:rsidR="00C2679A" w:rsidRPr="00C2679A">
        <w:rPr>
          <w:rFonts w:ascii="Times New Roman" w:hAnsi="Times New Roman"/>
          <w:sz w:val="28"/>
          <w:szCs w:val="28"/>
        </w:rPr>
        <w:t xml:space="preserve">внесенными Федеральным </w:t>
      </w:r>
      <w:r w:rsidR="00D51645">
        <w:rPr>
          <w:rFonts w:ascii="Times New Roman" w:hAnsi="Times New Roman"/>
          <w:sz w:val="28"/>
          <w:szCs w:val="28"/>
        </w:rPr>
        <w:t xml:space="preserve"> </w:t>
      </w:r>
      <w:r w:rsidR="00C2679A" w:rsidRPr="00C2679A">
        <w:rPr>
          <w:rFonts w:ascii="Times New Roman" w:hAnsi="Times New Roman"/>
          <w:sz w:val="28"/>
          <w:szCs w:val="28"/>
        </w:rPr>
        <w:t>законом от 04.06.2014 № 145-ФЗ) «Об образовании в Российской Федерации».</w:t>
      </w:r>
      <w:proofErr w:type="gramEnd"/>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3. </w:t>
      </w:r>
      <w:r w:rsidR="00C2679A" w:rsidRPr="00C2679A">
        <w:rPr>
          <w:rFonts w:ascii="Times New Roman" w:hAnsi="Times New Roman"/>
          <w:sz w:val="28"/>
          <w:szCs w:val="28"/>
        </w:rPr>
        <w:t>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4. </w:t>
      </w:r>
      <w:r w:rsidR="00C2679A" w:rsidRPr="00C2679A">
        <w:rPr>
          <w:rFonts w:ascii="Times New Roman" w:hAnsi="Times New Roman"/>
          <w:sz w:val="28"/>
          <w:szCs w:val="28"/>
        </w:rPr>
        <w:t xml:space="preserve">Приказ </w:t>
      </w:r>
      <w:proofErr w:type="spellStart"/>
      <w:r w:rsidR="00C2679A" w:rsidRPr="00C2679A">
        <w:rPr>
          <w:rFonts w:ascii="Times New Roman" w:hAnsi="Times New Roman"/>
          <w:sz w:val="28"/>
          <w:szCs w:val="28"/>
        </w:rPr>
        <w:t>Минобрнауки</w:t>
      </w:r>
      <w:proofErr w:type="spellEnd"/>
      <w:r w:rsidR="00C2679A" w:rsidRPr="00C2679A">
        <w:rPr>
          <w:rFonts w:ascii="Times New Roman" w:hAnsi="Times New Roman"/>
          <w:sz w:val="28"/>
          <w:szCs w:val="28"/>
        </w:rPr>
        <w:t xml:space="preserve"> России о</w:t>
      </w:r>
      <w:r>
        <w:rPr>
          <w:rFonts w:ascii="Times New Roman" w:hAnsi="Times New Roman"/>
          <w:sz w:val="28"/>
          <w:szCs w:val="28"/>
        </w:rPr>
        <w:t xml:space="preserve">т 29.12.2014 № 1645 «О внесении </w:t>
      </w:r>
      <w:r w:rsidR="00C2679A" w:rsidRPr="00C2679A">
        <w:rPr>
          <w:rFonts w:ascii="Times New Roman" w:hAnsi="Times New Roman"/>
          <w:sz w:val="28"/>
          <w:szCs w:val="28"/>
        </w:rPr>
        <w:t xml:space="preserve">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w:t>
      </w:r>
    </w:p>
    <w:p w:rsidR="00C2679A" w:rsidRPr="00C2679A" w:rsidRDefault="00C2679A" w:rsidP="00C2679A">
      <w:pPr>
        <w:pStyle w:val="aff0"/>
        <w:rPr>
          <w:rFonts w:ascii="Times New Roman" w:hAnsi="Times New Roman"/>
          <w:sz w:val="28"/>
          <w:szCs w:val="28"/>
        </w:rPr>
      </w:pPr>
      <w:r w:rsidRPr="00C2679A">
        <w:rPr>
          <w:rFonts w:ascii="Times New Roman" w:hAnsi="Times New Roman"/>
          <w:sz w:val="28"/>
          <w:szCs w:val="28"/>
        </w:rPr>
        <w:t>образования”».</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5. </w:t>
      </w:r>
      <w:r w:rsidR="00C2679A" w:rsidRPr="00C2679A">
        <w:rPr>
          <w:rFonts w:ascii="Times New Roman" w:hAnsi="Times New Roman"/>
          <w:sz w:val="28"/>
          <w:szCs w:val="28"/>
        </w:rPr>
        <w:t xml:space="preserve">Письмо Департамента государственной политики в сфере подготовки рабочих кадров и ДПО </w:t>
      </w:r>
      <w:proofErr w:type="spellStart"/>
      <w:r w:rsidR="00C2679A" w:rsidRPr="00C2679A">
        <w:rPr>
          <w:rFonts w:ascii="Times New Roman" w:hAnsi="Times New Roman"/>
          <w:sz w:val="28"/>
          <w:szCs w:val="28"/>
        </w:rPr>
        <w:t>Минобрнауки</w:t>
      </w:r>
      <w:proofErr w:type="spellEnd"/>
      <w:r w:rsidR="00C2679A" w:rsidRPr="00C2679A">
        <w:rPr>
          <w:rFonts w:ascii="Times New Roman" w:hAnsi="Times New Roman"/>
          <w:sz w:val="28"/>
          <w:szCs w:val="28"/>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w:t>
      </w:r>
    </w:p>
    <w:p w:rsidR="00D51645" w:rsidRDefault="00C2679A" w:rsidP="00C2679A">
      <w:pPr>
        <w:pStyle w:val="aff0"/>
        <w:rPr>
          <w:rFonts w:ascii="Times New Roman" w:hAnsi="Times New Roman"/>
          <w:sz w:val="28"/>
          <w:szCs w:val="28"/>
        </w:rPr>
      </w:pPr>
      <w:r w:rsidRPr="00C2679A">
        <w:rPr>
          <w:rFonts w:ascii="Times New Roman" w:hAnsi="Times New Roman"/>
          <w:sz w:val="28"/>
          <w:szCs w:val="28"/>
        </w:rPr>
        <w:t>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6. </w:t>
      </w:r>
      <w:r w:rsidR="00C2679A" w:rsidRPr="00C2679A">
        <w:rPr>
          <w:rFonts w:ascii="Times New Roman" w:hAnsi="Times New Roman"/>
          <w:sz w:val="28"/>
          <w:szCs w:val="28"/>
        </w:rPr>
        <w:t>Федеральный закон от 10.01.2002 № 7-ФЗ «Об охране окружающей среды» (в ред. от 25.06.2012, с изм. от 05.03.2013) // СЗ РФ. — 2002. — № 2. — Ст. 133.</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7. </w:t>
      </w:r>
      <w:r w:rsidR="00C2679A" w:rsidRPr="00C2679A">
        <w:rPr>
          <w:rFonts w:ascii="Times New Roman" w:hAnsi="Times New Roman"/>
          <w:sz w:val="28"/>
          <w:szCs w:val="28"/>
        </w:rPr>
        <w:t>Дмитриева В.Ф., Васильев Л.И. Физика для профессий и специальностей технического профиля: методические рекомендации: метод</w:t>
      </w:r>
      <w:proofErr w:type="gramStart"/>
      <w:r w:rsidR="00C2679A" w:rsidRPr="00C2679A">
        <w:rPr>
          <w:rFonts w:ascii="Times New Roman" w:hAnsi="Times New Roman"/>
          <w:sz w:val="28"/>
          <w:szCs w:val="28"/>
        </w:rPr>
        <w:t>.</w:t>
      </w:r>
      <w:proofErr w:type="gramEnd"/>
      <w:r w:rsidR="00C2679A" w:rsidRPr="00C2679A">
        <w:rPr>
          <w:rFonts w:ascii="Times New Roman" w:hAnsi="Times New Roman"/>
          <w:sz w:val="28"/>
          <w:szCs w:val="28"/>
        </w:rPr>
        <w:t xml:space="preserve"> </w:t>
      </w:r>
      <w:proofErr w:type="gramStart"/>
      <w:r w:rsidR="00C2679A" w:rsidRPr="00C2679A">
        <w:rPr>
          <w:rFonts w:ascii="Times New Roman" w:hAnsi="Times New Roman"/>
          <w:sz w:val="28"/>
          <w:szCs w:val="28"/>
        </w:rPr>
        <w:t>п</w:t>
      </w:r>
      <w:proofErr w:type="gramEnd"/>
      <w:r w:rsidR="00C2679A" w:rsidRPr="00C2679A">
        <w:rPr>
          <w:rFonts w:ascii="Times New Roman" w:hAnsi="Times New Roman"/>
          <w:sz w:val="28"/>
          <w:szCs w:val="28"/>
        </w:rPr>
        <w:t>особие. — М., 2010.</w:t>
      </w:r>
    </w:p>
    <w:p w:rsidR="00D51645" w:rsidRDefault="00D51645" w:rsidP="00D51645">
      <w:pPr>
        <w:pStyle w:val="aff0"/>
        <w:jc w:val="center"/>
        <w:rPr>
          <w:rFonts w:ascii="Times New Roman" w:hAnsi="Times New Roman"/>
          <w:b/>
          <w:sz w:val="28"/>
          <w:szCs w:val="28"/>
        </w:rPr>
      </w:pPr>
    </w:p>
    <w:p w:rsidR="00C2679A" w:rsidRPr="00D51645" w:rsidRDefault="00C2679A" w:rsidP="00D51645">
      <w:pPr>
        <w:pStyle w:val="aff0"/>
        <w:jc w:val="center"/>
        <w:rPr>
          <w:rFonts w:ascii="Times New Roman" w:hAnsi="Times New Roman"/>
          <w:b/>
          <w:sz w:val="28"/>
          <w:szCs w:val="28"/>
        </w:rPr>
      </w:pPr>
      <w:r w:rsidRPr="00D51645">
        <w:rPr>
          <w:rFonts w:ascii="Times New Roman" w:hAnsi="Times New Roman"/>
          <w:b/>
          <w:sz w:val="28"/>
          <w:szCs w:val="28"/>
        </w:rPr>
        <w:t>Интернет- ресурсы</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1. </w:t>
      </w:r>
      <w:proofErr w:type="spellStart"/>
      <w:r w:rsidR="00C2679A" w:rsidRPr="00C2679A">
        <w:rPr>
          <w:rFonts w:ascii="Times New Roman" w:hAnsi="Times New Roman"/>
          <w:sz w:val="28"/>
          <w:szCs w:val="28"/>
        </w:rPr>
        <w:t>www</w:t>
      </w:r>
      <w:proofErr w:type="spellEnd"/>
      <w:r w:rsidR="00C2679A" w:rsidRPr="00C2679A">
        <w:rPr>
          <w:rFonts w:ascii="Times New Roman" w:hAnsi="Times New Roman"/>
          <w:sz w:val="28"/>
          <w:szCs w:val="28"/>
        </w:rPr>
        <w:t xml:space="preserve">. fcior.edu. </w:t>
      </w:r>
      <w:proofErr w:type="spellStart"/>
      <w:r w:rsidR="00C2679A" w:rsidRPr="00C2679A">
        <w:rPr>
          <w:rFonts w:ascii="Times New Roman" w:hAnsi="Times New Roman"/>
          <w:sz w:val="28"/>
          <w:szCs w:val="28"/>
        </w:rPr>
        <w:t>ru</w:t>
      </w:r>
      <w:proofErr w:type="spellEnd"/>
      <w:r w:rsidR="00C2679A" w:rsidRPr="00C2679A">
        <w:rPr>
          <w:rFonts w:ascii="Times New Roman" w:hAnsi="Times New Roman"/>
          <w:sz w:val="28"/>
          <w:szCs w:val="28"/>
        </w:rPr>
        <w:t xml:space="preserve"> (Федеральный центр информационно-образовательных ресурсов).</w:t>
      </w:r>
    </w:p>
    <w:p w:rsidR="00C2679A" w:rsidRPr="00C2679A" w:rsidRDefault="00D51645" w:rsidP="00C2679A">
      <w:pPr>
        <w:pStyle w:val="aff0"/>
        <w:rPr>
          <w:rFonts w:ascii="Times New Roman" w:hAnsi="Times New Roman"/>
          <w:sz w:val="28"/>
          <w:szCs w:val="28"/>
        </w:rPr>
      </w:pPr>
      <w:proofErr w:type="gramStart"/>
      <w:r>
        <w:rPr>
          <w:rFonts w:ascii="Times New Roman" w:hAnsi="Times New Roman"/>
          <w:sz w:val="28"/>
          <w:szCs w:val="28"/>
        </w:rPr>
        <w:t xml:space="preserve">2. </w:t>
      </w:r>
      <w:proofErr w:type="spellStart"/>
      <w:r w:rsidR="00C2679A" w:rsidRPr="00C2679A">
        <w:rPr>
          <w:rFonts w:ascii="Times New Roman" w:hAnsi="Times New Roman"/>
          <w:sz w:val="28"/>
          <w:szCs w:val="28"/>
        </w:rPr>
        <w:t>wwww.dic.academic</w:t>
      </w:r>
      <w:proofErr w:type="spellEnd"/>
      <w:r w:rsidR="00C2679A" w:rsidRPr="00C2679A">
        <w:rPr>
          <w:rFonts w:ascii="Times New Roman" w:hAnsi="Times New Roman"/>
          <w:sz w:val="28"/>
          <w:szCs w:val="28"/>
        </w:rPr>
        <w:t xml:space="preserve">. </w:t>
      </w:r>
      <w:proofErr w:type="spellStart"/>
      <w:r w:rsidR="00C2679A" w:rsidRPr="00C2679A">
        <w:rPr>
          <w:rFonts w:ascii="Times New Roman" w:hAnsi="Times New Roman"/>
          <w:sz w:val="28"/>
          <w:szCs w:val="28"/>
        </w:rPr>
        <w:t>ru</w:t>
      </w:r>
      <w:proofErr w:type="spellEnd"/>
      <w:r w:rsidR="00C2679A" w:rsidRPr="00C2679A">
        <w:rPr>
          <w:rFonts w:ascii="Times New Roman" w:hAnsi="Times New Roman"/>
          <w:sz w:val="28"/>
          <w:szCs w:val="28"/>
        </w:rPr>
        <w:t xml:space="preserve"> (Академик.</w:t>
      </w:r>
      <w:proofErr w:type="gramEnd"/>
      <w:r w:rsidR="00C2679A" w:rsidRPr="00C2679A">
        <w:rPr>
          <w:rFonts w:ascii="Times New Roman" w:hAnsi="Times New Roman"/>
          <w:sz w:val="28"/>
          <w:szCs w:val="28"/>
        </w:rPr>
        <w:t xml:space="preserve"> </w:t>
      </w:r>
      <w:proofErr w:type="gramStart"/>
      <w:r w:rsidR="00C2679A" w:rsidRPr="00C2679A">
        <w:rPr>
          <w:rFonts w:ascii="Times New Roman" w:hAnsi="Times New Roman"/>
          <w:sz w:val="28"/>
          <w:szCs w:val="28"/>
        </w:rPr>
        <w:t>Словари и энциклопедии).</w:t>
      </w:r>
      <w:proofErr w:type="gramEnd"/>
    </w:p>
    <w:p w:rsidR="00C2679A" w:rsidRPr="00C2679A" w:rsidRDefault="00D51645" w:rsidP="00C2679A">
      <w:pPr>
        <w:pStyle w:val="aff0"/>
        <w:rPr>
          <w:rFonts w:ascii="Times New Roman" w:hAnsi="Times New Roman"/>
          <w:sz w:val="28"/>
          <w:szCs w:val="28"/>
        </w:rPr>
      </w:pPr>
      <w:proofErr w:type="gramStart"/>
      <w:r w:rsidRPr="0041511D">
        <w:rPr>
          <w:rFonts w:ascii="Times New Roman" w:hAnsi="Times New Roman"/>
          <w:sz w:val="28"/>
          <w:szCs w:val="28"/>
        </w:rPr>
        <w:t xml:space="preserve">3. </w:t>
      </w:r>
      <w:r w:rsidR="00C2679A" w:rsidRPr="00D51645">
        <w:rPr>
          <w:rFonts w:ascii="Times New Roman" w:hAnsi="Times New Roman"/>
          <w:sz w:val="28"/>
          <w:szCs w:val="28"/>
          <w:lang w:val="en-US"/>
        </w:rPr>
        <w:t>www</w:t>
      </w:r>
      <w:r w:rsidR="00C2679A" w:rsidRPr="0041511D">
        <w:rPr>
          <w:rFonts w:ascii="Times New Roman" w:hAnsi="Times New Roman"/>
          <w:sz w:val="28"/>
          <w:szCs w:val="28"/>
        </w:rPr>
        <w:t>.</w:t>
      </w:r>
      <w:proofErr w:type="spellStart"/>
      <w:r w:rsidR="00C2679A" w:rsidRPr="00D51645">
        <w:rPr>
          <w:rFonts w:ascii="Times New Roman" w:hAnsi="Times New Roman"/>
          <w:sz w:val="28"/>
          <w:szCs w:val="28"/>
          <w:lang w:val="en-US"/>
        </w:rPr>
        <w:t>booksgid</w:t>
      </w:r>
      <w:proofErr w:type="spellEnd"/>
      <w:r w:rsidR="00C2679A" w:rsidRPr="0041511D">
        <w:rPr>
          <w:rFonts w:ascii="Times New Roman" w:hAnsi="Times New Roman"/>
          <w:sz w:val="28"/>
          <w:szCs w:val="28"/>
        </w:rPr>
        <w:t>.</w:t>
      </w:r>
      <w:r w:rsidR="00C2679A" w:rsidRPr="00D51645">
        <w:rPr>
          <w:rFonts w:ascii="Times New Roman" w:hAnsi="Times New Roman"/>
          <w:sz w:val="28"/>
          <w:szCs w:val="28"/>
          <w:lang w:val="en-US"/>
        </w:rPr>
        <w:t>com</w:t>
      </w:r>
      <w:r w:rsidR="00C2679A" w:rsidRPr="0041511D">
        <w:rPr>
          <w:rFonts w:ascii="Times New Roman" w:hAnsi="Times New Roman"/>
          <w:sz w:val="28"/>
          <w:szCs w:val="28"/>
        </w:rPr>
        <w:t xml:space="preserve"> (</w:t>
      </w:r>
      <w:proofErr w:type="spellStart"/>
      <w:r w:rsidR="00C2679A" w:rsidRPr="00C2679A">
        <w:rPr>
          <w:rFonts w:ascii="Times New Roman" w:hAnsi="Times New Roman"/>
          <w:sz w:val="28"/>
          <w:szCs w:val="28"/>
        </w:rPr>
        <w:t>Воок</w:t>
      </w:r>
      <w:proofErr w:type="spellEnd"/>
      <w:r w:rsidR="00C2679A" w:rsidRPr="00D51645">
        <w:rPr>
          <w:rFonts w:ascii="Times New Roman" w:hAnsi="Times New Roman"/>
          <w:sz w:val="28"/>
          <w:szCs w:val="28"/>
          <w:lang w:val="en-US"/>
        </w:rPr>
        <w:t>s</w:t>
      </w:r>
      <w:r w:rsidR="00C2679A" w:rsidRPr="0041511D">
        <w:rPr>
          <w:rFonts w:ascii="Times New Roman" w:hAnsi="Times New Roman"/>
          <w:sz w:val="28"/>
          <w:szCs w:val="28"/>
        </w:rPr>
        <w:t xml:space="preserve"> </w:t>
      </w:r>
      <w:proofErr w:type="spellStart"/>
      <w:r w:rsidR="00C2679A" w:rsidRPr="00D51645">
        <w:rPr>
          <w:rFonts w:ascii="Times New Roman" w:hAnsi="Times New Roman"/>
          <w:sz w:val="28"/>
          <w:szCs w:val="28"/>
          <w:lang w:val="en-US"/>
        </w:rPr>
        <w:t>Gid</w:t>
      </w:r>
      <w:proofErr w:type="spellEnd"/>
      <w:r w:rsidR="00C2679A" w:rsidRPr="0041511D">
        <w:rPr>
          <w:rFonts w:ascii="Times New Roman" w:hAnsi="Times New Roman"/>
          <w:sz w:val="28"/>
          <w:szCs w:val="28"/>
        </w:rPr>
        <w:t>.</w:t>
      </w:r>
      <w:proofErr w:type="gramEnd"/>
      <w:r w:rsidR="00C2679A" w:rsidRPr="0041511D">
        <w:rPr>
          <w:rFonts w:ascii="Times New Roman" w:hAnsi="Times New Roman"/>
          <w:sz w:val="28"/>
          <w:szCs w:val="28"/>
        </w:rPr>
        <w:t xml:space="preserve"> </w:t>
      </w:r>
      <w:proofErr w:type="gramStart"/>
      <w:r w:rsidR="00C2679A" w:rsidRPr="00C2679A">
        <w:rPr>
          <w:rFonts w:ascii="Times New Roman" w:hAnsi="Times New Roman"/>
          <w:sz w:val="28"/>
          <w:szCs w:val="28"/>
        </w:rPr>
        <w:t>Электронная библиотека).</w:t>
      </w:r>
      <w:proofErr w:type="gramEnd"/>
    </w:p>
    <w:p w:rsidR="00C2679A" w:rsidRPr="00C2679A" w:rsidRDefault="00D51645" w:rsidP="00C2679A">
      <w:pPr>
        <w:pStyle w:val="aff0"/>
        <w:rPr>
          <w:rFonts w:ascii="Times New Roman" w:hAnsi="Times New Roman"/>
          <w:sz w:val="28"/>
          <w:szCs w:val="28"/>
        </w:rPr>
      </w:pPr>
      <w:proofErr w:type="gramStart"/>
      <w:r>
        <w:rPr>
          <w:rFonts w:ascii="Times New Roman" w:hAnsi="Times New Roman"/>
          <w:sz w:val="28"/>
          <w:szCs w:val="28"/>
        </w:rPr>
        <w:t xml:space="preserve">4. </w:t>
      </w:r>
      <w:r w:rsidR="00C2679A" w:rsidRPr="00C2679A">
        <w:rPr>
          <w:rFonts w:ascii="Times New Roman" w:hAnsi="Times New Roman"/>
          <w:sz w:val="28"/>
          <w:szCs w:val="28"/>
        </w:rPr>
        <w:t>www.globalteka.ru (</w:t>
      </w:r>
      <w:proofErr w:type="spellStart"/>
      <w:r w:rsidR="00C2679A" w:rsidRPr="00C2679A">
        <w:rPr>
          <w:rFonts w:ascii="Times New Roman" w:hAnsi="Times New Roman"/>
          <w:sz w:val="28"/>
          <w:szCs w:val="28"/>
        </w:rPr>
        <w:t>Глобалтека</w:t>
      </w:r>
      <w:proofErr w:type="spellEnd"/>
      <w:r w:rsidR="00C2679A" w:rsidRPr="00C2679A">
        <w:rPr>
          <w:rFonts w:ascii="Times New Roman" w:hAnsi="Times New Roman"/>
          <w:sz w:val="28"/>
          <w:szCs w:val="28"/>
        </w:rPr>
        <w:t>.</w:t>
      </w:r>
      <w:proofErr w:type="gramEnd"/>
      <w:r w:rsidR="00C2679A" w:rsidRPr="00C2679A">
        <w:rPr>
          <w:rFonts w:ascii="Times New Roman" w:hAnsi="Times New Roman"/>
          <w:sz w:val="28"/>
          <w:szCs w:val="28"/>
        </w:rPr>
        <w:t xml:space="preserve"> </w:t>
      </w:r>
      <w:proofErr w:type="gramStart"/>
      <w:r w:rsidR="00C2679A" w:rsidRPr="00C2679A">
        <w:rPr>
          <w:rFonts w:ascii="Times New Roman" w:hAnsi="Times New Roman"/>
          <w:sz w:val="28"/>
          <w:szCs w:val="28"/>
        </w:rPr>
        <w:t>Глобальная библиотека научных ресурсов).</w:t>
      </w:r>
      <w:proofErr w:type="gramEnd"/>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5. </w:t>
      </w:r>
      <w:r w:rsidR="00C2679A" w:rsidRPr="00C2679A">
        <w:rPr>
          <w:rFonts w:ascii="Times New Roman" w:hAnsi="Times New Roman"/>
          <w:sz w:val="28"/>
          <w:szCs w:val="28"/>
        </w:rPr>
        <w:t>www.window.edu.ru (Единое окно доступа к образовательным ресурсам).</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6. </w:t>
      </w:r>
      <w:proofErr w:type="spellStart"/>
      <w:r w:rsidR="00C2679A" w:rsidRPr="00C2679A">
        <w:rPr>
          <w:rFonts w:ascii="Times New Roman" w:hAnsi="Times New Roman"/>
          <w:sz w:val="28"/>
          <w:szCs w:val="28"/>
        </w:rPr>
        <w:t>www</w:t>
      </w:r>
      <w:proofErr w:type="spellEnd"/>
      <w:r w:rsidR="00C2679A" w:rsidRPr="00C2679A">
        <w:rPr>
          <w:rFonts w:ascii="Times New Roman" w:hAnsi="Times New Roman"/>
          <w:sz w:val="28"/>
          <w:szCs w:val="28"/>
        </w:rPr>
        <w:t>. st-books.ru (Лучшая учебная литература).</w:t>
      </w:r>
    </w:p>
    <w:p w:rsidR="00C2679A" w:rsidRPr="00C2679A" w:rsidRDefault="00D51645" w:rsidP="00C2679A">
      <w:pPr>
        <w:pStyle w:val="aff0"/>
        <w:rPr>
          <w:rFonts w:ascii="Times New Roman" w:hAnsi="Times New Roman"/>
          <w:sz w:val="28"/>
          <w:szCs w:val="28"/>
        </w:rPr>
      </w:pPr>
      <w:proofErr w:type="gramStart"/>
      <w:r>
        <w:rPr>
          <w:rFonts w:ascii="Times New Roman" w:hAnsi="Times New Roman"/>
          <w:sz w:val="28"/>
          <w:szCs w:val="28"/>
        </w:rPr>
        <w:t xml:space="preserve">7. </w:t>
      </w:r>
      <w:proofErr w:type="spellStart"/>
      <w:r w:rsidR="00C2679A" w:rsidRPr="00C2679A">
        <w:rPr>
          <w:rFonts w:ascii="Times New Roman" w:hAnsi="Times New Roman"/>
          <w:sz w:val="28"/>
          <w:szCs w:val="28"/>
        </w:rPr>
        <w:t>www</w:t>
      </w:r>
      <w:proofErr w:type="spellEnd"/>
      <w:r w:rsidR="00C2679A" w:rsidRPr="00C2679A">
        <w:rPr>
          <w:rFonts w:ascii="Times New Roman" w:hAnsi="Times New Roman"/>
          <w:sz w:val="28"/>
          <w:szCs w:val="28"/>
        </w:rPr>
        <w:t>. school.edu.ru (Российский образовательный портал.</w:t>
      </w:r>
      <w:proofErr w:type="gramEnd"/>
      <w:r w:rsidR="00C2679A" w:rsidRPr="00C2679A">
        <w:rPr>
          <w:rFonts w:ascii="Times New Roman" w:hAnsi="Times New Roman"/>
          <w:sz w:val="28"/>
          <w:szCs w:val="28"/>
        </w:rPr>
        <w:t xml:space="preserve"> </w:t>
      </w:r>
      <w:proofErr w:type="gramStart"/>
      <w:r w:rsidR="00C2679A" w:rsidRPr="00C2679A">
        <w:rPr>
          <w:rFonts w:ascii="Times New Roman" w:hAnsi="Times New Roman"/>
          <w:sz w:val="28"/>
          <w:szCs w:val="28"/>
        </w:rPr>
        <w:t>Доступность, качество, эффективность).</w:t>
      </w:r>
      <w:proofErr w:type="gramEnd"/>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8. </w:t>
      </w:r>
      <w:r w:rsidR="00C2679A" w:rsidRPr="00C2679A">
        <w:rPr>
          <w:rFonts w:ascii="Times New Roman" w:hAnsi="Times New Roman"/>
          <w:sz w:val="28"/>
          <w:szCs w:val="28"/>
        </w:rPr>
        <w:t>www.ru/book (Электронная библиотечная система).</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9. </w:t>
      </w:r>
      <w:r w:rsidR="00C2679A" w:rsidRPr="00C2679A">
        <w:rPr>
          <w:rFonts w:ascii="Times New Roman" w:hAnsi="Times New Roman"/>
          <w:sz w:val="28"/>
          <w:szCs w:val="28"/>
        </w:rPr>
        <w:t>www.alleng.ru/edu/phys.htm (Образовательные ресурсы Интернета — Физика).</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10. </w:t>
      </w:r>
      <w:proofErr w:type="spellStart"/>
      <w:r w:rsidR="00C2679A" w:rsidRPr="00C2679A">
        <w:rPr>
          <w:rFonts w:ascii="Times New Roman" w:hAnsi="Times New Roman"/>
          <w:sz w:val="28"/>
          <w:szCs w:val="28"/>
        </w:rPr>
        <w:t>www</w:t>
      </w:r>
      <w:proofErr w:type="spellEnd"/>
      <w:r w:rsidR="00C2679A" w:rsidRPr="00C2679A">
        <w:rPr>
          <w:rFonts w:ascii="Times New Roman" w:hAnsi="Times New Roman"/>
          <w:sz w:val="28"/>
          <w:szCs w:val="28"/>
        </w:rPr>
        <w:t>. school-collection.edu.ru (Единая коллекция цифровых образовательных ресурсов).</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11. </w:t>
      </w:r>
      <w:r w:rsidR="00C2679A" w:rsidRPr="00C2679A">
        <w:rPr>
          <w:rFonts w:ascii="Times New Roman" w:hAnsi="Times New Roman"/>
          <w:sz w:val="28"/>
          <w:szCs w:val="28"/>
        </w:rPr>
        <w:t>https//fiz.1september.ru (учебно-методическая газета «Физика»).</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12. </w:t>
      </w:r>
      <w:r w:rsidR="00C2679A" w:rsidRPr="00C2679A">
        <w:rPr>
          <w:rFonts w:ascii="Times New Roman" w:hAnsi="Times New Roman"/>
          <w:sz w:val="28"/>
          <w:szCs w:val="28"/>
        </w:rPr>
        <w:t>www.n-t.ru/nl/fz (Нобелевские лауреаты по физике).</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 xml:space="preserve">13. </w:t>
      </w:r>
      <w:r w:rsidR="00C2679A" w:rsidRPr="00C2679A">
        <w:rPr>
          <w:rFonts w:ascii="Times New Roman" w:hAnsi="Times New Roman"/>
          <w:sz w:val="28"/>
          <w:szCs w:val="28"/>
        </w:rPr>
        <w:t>www.nuclphys. sinp.msu.ru (Ядерная физика в Интернете).</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lastRenderedPageBreak/>
        <w:t xml:space="preserve">14. </w:t>
      </w:r>
      <w:r w:rsidR="00C2679A" w:rsidRPr="00C2679A">
        <w:rPr>
          <w:rFonts w:ascii="Times New Roman" w:hAnsi="Times New Roman"/>
          <w:sz w:val="28"/>
          <w:szCs w:val="28"/>
        </w:rPr>
        <w:t>www.college.ru/fizika (Подготовка к ЕГЭ).</w:t>
      </w:r>
    </w:p>
    <w:p w:rsidR="00C2679A" w:rsidRPr="00C2679A" w:rsidRDefault="00D51645" w:rsidP="00C2679A">
      <w:pPr>
        <w:pStyle w:val="aff0"/>
        <w:rPr>
          <w:rFonts w:ascii="Times New Roman" w:hAnsi="Times New Roman"/>
          <w:sz w:val="28"/>
          <w:szCs w:val="28"/>
        </w:rPr>
      </w:pPr>
      <w:r>
        <w:rPr>
          <w:rFonts w:ascii="Times New Roman" w:hAnsi="Times New Roman"/>
          <w:sz w:val="28"/>
          <w:szCs w:val="28"/>
        </w:rPr>
        <w:t>15.</w:t>
      </w:r>
      <w:r w:rsidR="00C2679A" w:rsidRPr="00C2679A">
        <w:rPr>
          <w:rFonts w:ascii="Times New Roman" w:hAnsi="Times New Roman"/>
          <w:sz w:val="28"/>
          <w:szCs w:val="28"/>
        </w:rPr>
        <w:t>www.kvant.mccme.ru (научно-популярный физико-математический журнал «Квант»).</w:t>
      </w:r>
    </w:p>
    <w:p w:rsidR="00034578" w:rsidRPr="00C2679A" w:rsidRDefault="00D51645" w:rsidP="00C2679A">
      <w:pPr>
        <w:pStyle w:val="aff0"/>
        <w:rPr>
          <w:rFonts w:ascii="Times New Roman" w:hAnsi="Times New Roman"/>
          <w:sz w:val="28"/>
          <w:szCs w:val="28"/>
        </w:rPr>
      </w:pPr>
      <w:proofErr w:type="gramStart"/>
      <w:r>
        <w:rPr>
          <w:rFonts w:ascii="Times New Roman" w:hAnsi="Times New Roman"/>
          <w:sz w:val="28"/>
          <w:szCs w:val="28"/>
        </w:rPr>
        <w:t xml:space="preserve">16. </w:t>
      </w:r>
      <w:r w:rsidR="00C2679A" w:rsidRPr="00C2679A">
        <w:rPr>
          <w:rFonts w:ascii="Times New Roman" w:hAnsi="Times New Roman"/>
          <w:sz w:val="28"/>
          <w:szCs w:val="28"/>
        </w:rPr>
        <w:t xml:space="preserve">www.yos. </w:t>
      </w:r>
      <w:proofErr w:type="spellStart"/>
      <w:r w:rsidR="00C2679A" w:rsidRPr="00C2679A">
        <w:rPr>
          <w:rFonts w:ascii="Times New Roman" w:hAnsi="Times New Roman"/>
          <w:sz w:val="28"/>
          <w:szCs w:val="28"/>
        </w:rPr>
        <w:t>ru</w:t>
      </w:r>
      <w:proofErr w:type="spellEnd"/>
      <w:r w:rsidR="00C2679A" w:rsidRPr="00C2679A">
        <w:rPr>
          <w:rFonts w:ascii="Times New Roman" w:hAnsi="Times New Roman"/>
          <w:sz w:val="28"/>
          <w:szCs w:val="28"/>
        </w:rPr>
        <w:t>/</w:t>
      </w:r>
      <w:proofErr w:type="spellStart"/>
      <w:r w:rsidR="00C2679A" w:rsidRPr="00C2679A">
        <w:rPr>
          <w:rFonts w:ascii="Times New Roman" w:hAnsi="Times New Roman"/>
          <w:sz w:val="28"/>
          <w:szCs w:val="28"/>
        </w:rPr>
        <w:t>natural-sciences</w:t>
      </w:r>
      <w:proofErr w:type="spellEnd"/>
      <w:r w:rsidR="00C2679A" w:rsidRPr="00C2679A">
        <w:rPr>
          <w:rFonts w:ascii="Times New Roman" w:hAnsi="Times New Roman"/>
          <w:sz w:val="28"/>
          <w:szCs w:val="28"/>
        </w:rPr>
        <w:t>/</w:t>
      </w:r>
      <w:proofErr w:type="spellStart"/>
      <w:r w:rsidR="00C2679A" w:rsidRPr="00C2679A">
        <w:rPr>
          <w:rFonts w:ascii="Times New Roman" w:hAnsi="Times New Roman"/>
          <w:sz w:val="28"/>
          <w:szCs w:val="28"/>
        </w:rPr>
        <w:t>html</w:t>
      </w:r>
      <w:proofErr w:type="spellEnd"/>
      <w:r w:rsidR="00C2679A" w:rsidRPr="00C2679A">
        <w:rPr>
          <w:rFonts w:ascii="Times New Roman" w:hAnsi="Times New Roman"/>
          <w:sz w:val="28"/>
          <w:szCs w:val="28"/>
        </w:rPr>
        <w:t xml:space="preserve">  (естественно-научный журнал для молодежи «Путь</w:t>
      </w:r>
      <w:proofErr w:type="gramEnd"/>
    </w:p>
    <w:p w:rsidR="00C2679A" w:rsidRDefault="00C2679A">
      <w:pPr>
        <w:rPr>
          <w:b/>
          <w:sz w:val="28"/>
          <w:szCs w:val="28"/>
        </w:rPr>
      </w:pPr>
      <w:r>
        <w:rPr>
          <w:b/>
          <w:sz w:val="28"/>
          <w:szCs w:val="28"/>
        </w:rPr>
        <w:br w:type="page"/>
      </w:r>
    </w:p>
    <w:p w:rsidR="00C2679A" w:rsidRDefault="00C2679A" w:rsidP="00276820">
      <w:pPr>
        <w:tabs>
          <w:tab w:val="left" w:pos="1134"/>
          <w:tab w:val="left" w:pos="1418"/>
        </w:tabs>
        <w:suppressAutoHyphens/>
        <w:ind w:left="-142"/>
        <w:jc w:val="center"/>
        <w:rPr>
          <w:b/>
          <w:sz w:val="28"/>
          <w:szCs w:val="28"/>
        </w:rPr>
        <w:sectPr w:rsidR="00C2679A" w:rsidSect="00C2679A">
          <w:pgSz w:w="11906" w:h="16838"/>
          <w:pgMar w:top="1134" w:right="851" w:bottom="1134" w:left="1701" w:header="709" w:footer="709" w:gutter="0"/>
          <w:cols w:space="708"/>
          <w:docGrid w:linePitch="360"/>
        </w:sectPr>
      </w:pPr>
    </w:p>
    <w:p w:rsidR="00BB118D" w:rsidRDefault="00BB118D" w:rsidP="00BB118D">
      <w:pPr>
        <w:widowControl w:val="0"/>
        <w:tabs>
          <w:tab w:val="left" w:pos="0"/>
        </w:tabs>
        <w:suppressAutoHyphens/>
        <w:autoSpaceDE w:val="0"/>
        <w:autoSpaceDN w:val="0"/>
        <w:adjustRightInd w:val="0"/>
        <w:ind w:left="-142"/>
        <w:contextualSpacing/>
        <w:jc w:val="center"/>
        <w:rPr>
          <w:rFonts w:eastAsia="Calibri"/>
          <w:b/>
          <w:sz w:val="28"/>
          <w:szCs w:val="28"/>
          <w:lang w:eastAsia="ru-RU"/>
        </w:rPr>
      </w:pPr>
      <w:r>
        <w:rPr>
          <w:rFonts w:eastAsia="Calibri"/>
          <w:b/>
          <w:sz w:val="28"/>
          <w:szCs w:val="28"/>
          <w:lang w:eastAsia="ru-RU"/>
        </w:rPr>
        <w:lastRenderedPageBreak/>
        <w:t xml:space="preserve"> </w:t>
      </w:r>
    </w:p>
    <w:p w:rsidR="00BB118D" w:rsidRDefault="00BB118D" w:rsidP="00BB118D">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C92852">
        <w:rPr>
          <w:rFonts w:eastAsia="Calibri"/>
          <w:b/>
          <w:sz w:val="28"/>
          <w:szCs w:val="28"/>
          <w:lang w:eastAsia="ru-RU"/>
        </w:rPr>
        <w:t>Краевое государственное бюджетное</w:t>
      </w:r>
    </w:p>
    <w:p w:rsidR="00BB118D" w:rsidRDefault="00BB118D" w:rsidP="00BB118D">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C92852">
        <w:rPr>
          <w:rFonts w:eastAsia="Calibri"/>
          <w:b/>
          <w:sz w:val="28"/>
          <w:szCs w:val="28"/>
          <w:lang w:eastAsia="ru-RU"/>
        </w:rPr>
        <w:t xml:space="preserve">профессиональное образовательное учреждение </w:t>
      </w:r>
    </w:p>
    <w:p w:rsidR="00BB118D" w:rsidRPr="00C92852" w:rsidRDefault="00BB118D" w:rsidP="00BB118D">
      <w:pPr>
        <w:widowControl w:val="0"/>
        <w:tabs>
          <w:tab w:val="left" w:pos="0"/>
        </w:tabs>
        <w:suppressAutoHyphens/>
        <w:autoSpaceDE w:val="0"/>
        <w:autoSpaceDN w:val="0"/>
        <w:adjustRightInd w:val="0"/>
        <w:ind w:left="-142"/>
        <w:contextualSpacing/>
        <w:jc w:val="center"/>
        <w:rPr>
          <w:rFonts w:eastAsia="Calibri"/>
          <w:b/>
          <w:caps/>
          <w:sz w:val="28"/>
          <w:szCs w:val="28"/>
          <w:lang w:eastAsia="ru-RU"/>
        </w:rPr>
      </w:pPr>
      <w:r w:rsidRPr="00C92852">
        <w:rPr>
          <w:rFonts w:eastAsia="Calibri"/>
          <w:b/>
          <w:sz w:val="28"/>
          <w:szCs w:val="28"/>
          <w:lang w:eastAsia="ru-RU"/>
        </w:rPr>
        <w:t>«</w:t>
      </w:r>
      <w:proofErr w:type="spellStart"/>
      <w:r w:rsidRPr="00C92852">
        <w:rPr>
          <w:rFonts w:eastAsia="Calibri"/>
          <w:b/>
          <w:sz w:val="28"/>
          <w:szCs w:val="28"/>
          <w:lang w:eastAsia="ru-RU"/>
        </w:rPr>
        <w:t>Балахтинский</w:t>
      </w:r>
      <w:proofErr w:type="spellEnd"/>
      <w:r w:rsidRPr="00C92852">
        <w:rPr>
          <w:rFonts w:eastAsia="Calibri"/>
          <w:b/>
          <w:sz w:val="28"/>
          <w:szCs w:val="28"/>
          <w:lang w:eastAsia="ru-RU"/>
        </w:rPr>
        <w:t xml:space="preserve"> аграрный техникум»</w:t>
      </w:r>
    </w:p>
    <w:p w:rsidR="00034578" w:rsidRPr="00276820" w:rsidRDefault="00034578" w:rsidP="0027682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034578" w:rsidRPr="00276820" w:rsidRDefault="00034578" w:rsidP="0027682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bl>
      <w:tblPr>
        <w:tblpPr w:leftFromText="180" w:rightFromText="180" w:vertAnchor="text" w:horzAnchor="page" w:tblpX="1777" w:tblpY="161"/>
        <w:tblW w:w="14275" w:type="dxa"/>
        <w:tblLook w:val="00A0" w:firstRow="1" w:lastRow="0" w:firstColumn="1" w:lastColumn="0" w:noHBand="0" w:noVBand="0"/>
      </w:tblPr>
      <w:tblGrid>
        <w:gridCol w:w="11272"/>
        <w:gridCol w:w="1477"/>
        <w:gridCol w:w="1526"/>
      </w:tblGrid>
      <w:tr w:rsidR="00034578" w:rsidRPr="00276820" w:rsidTr="00276820">
        <w:trPr>
          <w:trHeight w:val="2207"/>
        </w:trPr>
        <w:tc>
          <w:tcPr>
            <w:tcW w:w="4211" w:type="dxa"/>
          </w:tcPr>
          <w:tbl>
            <w:tblPr>
              <w:tblpPr w:leftFromText="180" w:rightFromText="180" w:vertAnchor="text" w:horzAnchor="margin" w:tblpXSpec="center" w:tblpY="71"/>
              <w:tblW w:w="11056" w:type="dxa"/>
              <w:tblLook w:val="04A0" w:firstRow="1" w:lastRow="0" w:firstColumn="1" w:lastColumn="0" w:noHBand="0" w:noVBand="1"/>
            </w:tblPr>
            <w:tblGrid>
              <w:gridCol w:w="3261"/>
              <w:gridCol w:w="3827"/>
              <w:gridCol w:w="3968"/>
            </w:tblGrid>
            <w:tr w:rsidR="00A33993" w:rsidRPr="001D3453" w:rsidTr="00E61CF3">
              <w:tc>
                <w:tcPr>
                  <w:tcW w:w="3261" w:type="dxa"/>
                  <w:hideMark/>
                </w:tcPr>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 xml:space="preserve">Рассмотрено </w:t>
                  </w:r>
                  <w:r w:rsidRPr="001D3453">
                    <w:rPr>
                      <w:sz w:val="28"/>
                      <w:szCs w:val="28"/>
                    </w:rPr>
                    <w:t>на</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МК преподавателей   </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протокол № ______ </w:t>
                  </w:r>
                </w:p>
                <w:p w:rsidR="00A33993" w:rsidRPr="001D3453" w:rsidRDefault="00A33993" w:rsidP="00A3399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«___» ________20__г. </w:t>
                  </w:r>
                </w:p>
                <w:p w:rsidR="00A33993" w:rsidRPr="001D3453" w:rsidRDefault="00202426" w:rsidP="00A3399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Pr>
                      <w:sz w:val="28"/>
                      <w:szCs w:val="28"/>
                    </w:rPr>
                    <w:t>Матвиенко А.С.</w:t>
                  </w:r>
                  <w:r w:rsidR="00A33993" w:rsidRPr="001D3453">
                    <w:rPr>
                      <w:sz w:val="28"/>
                      <w:szCs w:val="28"/>
                    </w:rPr>
                    <w:t xml:space="preserve">_______                                                                 </w:t>
                  </w:r>
                </w:p>
              </w:tc>
              <w:tc>
                <w:tcPr>
                  <w:tcW w:w="3827" w:type="dxa"/>
                  <w:hideMark/>
                </w:tcPr>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Согласовано</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 xml:space="preserve">зам. директора по </w:t>
                  </w:r>
                  <w:r w:rsidR="00202426">
                    <w:rPr>
                      <w:sz w:val="28"/>
                      <w:szCs w:val="28"/>
                    </w:rPr>
                    <w:t>ООД</w:t>
                  </w:r>
                  <w:r w:rsidRPr="001D3453">
                    <w:rPr>
                      <w:sz w:val="28"/>
                      <w:szCs w:val="28"/>
                    </w:rPr>
                    <w:t xml:space="preserve">   </w:t>
                  </w:r>
                </w:p>
                <w:p w:rsidR="00A33993" w:rsidRPr="001D3453" w:rsidRDefault="00202426"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Варочкин М.А.</w:t>
                  </w:r>
                  <w:r w:rsidR="00A33993" w:rsidRPr="001D3453">
                    <w:rPr>
                      <w:sz w:val="28"/>
                      <w:szCs w:val="28"/>
                    </w:rPr>
                    <w:t>_________</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sidRPr="001D3453">
                    <w:rPr>
                      <w:sz w:val="28"/>
                      <w:szCs w:val="28"/>
                    </w:rPr>
                    <w:t xml:space="preserve"> «___» ________20__г.                                            </w:t>
                  </w:r>
                </w:p>
              </w:tc>
              <w:tc>
                <w:tcPr>
                  <w:tcW w:w="3968" w:type="dxa"/>
                  <w:hideMark/>
                </w:tcPr>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Утверждаю</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директор КГБ ПОУ</w:t>
                  </w:r>
                  <w:r w:rsidRPr="001D3453">
                    <w:rPr>
                      <w:sz w:val="28"/>
                      <w:szCs w:val="28"/>
                    </w:rPr>
                    <w:t xml:space="preserve"> </w:t>
                  </w:r>
                  <w:r>
                    <w:rPr>
                      <w:sz w:val="28"/>
                      <w:szCs w:val="28"/>
                    </w:rPr>
                    <w:t>«</w:t>
                  </w:r>
                  <w:proofErr w:type="spellStart"/>
                  <w:r>
                    <w:rPr>
                      <w:sz w:val="28"/>
                      <w:szCs w:val="28"/>
                    </w:rPr>
                    <w:t>Балахтинский</w:t>
                  </w:r>
                  <w:proofErr w:type="spellEnd"/>
                  <w:r>
                    <w:rPr>
                      <w:sz w:val="28"/>
                      <w:szCs w:val="28"/>
                    </w:rPr>
                    <w:t xml:space="preserve"> аграрный техникум»</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Анисимов В.П.___________</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приказ № ________ </w:t>
                  </w:r>
                </w:p>
                <w:p w:rsidR="00A33993" w:rsidRPr="001D3453" w:rsidRDefault="00A33993" w:rsidP="00A3399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aps/>
                      <w:sz w:val="28"/>
                      <w:szCs w:val="28"/>
                    </w:rPr>
                  </w:pPr>
                  <w:r w:rsidRPr="001D3453">
                    <w:rPr>
                      <w:sz w:val="28"/>
                      <w:szCs w:val="28"/>
                    </w:rPr>
                    <w:t>«___» ________20__г.</w:t>
                  </w:r>
                </w:p>
              </w:tc>
            </w:tr>
          </w:tbl>
          <w:p w:rsidR="00034578" w:rsidRPr="00276820" w:rsidRDefault="00034578" w:rsidP="00276820">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c>
        <w:tc>
          <w:tcPr>
            <w:tcW w:w="4941" w:type="dxa"/>
          </w:tcPr>
          <w:p w:rsidR="00034578" w:rsidRPr="00276820" w:rsidRDefault="00034578" w:rsidP="0027682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c>
        <w:tc>
          <w:tcPr>
            <w:tcW w:w="5123" w:type="dxa"/>
          </w:tcPr>
          <w:p w:rsidR="00034578" w:rsidRPr="00276820" w:rsidRDefault="00034578" w:rsidP="0027682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aps/>
                <w:sz w:val="28"/>
                <w:szCs w:val="28"/>
              </w:rPr>
            </w:pPr>
          </w:p>
        </w:tc>
      </w:tr>
    </w:tbl>
    <w:p w:rsidR="00034578" w:rsidRPr="00276820" w:rsidRDefault="00034578" w:rsidP="00276820">
      <w:pPr>
        <w:jc w:val="center"/>
        <w:rPr>
          <w:sz w:val="28"/>
          <w:szCs w:val="28"/>
        </w:rPr>
      </w:pPr>
    </w:p>
    <w:p w:rsidR="00034578" w:rsidRPr="00276820" w:rsidRDefault="00034578" w:rsidP="00276820">
      <w:pPr>
        <w:rPr>
          <w:sz w:val="28"/>
          <w:szCs w:val="28"/>
        </w:rPr>
      </w:pPr>
    </w:p>
    <w:p w:rsidR="00034578" w:rsidRPr="00276820" w:rsidRDefault="00034578" w:rsidP="00276820">
      <w:pPr>
        <w:jc w:val="center"/>
        <w:rPr>
          <w:sz w:val="28"/>
          <w:szCs w:val="28"/>
        </w:rPr>
      </w:pPr>
    </w:p>
    <w:p w:rsidR="00034578" w:rsidRPr="00276820" w:rsidRDefault="00034578" w:rsidP="00276820">
      <w:pPr>
        <w:jc w:val="center"/>
        <w:rPr>
          <w:b/>
          <w:sz w:val="44"/>
          <w:szCs w:val="44"/>
        </w:rPr>
      </w:pPr>
      <w:r w:rsidRPr="00276820">
        <w:rPr>
          <w:b/>
          <w:sz w:val="44"/>
          <w:szCs w:val="44"/>
        </w:rPr>
        <w:t>Календарно – тематический план дисциплины</w:t>
      </w:r>
    </w:p>
    <w:p w:rsidR="00034578" w:rsidRPr="00276820" w:rsidRDefault="00BB118D" w:rsidP="00276820">
      <w:pPr>
        <w:jc w:val="center"/>
        <w:rPr>
          <w:b/>
          <w:sz w:val="36"/>
          <w:szCs w:val="36"/>
        </w:rPr>
      </w:pPr>
      <w:r>
        <w:rPr>
          <w:b/>
          <w:sz w:val="36"/>
          <w:szCs w:val="36"/>
        </w:rPr>
        <w:t>ОУД. 09</w:t>
      </w:r>
      <w:r w:rsidR="00034578">
        <w:rPr>
          <w:b/>
          <w:sz w:val="36"/>
          <w:szCs w:val="36"/>
        </w:rPr>
        <w:t xml:space="preserve"> «ФИЗИКА</w:t>
      </w:r>
      <w:r w:rsidR="00034578" w:rsidRPr="00276820">
        <w:rPr>
          <w:b/>
          <w:sz w:val="36"/>
          <w:szCs w:val="36"/>
        </w:rPr>
        <w:t>»</w:t>
      </w:r>
    </w:p>
    <w:p w:rsidR="00034578" w:rsidRPr="00276820" w:rsidRDefault="00034578" w:rsidP="00276820">
      <w:pPr>
        <w:rPr>
          <w:sz w:val="28"/>
          <w:szCs w:val="28"/>
        </w:rPr>
      </w:pPr>
    </w:p>
    <w:p w:rsidR="00034578" w:rsidRPr="00276820" w:rsidRDefault="00202426" w:rsidP="00276820">
      <w:pPr>
        <w:tabs>
          <w:tab w:val="left" w:pos="3631"/>
        </w:tabs>
        <w:jc w:val="center"/>
        <w:rPr>
          <w:sz w:val="28"/>
          <w:szCs w:val="28"/>
        </w:rPr>
      </w:pPr>
      <w:r>
        <w:rPr>
          <w:sz w:val="28"/>
          <w:szCs w:val="28"/>
        </w:rPr>
        <w:t>на  2017 – 2018</w:t>
      </w:r>
      <w:r w:rsidR="00034578" w:rsidRPr="00276820">
        <w:rPr>
          <w:sz w:val="28"/>
          <w:szCs w:val="28"/>
        </w:rPr>
        <w:t xml:space="preserve"> учебный год</w:t>
      </w:r>
    </w:p>
    <w:p w:rsidR="00034578" w:rsidRPr="00276820" w:rsidRDefault="00034578" w:rsidP="00276820">
      <w:pPr>
        <w:tabs>
          <w:tab w:val="left" w:pos="3631"/>
        </w:tabs>
        <w:rPr>
          <w:sz w:val="28"/>
          <w:szCs w:val="28"/>
        </w:rPr>
      </w:pPr>
    </w:p>
    <w:p w:rsidR="00034578" w:rsidRPr="00276820" w:rsidRDefault="00034578" w:rsidP="00276820">
      <w:pPr>
        <w:tabs>
          <w:tab w:val="left" w:pos="3631"/>
        </w:tabs>
        <w:rPr>
          <w:sz w:val="28"/>
          <w:szCs w:val="28"/>
        </w:rPr>
      </w:pPr>
      <w:r w:rsidRPr="00276820">
        <w:rPr>
          <w:sz w:val="28"/>
          <w:szCs w:val="28"/>
        </w:rPr>
        <w:t xml:space="preserve">Преподаватель </w:t>
      </w:r>
      <w:r w:rsidR="00F82075">
        <w:rPr>
          <w:sz w:val="28"/>
          <w:szCs w:val="28"/>
        </w:rPr>
        <w:t>Махов Н.Н</w:t>
      </w:r>
      <w:r>
        <w:rPr>
          <w:sz w:val="28"/>
          <w:szCs w:val="28"/>
        </w:rPr>
        <w:t>.</w:t>
      </w:r>
    </w:p>
    <w:p w:rsidR="00034578" w:rsidRPr="00276820" w:rsidRDefault="00034578" w:rsidP="00276820">
      <w:pPr>
        <w:tabs>
          <w:tab w:val="left" w:pos="3631"/>
        </w:tabs>
        <w:rPr>
          <w:sz w:val="28"/>
          <w:szCs w:val="28"/>
        </w:rPr>
      </w:pPr>
    </w:p>
    <w:p w:rsidR="00034578" w:rsidRDefault="00A33993" w:rsidP="00276820">
      <w:pPr>
        <w:rPr>
          <w:sz w:val="28"/>
          <w:szCs w:val="28"/>
        </w:rPr>
      </w:pPr>
      <w:r>
        <w:rPr>
          <w:sz w:val="28"/>
          <w:szCs w:val="28"/>
        </w:rPr>
        <w:t>Курс, профессия: 2</w:t>
      </w:r>
      <w:r w:rsidR="00034578" w:rsidRPr="00276820">
        <w:rPr>
          <w:sz w:val="28"/>
          <w:szCs w:val="28"/>
        </w:rPr>
        <w:t xml:space="preserve"> курс</w:t>
      </w:r>
      <w:r w:rsidR="00202426">
        <w:rPr>
          <w:sz w:val="28"/>
          <w:szCs w:val="28"/>
        </w:rPr>
        <w:t>, группа 171</w:t>
      </w:r>
    </w:p>
    <w:p w:rsidR="00200F74" w:rsidRPr="00276820" w:rsidRDefault="00200F74" w:rsidP="00276820">
      <w:pPr>
        <w:rPr>
          <w:sz w:val="28"/>
          <w:szCs w:val="28"/>
        </w:rPr>
      </w:pPr>
    </w:p>
    <w:p w:rsidR="00A33993" w:rsidRPr="00515271" w:rsidRDefault="00A33993" w:rsidP="00A33993">
      <w:pPr>
        <w:numPr>
          <w:ilvl w:val="0"/>
          <w:numId w:val="1"/>
        </w:numPr>
        <w:rPr>
          <w:sz w:val="28"/>
          <w:szCs w:val="28"/>
        </w:rPr>
      </w:pPr>
      <w:r>
        <w:rPr>
          <w:sz w:val="28"/>
          <w:szCs w:val="28"/>
        </w:rPr>
        <w:t>36.01.01</w:t>
      </w:r>
      <w:r w:rsidRPr="00515271">
        <w:rPr>
          <w:sz w:val="28"/>
          <w:szCs w:val="28"/>
        </w:rPr>
        <w:t xml:space="preserve"> «</w:t>
      </w:r>
      <w:r>
        <w:rPr>
          <w:sz w:val="28"/>
          <w:szCs w:val="28"/>
        </w:rPr>
        <w:t>Младший ветеринарный фельдшер</w:t>
      </w:r>
      <w:r w:rsidRPr="00515271">
        <w:rPr>
          <w:sz w:val="28"/>
          <w:szCs w:val="28"/>
        </w:rPr>
        <w:t>»</w:t>
      </w:r>
    </w:p>
    <w:p w:rsidR="00200F74" w:rsidRPr="00276820" w:rsidRDefault="00200F74" w:rsidP="00200F74">
      <w:pPr>
        <w:ind w:left="781"/>
        <w:rPr>
          <w:sz w:val="28"/>
          <w:szCs w:val="28"/>
        </w:rPr>
      </w:pPr>
    </w:p>
    <w:p w:rsidR="00034578" w:rsidRPr="00276820" w:rsidRDefault="00034578" w:rsidP="00276820">
      <w:pPr>
        <w:tabs>
          <w:tab w:val="left" w:pos="3631"/>
        </w:tabs>
        <w:rPr>
          <w:sz w:val="28"/>
          <w:szCs w:val="28"/>
        </w:rPr>
      </w:pPr>
      <w:r w:rsidRPr="00276820">
        <w:rPr>
          <w:sz w:val="28"/>
          <w:szCs w:val="28"/>
        </w:rPr>
        <w:t xml:space="preserve">Максимальное количество часов на предмет - </w:t>
      </w:r>
      <w:r w:rsidR="001C04FA">
        <w:rPr>
          <w:sz w:val="28"/>
          <w:szCs w:val="28"/>
        </w:rPr>
        <w:t>162</w:t>
      </w:r>
    </w:p>
    <w:p w:rsidR="00034578" w:rsidRPr="00276820" w:rsidRDefault="00034578" w:rsidP="00276820">
      <w:pPr>
        <w:tabs>
          <w:tab w:val="left" w:pos="3631"/>
        </w:tabs>
        <w:rPr>
          <w:sz w:val="28"/>
          <w:szCs w:val="28"/>
        </w:rPr>
      </w:pPr>
    </w:p>
    <w:p w:rsidR="00034578" w:rsidRPr="00276820" w:rsidRDefault="00034578" w:rsidP="00276820">
      <w:pPr>
        <w:tabs>
          <w:tab w:val="left" w:pos="3631"/>
        </w:tabs>
        <w:rPr>
          <w:sz w:val="28"/>
          <w:szCs w:val="28"/>
        </w:rPr>
      </w:pPr>
      <w:r w:rsidRPr="00276820">
        <w:rPr>
          <w:sz w:val="28"/>
          <w:szCs w:val="28"/>
        </w:rPr>
        <w:t xml:space="preserve">Количество аудиторных часов - </w:t>
      </w:r>
      <w:r>
        <w:rPr>
          <w:sz w:val="28"/>
          <w:szCs w:val="28"/>
        </w:rPr>
        <w:t>1</w:t>
      </w:r>
      <w:r w:rsidR="001C04FA">
        <w:rPr>
          <w:sz w:val="28"/>
          <w:szCs w:val="28"/>
        </w:rPr>
        <w:t>08</w:t>
      </w:r>
    </w:p>
    <w:p w:rsidR="00034578" w:rsidRPr="00276820" w:rsidRDefault="00034578" w:rsidP="00276820">
      <w:pPr>
        <w:tabs>
          <w:tab w:val="left" w:pos="3631"/>
        </w:tabs>
        <w:rPr>
          <w:sz w:val="28"/>
          <w:szCs w:val="28"/>
        </w:rPr>
      </w:pPr>
    </w:p>
    <w:p w:rsidR="00034578" w:rsidRPr="00276820" w:rsidRDefault="00034578" w:rsidP="00276820">
      <w:pPr>
        <w:tabs>
          <w:tab w:val="left" w:pos="3631"/>
          <w:tab w:val="left" w:pos="11673"/>
        </w:tabs>
        <w:rPr>
          <w:sz w:val="28"/>
          <w:szCs w:val="28"/>
        </w:rPr>
      </w:pPr>
      <w:r w:rsidRPr="00276820">
        <w:rPr>
          <w:sz w:val="28"/>
          <w:szCs w:val="28"/>
        </w:rPr>
        <w:t xml:space="preserve">Количество часов на самостоятельную работу обучающихся - </w:t>
      </w:r>
      <w:r w:rsidR="001C04FA">
        <w:rPr>
          <w:sz w:val="28"/>
          <w:szCs w:val="28"/>
        </w:rPr>
        <w:t>54</w:t>
      </w:r>
    </w:p>
    <w:p w:rsidR="00034578" w:rsidRPr="00276820" w:rsidRDefault="00034578" w:rsidP="00276820">
      <w:pPr>
        <w:tabs>
          <w:tab w:val="left" w:pos="3631"/>
          <w:tab w:val="left" w:pos="11673"/>
        </w:tabs>
        <w:rPr>
          <w:sz w:val="28"/>
          <w:szCs w:val="28"/>
        </w:rPr>
      </w:pPr>
    </w:p>
    <w:p w:rsidR="00034578" w:rsidRPr="00276820" w:rsidRDefault="00034578" w:rsidP="00276820">
      <w:pPr>
        <w:tabs>
          <w:tab w:val="left" w:pos="3631"/>
          <w:tab w:val="left" w:pos="12485"/>
        </w:tabs>
        <w:rPr>
          <w:sz w:val="28"/>
          <w:szCs w:val="28"/>
        </w:rPr>
      </w:pPr>
      <w:r w:rsidRPr="00276820">
        <w:rPr>
          <w:sz w:val="28"/>
          <w:szCs w:val="28"/>
        </w:rPr>
        <w:t xml:space="preserve">На изучение дисциплины отводится: «41» неделя в первом семестре по  </w:t>
      </w:r>
      <w:r>
        <w:rPr>
          <w:sz w:val="28"/>
          <w:szCs w:val="28"/>
        </w:rPr>
        <w:t>4</w:t>
      </w:r>
      <w:r w:rsidRPr="00276820">
        <w:rPr>
          <w:sz w:val="28"/>
          <w:szCs w:val="28"/>
        </w:rPr>
        <w:t xml:space="preserve"> часа в неделю, в том числе</w:t>
      </w:r>
    </w:p>
    <w:p w:rsidR="00034578" w:rsidRPr="00276820" w:rsidRDefault="00034578" w:rsidP="00276820">
      <w:pPr>
        <w:tabs>
          <w:tab w:val="left" w:pos="3631"/>
          <w:tab w:val="left" w:pos="12485"/>
        </w:tabs>
        <w:rPr>
          <w:sz w:val="28"/>
          <w:szCs w:val="28"/>
        </w:rPr>
      </w:pPr>
    </w:p>
    <w:p w:rsidR="00034578" w:rsidRPr="00276820" w:rsidRDefault="00034578" w:rsidP="00276820">
      <w:pPr>
        <w:tabs>
          <w:tab w:val="left" w:pos="3631"/>
          <w:tab w:val="left" w:pos="12485"/>
        </w:tabs>
        <w:rPr>
          <w:sz w:val="28"/>
          <w:szCs w:val="28"/>
        </w:rPr>
      </w:pPr>
      <w:r w:rsidRPr="00276820">
        <w:rPr>
          <w:sz w:val="28"/>
          <w:szCs w:val="28"/>
        </w:rPr>
        <w:t xml:space="preserve">                                                                 на </w:t>
      </w:r>
      <w:proofErr w:type="gramStart"/>
      <w:r w:rsidRPr="00276820">
        <w:rPr>
          <w:sz w:val="28"/>
          <w:szCs w:val="28"/>
        </w:rPr>
        <w:t>лабораторные</w:t>
      </w:r>
      <w:proofErr w:type="gramEnd"/>
      <w:r w:rsidRPr="00276820">
        <w:rPr>
          <w:sz w:val="28"/>
          <w:szCs w:val="28"/>
        </w:rPr>
        <w:t xml:space="preserve">  </w:t>
      </w:r>
      <w:r w:rsidR="00A33993">
        <w:rPr>
          <w:sz w:val="28"/>
          <w:szCs w:val="28"/>
        </w:rPr>
        <w:t xml:space="preserve"> </w:t>
      </w:r>
      <w:r w:rsidR="00C22932">
        <w:rPr>
          <w:sz w:val="28"/>
          <w:szCs w:val="28"/>
        </w:rPr>
        <w:t xml:space="preserve">7 </w:t>
      </w:r>
      <w:r>
        <w:rPr>
          <w:sz w:val="28"/>
          <w:szCs w:val="28"/>
        </w:rPr>
        <w:t>часов</w:t>
      </w:r>
      <w:r w:rsidRPr="00276820">
        <w:rPr>
          <w:sz w:val="28"/>
          <w:szCs w:val="28"/>
        </w:rPr>
        <w:t>.</w:t>
      </w:r>
    </w:p>
    <w:p w:rsidR="00034578" w:rsidRPr="00276820" w:rsidRDefault="00034578" w:rsidP="00276820">
      <w:pPr>
        <w:tabs>
          <w:tab w:val="left" w:pos="3631"/>
          <w:tab w:val="left" w:pos="12485"/>
        </w:tabs>
        <w:rPr>
          <w:sz w:val="28"/>
          <w:szCs w:val="28"/>
        </w:rPr>
      </w:pPr>
    </w:p>
    <w:p w:rsidR="00034578" w:rsidRPr="00276820" w:rsidRDefault="00034578" w:rsidP="00276820">
      <w:pPr>
        <w:tabs>
          <w:tab w:val="left" w:pos="3631"/>
          <w:tab w:val="left" w:pos="12485"/>
        </w:tabs>
        <w:rPr>
          <w:sz w:val="28"/>
          <w:szCs w:val="28"/>
        </w:rPr>
      </w:pPr>
      <w:r w:rsidRPr="00276820">
        <w:rPr>
          <w:sz w:val="28"/>
          <w:szCs w:val="28"/>
        </w:rPr>
        <w:t xml:space="preserve">                                                                 во втором семестре по  2 часа в неделю, в том числе</w:t>
      </w:r>
    </w:p>
    <w:p w:rsidR="00034578" w:rsidRPr="00276820" w:rsidRDefault="00034578" w:rsidP="00276820">
      <w:pPr>
        <w:tabs>
          <w:tab w:val="left" w:pos="3631"/>
          <w:tab w:val="left" w:pos="12485"/>
        </w:tabs>
        <w:rPr>
          <w:sz w:val="28"/>
          <w:szCs w:val="28"/>
        </w:rPr>
      </w:pPr>
    </w:p>
    <w:p w:rsidR="00034578" w:rsidRPr="00276820" w:rsidRDefault="00034578" w:rsidP="00276820">
      <w:pPr>
        <w:tabs>
          <w:tab w:val="left" w:pos="3631"/>
          <w:tab w:val="left" w:pos="12485"/>
        </w:tabs>
        <w:rPr>
          <w:sz w:val="28"/>
          <w:szCs w:val="28"/>
        </w:rPr>
      </w:pPr>
      <w:r w:rsidRPr="00276820">
        <w:rPr>
          <w:sz w:val="28"/>
          <w:szCs w:val="28"/>
        </w:rPr>
        <w:t xml:space="preserve">                                                                 на </w:t>
      </w:r>
      <w:proofErr w:type="gramStart"/>
      <w:r w:rsidRPr="00276820">
        <w:rPr>
          <w:sz w:val="28"/>
          <w:szCs w:val="28"/>
        </w:rPr>
        <w:t>лабораторные</w:t>
      </w:r>
      <w:proofErr w:type="gramEnd"/>
      <w:r w:rsidRPr="00276820">
        <w:rPr>
          <w:sz w:val="28"/>
          <w:szCs w:val="28"/>
        </w:rPr>
        <w:t xml:space="preserve">  </w:t>
      </w:r>
      <w:r w:rsidR="00C22932">
        <w:rPr>
          <w:sz w:val="28"/>
          <w:szCs w:val="28"/>
        </w:rPr>
        <w:t>3 часа</w:t>
      </w:r>
      <w:r w:rsidRPr="00276820">
        <w:rPr>
          <w:sz w:val="28"/>
          <w:szCs w:val="28"/>
        </w:rPr>
        <w:t>.</w:t>
      </w:r>
    </w:p>
    <w:p w:rsidR="00034578" w:rsidRPr="00276820" w:rsidRDefault="00034578" w:rsidP="00276820">
      <w:pPr>
        <w:tabs>
          <w:tab w:val="left" w:pos="3631"/>
          <w:tab w:val="left" w:pos="11673"/>
        </w:tabs>
        <w:rPr>
          <w:sz w:val="28"/>
          <w:szCs w:val="28"/>
        </w:rPr>
      </w:pPr>
    </w:p>
    <w:p w:rsidR="00034578" w:rsidRPr="00276820" w:rsidRDefault="00034578" w:rsidP="00276820">
      <w:pPr>
        <w:tabs>
          <w:tab w:val="left" w:pos="3631"/>
          <w:tab w:val="left" w:pos="12485"/>
        </w:tabs>
        <w:rPr>
          <w:sz w:val="28"/>
          <w:szCs w:val="28"/>
        </w:rPr>
      </w:pPr>
    </w:p>
    <w:p w:rsidR="00034578" w:rsidRPr="00276820" w:rsidRDefault="00034578" w:rsidP="00276820">
      <w:pPr>
        <w:tabs>
          <w:tab w:val="left" w:pos="3631"/>
          <w:tab w:val="left" w:pos="12485"/>
        </w:tabs>
        <w:rPr>
          <w:sz w:val="28"/>
          <w:szCs w:val="28"/>
        </w:rPr>
      </w:pPr>
    </w:p>
    <w:p w:rsidR="00034578" w:rsidRPr="00BB118D" w:rsidRDefault="00BB118D" w:rsidP="00BB118D">
      <w:pPr>
        <w:rPr>
          <w:sz w:val="28"/>
          <w:szCs w:val="28"/>
        </w:rPr>
      </w:pPr>
      <w:r>
        <w:rPr>
          <w:sz w:val="28"/>
          <w:szCs w:val="28"/>
        </w:rPr>
        <w:br w:type="page"/>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536"/>
        <w:gridCol w:w="993"/>
        <w:gridCol w:w="141"/>
        <w:gridCol w:w="1276"/>
        <w:gridCol w:w="2552"/>
        <w:gridCol w:w="2551"/>
        <w:gridCol w:w="2268"/>
      </w:tblGrid>
      <w:tr w:rsidR="00034578" w:rsidRPr="00DE5A0A" w:rsidTr="005F6D34">
        <w:tc>
          <w:tcPr>
            <w:tcW w:w="675" w:type="dxa"/>
          </w:tcPr>
          <w:p w:rsidR="00034578" w:rsidRPr="00DE5A0A" w:rsidRDefault="00034578" w:rsidP="00C80B7D">
            <w:pPr>
              <w:jc w:val="center"/>
              <w:rPr>
                <w:sz w:val="28"/>
                <w:szCs w:val="28"/>
              </w:rPr>
            </w:pPr>
            <w:r w:rsidRPr="00DE5A0A">
              <w:rPr>
                <w:sz w:val="28"/>
                <w:szCs w:val="28"/>
              </w:rPr>
              <w:lastRenderedPageBreak/>
              <w:t>№ урока</w:t>
            </w:r>
          </w:p>
        </w:tc>
        <w:tc>
          <w:tcPr>
            <w:tcW w:w="4536" w:type="dxa"/>
          </w:tcPr>
          <w:p w:rsidR="00034578" w:rsidRPr="00DE5A0A" w:rsidRDefault="00034578" w:rsidP="00C80B7D">
            <w:pPr>
              <w:jc w:val="center"/>
              <w:rPr>
                <w:sz w:val="28"/>
                <w:szCs w:val="28"/>
              </w:rPr>
            </w:pPr>
            <w:r>
              <w:rPr>
                <w:sz w:val="28"/>
                <w:szCs w:val="28"/>
              </w:rPr>
              <w:t>Наименование разделов и тем</w:t>
            </w:r>
          </w:p>
        </w:tc>
        <w:tc>
          <w:tcPr>
            <w:tcW w:w="993" w:type="dxa"/>
          </w:tcPr>
          <w:p w:rsidR="00034578" w:rsidRDefault="00034578" w:rsidP="00F0249C">
            <w:pPr>
              <w:jc w:val="both"/>
              <w:rPr>
                <w:sz w:val="28"/>
                <w:szCs w:val="28"/>
              </w:rPr>
            </w:pPr>
            <w:r w:rsidRPr="00DE5A0A">
              <w:rPr>
                <w:sz w:val="28"/>
                <w:szCs w:val="28"/>
              </w:rPr>
              <w:t xml:space="preserve">Число ауд. </w:t>
            </w:r>
          </w:p>
          <w:p w:rsidR="00034578" w:rsidRPr="00DE5A0A" w:rsidRDefault="00034578" w:rsidP="00F0249C">
            <w:pPr>
              <w:jc w:val="center"/>
              <w:rPr>
                <w:sz w:val="28"/>
                <w:szCs w:val="28"/>
              </w:rPr>
            </w:pPr>
            <w:r w:rsidRPr="00DE5A0A">
              <w:rPr>
                <w:sz w:val="28"/>
                <w:szCs w:val="28"/>
              </w:rPr>
              <w:t>часов на тему</w:t>
            </w:r>
          </w:p>
        </w:tc>
        <w:tc>
          <w:tcPr>
            <w:tcW w:w="1417" w:type="dxa"/>
            <w:gridSpan w:val="2"/>
          </w:tcPr>
          <w:p w:rsidR="00034578" w:rsidRPr="00DE5A0A" w:rsidRDefault="00034578" w:rsidP="00361651">
            <w:pPr>
              <w:rPr>
                <w:sz w:val="28"/>
                <w:szCs w:val="28"/>
              </w:rPr>
            </w:pPr>
            <w:r w:rsidRPr="00DE5A0A">
              <w:rPr>
                <w:sz w:val="28"/>
                <w:szCs w:val="28"/>
              </w:rPr>
              <w:t>Календарные сроки изучения</w:t>
            </w:r>
          </w:p>
        </w:tc>
        <w:tc>
          <w:tcPr>
            <w:tcW w:w="2552" w:type="dxa"/>
          </w:tcPr>
          <w:p w:rsidR="00034578" w:rsidRPr="00DE5A0A" w:rsidRDefault="00034578" w:rsidP="00361651">
            <w:pPr>
              <w:rPr>
                <w:sz w:val="28"/>
                <w:szCs w:val="28"/>
              </w:rPr>
            </w:pPr>
            <w:r w:rsidRPr="00DE5A0A">
              <w:rPr>
                <w:sz w:val="28"/>
                <w:szCs w:val="28"/>
              </w:rPr>
              <w:t>Вид занятия</w:t>
            </w:r>
          </w:p>
        </w:tc>
        <w:tc>
          <w:tcPr>
            <w:tcW w:w="2551" w:type="dxa"/>
          </w:tcPr>
          <w:p w:rsidR="00034578" w:rsidRPr="00DE5A0A" w:rsidRDefault="00034578" w:rsidP="00C80B7D">
            <w:pPr>
              <w:jc w:val="center"/>
              <w:rPr>
                <w:sz w:val="28"/>
                <w:szCs w:val="28"/>
              </w:rPr>
            </w:pPr>
            <w:r w:rsidRPr="00DE5A0A">
              <w:rPr>
                <w:sz w:val="28"/>
                <w:szCs w:val="28"/>
              </w:rPr>
              <w:t>Средства обучения</w:t>
            </w:r>
          </w:p>
        </w:tc>
        <w:tc>
          <w:tcPr>
            <w:tcW w:w="2268" w:type="dxa"/>
          </w:tcPr>
          <w:p w:rsidR="00034578" w:rsidRPr="00DE5A0A" w:rsidRDefault="00034578" w:rsidP="00C80B7D">
            <w:pPr>
              <w:jc w:val="center"/>
              <w:rPr>
                <w:sz w:val="28"/>
                <w:szCs w:val="28"/>
              </w:rPr>
            </w:pPr>
            <w:r w:rsidRPr="00DE5A0A">
              <w:rPr>
                <w:sz w:val="28"/>
                <w:szCs w:val="28"/>
              </w:rPr>
              <w:t>Задания для студентов</w:t>
            </w:r>
          </w:p>
        </w:tc>
      </w:tr>
      <w:tr w:rsidR="002D04CA" w:rsidRPr="00DE5A0A" w:rsidTr="002D04CA">
        <w:tc>
          <w:tcPr>
            <w:tcW w:w="675" w:type="dxa"/>
          </w:tcPr>
          <w:p w:rsidR="002D04CA" w:rsidRPr="00DE5A0A" w:rsidRDefault="002D04CA" w:rsidP="00C80B7D">
            <w:pPr>
              <w:jc w:val="center"/>
              <w:rPr>
                <w:sz w:val="28"/>
                <w:szCs w:val="28"/>
              </w:rPr>
            </w:pPr>
          </w:p>
        </w:tc>
        <w:tc>
          <w:tcPr>
            <w:tcW w:w="14317" w:type="dxa"/>
            <w:gridSpan w:val="7"/>
          </w:tcPr>
          <w:p w:rsidR="002D04CA" w:rsidRPr="002D04CA" w:rsidRDefault="002D04CA" w:rsidP="002D04CA">
            <w:pPr>
              <w:rPr>
                <w:b/>
                <w:sz w:val="28"/>
                <w:szCs w:val="28"/>
              </w:rPr>
            </w:pPr>
            <w:r>
              <w:rPr>
                <w:b/>
                <w:sz w:val="28"/>
                <w:szCs w:val="28"/>
              </w:rPr>
              <w:t>Введение                                                2</w:t>
            </w:r>
          </w:p>
        </w:tc>
      </w:tr>
      <w:tr w:rsidR="00034578" w:rsidRPr="00DE5A0A" w:rsidTr="005F6D34">
        <w:tc>
          <w:tcPr>
            <w:tcW w:w="675" w:type="dxa"/>
          </w:tcPr>
          <w:p w:rsidR="00034578" w:rsidRPr="00032DBA" w:rsidRDefault="00034578" w:rsidP="00C80B7D">
            <w:pPr>
              <w:jc w:val="both"/>
              <w:rPr>
                <w:sz w:val="28"/>
                <w:szCs w:val="28"/>
              </w:rPr>
            </w:pPr>
            <w:r w:rsidRPr="00032DBA">
              <w:rPr>
                <w:sz w:val="28"/>
                <w:szCs w:val="28"/>
              </w:rPr>
              <w:t>1</w:t>
            </w:r>
          </w:p>
        </w:tc>
        <w:tc>
          <w:tcPr>
            <w:tcW w:w="4536" w:type="dxa"/>
          </w:tcPr>
          <w:p w:rsidR="00034578" w:rsidRPr="00032DBA" w:rsidRDefault="00034578" w:rsidP="00C80B7D">
            <w:pPr>
              <w:jc w:val="both"/>
              <w:rPr>
                <w:sz w:val="28"/>
                <w:szCs w:val="28"/>
              </w:rPr>
            </w:pPr>
            <w:proofErr w:type="gramStart"/>
            <w:r>
              <w:rPr>
                <w:sz w:val="28"/>
                <w:szCs w:val="28"/>
              </w:rPr>
              <w:t>Естественно-научный</w:t>
            </w:r>
            <w:proofErr w:type="gramEnd"/>
            <w:r>
              <w:rPr>
                <w:sz w:val="28"/>
                <w:szCs w:val="28"/>
              </w:rPr>
              <w:t xml:space="preserve"> подход познания и его возможности и границы применимости</w:t>
            </w:r>
          </w:p>
        </w:tc>
        <w:tc>
          <w:tcPr>
            <w:tcW w:w="993" w:type="dxa"/>
          </w:tcPr>
          <w:p w:rsidR="00034578" w:rsidRPr="00276820" w:rsidRDefault="00034578" w:rsidP="00C80B7D">
            <w:pPr>
              <w:rPr>
                <w:sz w:val="28"/>
                <w:szCs w:val="28"/>
              </w:rPr>
            </w:pPr>
            <w:r w:rsidRPr="00276820">
              <w:rPr>
                <w:sz w:val="28"/>
                <w:szCs w:val="28"/>
              </w:rPr>
              <w:t>1</w:t>
            </w:r>
          </w:p>
        </w:tc>
        <w:tc>
          <w:tcPr>
            <w:tcW w:w="1417" w:type="dxa"/>
            <w:gridSpan w:val="2"/>
          </w:tcPr>
          <w:p w:rsidR="00034578" w:rsidRPr="00DE5A0A" w:rsidRDefault="00034578" w:rsidP="00361651">
            <w:pPr>
              <w:rPr>
                <w:sz w:val="28"/>
                <w:szCs w:val="28"/>
              </w:rPr>
            </w:pPr>
          </w:p>
        </w:tc>
        <w:tc>
          <w:tcPr>
            <w:tcW w:w="2552" w:type="dxa"/>
          </w:tcPr>
          <w:p w:rsidR="00034578" w:rsidRPr="00DE5A0A" w:rsidRDefault="00034578" w:rsidP="00361651">
            <w:pPr>
              <w:rPr>
                <w:sz w:val="28"/>
                <w:szCs w:val="28"/>
              </w:rPr>
            </w:pPr>
            <w:r>
              <w:rPr>
                <w:sz w:val="28"/>
                <w:szCs w:val="28"/>
              </w:rPr>
              <w:t>Комбинированный урок</w:t>
            </w:r>
          </w:p>
        </w:tc>
        <w:tc>
          <w:tcPr>
            <w:tcW w:w="2551" w:type="dxa"/>
          </w:tcPr>
          <w:p w:rsidR="00034578" w:rsidRPr="00DE5A0A" w:rsidRDefault="00034578" w:rsidP="00C80B7D">
            <w:pPr>
              <w:rPr>
                <w:sz w:val="28"/>
                <w:szCs w:val="28"/>
              </w:rPr>
            </w:pPr>
            <w:r>
              <w:rPr>
                <w:sz w:val="28"/>
                <w:szCs w:val="28"/>
              </w:rPr>
              <w:t>Компьютер. Экран. Проектор. Учебник.</w:t>
            </w:r>
          </w:p>
        </w:tc>
        <w:tc>
          <w:tcPr>
            <w:tcW w:w="2268" w:type="dxa"/>
          </w:tcPr>
          <w:p w:rsidR="00034578" w:rsidRPr="00DE5A0A" w:rsidRDefault="00034578" w:rsidP="00BC7244">
            <w:pPr>
              <w:rPr>
                <w:sz w:val="28"/>
                <w:szCs w:val="28"/>
              </w:rPr>
            </w:pPr>
            <w:r>
              <w:rPr>
                <w:sz w:val="28"/>
                <w:szCs w:val="28"/>
              </w:rPr>
              <w:t xml:space="preserve"> § 1</w:t>
            </w:r>
            <w:r w:rsidR="00BE57F4">
              <w:rPr>
                <w:sz w:val="28"/>
                <w:szCs w:val="28"/>
              </w:rPr>
              <w:t>-2</w:t>
            </w:r>
            <w:r>
              <w:rPr>
                <w:sz w:val="28"/>
                <w:szCs w:val="28"/>
              </w:rPr>
              <w:t>. Введение. Учебник. (Конспект)</w:t>
            </w:r>
          </w:p>
        </w:tc>
      </w:tr>
      <w:tr w:rsidR="008245B5" w:rsidRPr="00DE5A0A" w:rsidTr="005F6D34">
        <w:tc>
          <w:tcPr>
            <w:tcW w:w="675" w:type="dxa"/>
          </w:tcPr>
          <w:p w:rsidR="008245B5" w:rsidRPr="00032DBA" w:rsidRDefault="008245B5" w:rsidP="00C80B7D">
            <w:pPr>
              <w:jc w:val="both"/>
              <w:rPr>
                <w:sz w:val="28"/>
                <w:szCs w:val="28"/>
              </w:rPr>
            </w:pPr>
            <w:r>
              <w:rPr>
                <w:sz w:val="28"/>
                <w:szCs w:val="28"/>
              </w:rPr>
              <w:t>2</w:t>
            </w:r>
          </w:p>
        </w:tc>
        <w:tc>
          <w:tcPr>
            <w:tcW w:w="4536" w:type="dxa"/>
          </w:tcPr>
          <w:p w:rsidR="008245B5" w:rsidRDefault="008245B5" w:rsidP="008245B5">
            <w:pPr>
              <w:jc w:val="both"/>
              <w:rPr>
                <w:sz w:val="28"/>
                <w:szCs w:val="28"/>
              </w:rPr>
            </w:pPr>
            <w:r w:rsidRPr="008245B5">
              <w:rPr>
                <w:sz w:val="28"/>
                <w:szCs w:val="28"/>
              </w:rPr>
              <w:t>Физические законы. Границы применимости физических законов.</w:t>
            </w:r>
          </w:p>
        </w:tc>
        <w:tc>
          <w:tcPr>
            <w:tcW w:w="993" w:type="dxa"/>
          </w:tcPr>
          <w:p w:rsidR="008245B5" w:rsidRPr="00276820" w:rsidRDefault="008245B5" w:rsidP="00C80B7D">
            <w:pPr>
              <w:rPr>
                <w:sz w:val="28"/>
                <w:szCs w:val="28"/>
              </w:rPr>
            </w:pPr>
            <w:r>
              <w:rPr>
                <w:sz w:val="28"/>
                <w:szCs w:val="28"/>
              </w:rPr>
              <w:t>1</w:t>
            </w:r>
          </w:p>
        </w:tc>
        <w:tc>
          <w:tcPr>
            <w:tcW w:w="1417" w:type="dxa"/>
            <w:gridSpan w:val="2"/>
          </w:tcPr>
          <w:p w:rsidR="008245B5" w:rsidRDefault="008245B5" w:rsidP="00361651">
            <w:pPr>
              <w:rPr>
                <w:sz w:val="28"/>
                <w:szCs w:val="28"/>
              </w:rPr>
            </w:pPr>
          </w:p>
        </w:tc>
        <w:tc>
          <w:tcPr>
            <w:tcW w:w="2552" w:type="dxa"/>
          </w:tcPr>
          <w:p w:rsidR="008245B5" w:rsidRDefault="008245B5" w:rsidP="00361651">
            <w:pPr>
              <w:rPr>
                <w:sz w:val="28"/>
                <w:szCs w:val="28"/>
              </w:rPr>
            </w:pPr>
            <w:r>
              <w:rPr>
                <w:sz w:val="28"/>
                <w:szCs w:val="28"/>
              </w:rPr>
              <w:t>Комбинированный урок</w:t>
            </w:r>
          </w:p>
        </w:tc>
        <w:tc>
          <w:tcPr>
            <w:tcW w:w="2551" w:type="dxa"/>
          </w:tcPr>
          <w:p w:rsidR="008245B5" w:rsidRDefault="008245B5" w:rsidP="00C80B7D">
            <w:pPr>
              <w:rPr>
                <w:sz w:val="28"/>
                <w:szCs w:val="28"/>
              </w:rPr>
            </w:pPr>
            <w:r>
              <w:rPr>
                <w:sz w:val="28"/>
                <w:szCs w:val="28"/>
              </w:rPr>
              <w:t>Компьютер. Экран. Проектор. Учебник.</w:t>
            </w:r>
          </w:p>
        </w:tc>
        <w:tc>
          <w:tcPr>
            <w:tcW w:w="2268" w:type="dxa"/>
          </w:tcPr>
          <w:p w:rsidR="008245B5" w:rsidRDefault="00BE57F4" w:rsidP="00C80B7D">
            <w:pPr>
              <w:rPr>
                <w:sz w:val="28"/>
                <w:szCs w:val="28"/>
              </w:rPr>
            </w:pPr>
            <w:r>
              <w:rPr>
                <w:sz w:val="28"/>
                <w:szCs w:val="28"/>
              </w:rPr>
              <w:t>Выучить конспект</w:t>
            </w:r>
          </w:p>
        </w:tc>
      </w:tr>
      <w:tr w:rsidR="00034578" w:rsidRPr="00DE5A0A" w:rsidTr="00D70316">
        <w:tc>
          <w:tcPr>
            <w:tcW w:w="675" w:type="dxa"/>
          </w:tcPr>
          <w:p w:rsidR="00034578" w:rsidRPr="00032DBA" w:rsidRDefault="00034578" w:rsidP="00C80B7D">
            <w:pPr>
              <w:jc w:val="both"/>
              <w:rPr>
                <w:sz w:val="28"/>
                <w:szCs w:val="28"/>
              </w:rPr>
            </w:pPr>
          </w:p>
        </w:tc>
        <w:tc>
          <w:tcPr>
            <w:tcW w:w="14317" w:type="dxa"/>
            <w:gridSpan w:val="7"/>
          </w:tcPr>
          <w:p w:rsidR="00034578" w:rsidRPr="00711A74" w:rsidRDefault="00034578" w:rsidP="00CD150C">
            <w:pPr>
              <w:rPr>
                <w:b/>
                <w:sz w:val="32"/>
                <w:szCs w:val="32"/>
              </w:rPr>
            </w:pPr>
            <w:r>
              <w:rPr>
                <w:b/>
                <w:sz w:val="32"/>
                <w:szCs w:val="32"/>
              </w:rPr>
              <w:t xml:space="preserve">Механика       </w:t>
            </w:r>
            <w:r w:rsidR="00D54568">
              <w:rPr>
                <w:b/>
                <w:sz w:val="32"/>
                <w:szCs w:val="32"/>
              </w:rPr>
              <w:t xml:space="preserve">                              </w:t>
            </w:r>
            <w:r w:rsidR="00CD150C">
              <w:rPr>
                <w:b/>
                <w:sz w:val="32"/>
                <w:szCs w:val="32"/>
              </w:rPr>
              <w:t>24</w:t>
            </w:r>
          </w:p>
        </w:tc>
      </w:tr>
      <w:tr w:rsidR="00C64AF2" w:rsidRPr="00DE5A0A" w:rsidTr="00D70316">
        <w:tc>
          <w:tcPr>
            <w:tcW w:w="675" w:type="dxa"/>
          </w:tcPr>
          <w:p w:rsidR="00C64AF2" w:rsidRPr="00032DBA" w:rsidRDefault="00C64AF2" w:rsidP="00C80B7D">
            <w:pPr>
              <w:jc w:val="both"/>
              <w:rPr>
                <w:sz w:val="28"/>
                <w:szCs w:val="28"/>
              </w:rPr>
            </w:pPr>
          </w:p>
        </w:tc>
        <w:tc>
          <w:tcPr>
            <w:tcW w:w="14317" w:type="dxa"/>
            <w:gridSpan w:val="7"/>
          </w:tcPr>
          <w:p w:rsidR="00C64AF2" w:rsidRDefault="00C64AF2" w:rsidP="00364E2A">
            <w:pPr>
              <w:rPr>
                <w:b/>
                <w:sz w:val="32"/>
                <w:szCs w:val="32"/>
              </w:rPr>
            </w:pPr>
            <w:r>
              <w:rPr>
                <w:b/>
                <w:sz w:val="32"/>
                <w:szCs w:val="32"/>
              </w:rPr>
              <w:t>Кинематика</w:t>
            </w:r>
            <w:r w:rsidR="00D949CF">
              <w:rPr>
                <w:b/>
                <w:sz w:val="32"/>
                <w:szCs w:val="32"/>
              </w:rPr>
              <w:t xml:space="preserve"> </w:t>
            </w:r>
            <w:r w:rsidR="009D0391">
              <w:rPr>
                <w:b/>
                <w:sz w:val="32"/>
                <w:szCs w:val="32"/>
              </w:rPr>
              <w:t xml:space="preserve">                                 </w:t>
            </w:r>
            <w:r w:rsidR="00CD150C">
              <w:rPr>
                <w:b/>
                <w:sz w:val="32"/>
                <w:szCs w:val="32"/>
              </w:rPr>
              <w:t>5</w:t>
            </w:r>
          </w:p>
        </w:tc>
      </w:tr>
      <w:tr w:rsidR="00034578" w:rsidRPr="00DE5A0A" w:rsidTr="005F6D34">
        <w:tc>
          <w:tcPr>
            <w:tcW w:w="675" w:type="dxa"/>
          </w:tcPr>
          <w:p w:rsidR="00034578" w:rsidRPr="00032DBA" w:rsidRDefault="00D54568" w:rsidP="00C80B7D">
            <w:pPr>
              <w:jc w:val="both"/>
              <w:rPr>
                <w:sz w:val="28"/>
                <w:szCs w:val="28"/>
              </w:rPr>
            </w:pPr>
            <w:r>
              <w:rPr>
                <w:sz w:val="28"/>
                <w:szCs w:val="28"/>
              </w:rPr>
              <w:t>3</w:t>
            </w:r>
          </w:p>
        </w:tc>
        <w:tc>
          <w:tcPr>
            <w:tcW w:w="4536" w:type="dxa"/>
          </w:tcPr>
          <w:p w:rsidR="00034578" w:rsidRPr="00032DBA" w:rsidRDefault="00D54568" w:rsidP="00C80B7D">
            <w:pPr>
              <w:jc w:val="both"/>
              <w:rPr>
                <w:sz w:val="28"/>
                <w:szCs w:val="28"/>
              </w:rPr>
            </w:pPr>
            <w:r w:rsidRPr="00D54568">
              <w:rPr>
                <w:sz w:val="28"/>
                <w:szCs w:val="28"/>
              </w:rPr>
              <w:t>Механическое движение</w:t>
            </w:r>
          </w:p>
        </w:tc>
        <w:tc>
          <w:tcPr>
            <w:tcW w:w="993" w:type="dxa"/>
          </w:tcPr>
          <w:p w:rsidR="00034578" w:rsidRPr="00032DBA" w:rsidRDefault="00034578" w:rsidP="00C80B7D">
            <w:pPr>
              <w:jc w:val="both"/>
              <w:rPr>
                <w:sz w:val="28"/>
                <w:szCs w:val="28"/>
              </w:rPr>
            </w:pPr>
            <w:r w:rsidRPr="00032DBA">
              <w:rPr>
                <w:sz w:val="28"/>
                <w:szCs w:val="28"/>
              </w:rPr>
              <w:t>1</w:t>
            </w:r>
          </w:p>
        </w:tc>
        <w:tc>
          <w:tcPr>
            <w:tcW w:w="1417" w:type="dxa"/>
            <w:gridSpan w:val="2"/>
          </w:tcPr>
          <w:p w:rsidR="00034578" w:rsidRDefault="00034578"/>
        </w:tc>
        <w:tc>
          <w:tcPr>
            <w:tcW w:w="2552" w:type="dxa"/>
          </w:tcPr>
          <w:p w:rsidR="00034578" w:rsidRPr="00DE5A0A" w:rsidRDefault="00034578" w:rsidP="00361651">
            <w:pPr>
              <w:rPr>
                <w:sz w:val="28"/>
                <w:szCs w:val="28"/>
              </w:rPr>
            </w:pPr>
            <w:r>
              <w:rPr>
                <w:sz w:val="28"/>
                <w:szCs w:val="28"/>
              </w:rPr>
              <w:t>Лекция</w:t>
            </w:r>
          </w:p>
        </w:tc>
        <w:tc>
          <w:tcPr>
            <w:tcW w:w="2551" w:type="dxa"/>
          </w:tcPr>
          <w:p w:rsidR="00034578" w:rsidRPr="00DE5A0A" w:rsidRDefault="00034578" w:rsidP="000027A3">
            <w:pPr>
              <w:rPr>
                <w:sz w:val="28"/>
                <w:szCs w:val="28"/>
              </w:rPr>
            </w:pPr>
            <w:r>
              <w:rPr>
                <w:sz w:val="28"/>
                <w:szCs w:val="28"/>
              </w:rPr>
              <w:t>Компьютер. Экран. Проектор. Учебник.</w:t>
            </w:r>
          </w:p>
        </w:tc>
        <w:tc>
          <w:tcPr>
            <w:tcW w:w="2268" w:type="dxa"/>
          </w:tcPr>
          <w:p w:rsidR="00034578" w:rsidRPr="00DE5A0A" w:rsidRDefault="00034578" w:rsidP="00BC7244">
            <w:pPr>
              <w:rPr>
                <w:sz w:val="28"/>
                <w:szCs w:val="28"/>
              </w:rPr>
            </w:pPr>
            <w:r>
              <w:rPr>
                <w:sz w:val="28"/>
                <w:szCs w:val="28"/>
              </w:rPr>
              <w:t xml:space="preserve"> </w:t>
            </w:r>
            <w:r w:rsidR="00BE57F4">
              <w:rPr>
                <w:sz w:val="28"/>
                <w:szCs w:val="28"/>
              </w:rPr>
              <w:t>§3,7 решить задачу</w:t>
            </w:r>
          </w:p>
        </w:tc>
      </w:tr>
      <w:tr w:rsidR="00034578" w:rsidRPr="00DE5A0A" w:rsidTr="005F6D34">
        <w:tc>
          <w:tcPr>
            <w:tcW w:w="675" w:type="dxa"/>
          </w:tcPr>
          <w:p w:rsidR="00034578" w:rsidRPr="00032DBA" w:rsidRDefault="00D54568" w:rsidP="00C80B7D">
            <w:pPr>
              <w:jc w:val="both"/>
              <w:rPr>
                <w:sz w:val="28"/>
                <w:szCs w:val="28"/>
              </w:rPr>
            </w:pPr>
            <w:r>
              <w:rPr>
                <w:sz w:val="28"/>
                <w:szCs w:val="28"/>
              </w:rPr>
              <w:t>4</w:t>
            </w:r>
          </w:p>
        </w:tc>
        <w:tc>
          <w:tcPr>
            <w:tcW w:w="4536" w:type="dxa"/>
          </w:tcPr>
          <w:p w:rsidR="00034578" w:rsidRPr="00032DBA" w:rsidRDefault="00424DFB" w:rsidP="00C80B7D">
            <w:pPr>
              <w:jc w:val="both"/>
              <w:rPr>
                <w:sz w:val="28"/>
                <w:szCs w:val="28"/>
              </w:rPr>
            </w:pPr>
            <w:r w:rsidRPr="00424DFB">
              <w:rPr>
                <w:sz w:val="28"/>
                <w:szCs w:val="28"/>
              </w:rPr>
              <w:t>Перемещение. Путь. Скорость</w:t>
            </w:r>
          </w:p>
        </w:tc>
        <w:tc>
          <w:tcPr>
            <w:tcW w:w="993" w:type="dxa"/>
          </w:tcPr>
          <w:p w:rsidR="00034578" w:rsidRPr="00032DBA" w:rsidRDefault="00034578" w:rsidP="00C80B7D">
            <w:pPr>
              <w:jc w:val="both"/>
              <w:rPr>
                <w:sz w:val="28"/>
                <w:szCs w:val="28"/>
              </w:rPr>
            </w:pPr>
            <w:r w:rsidRPr="00032DBA">
              <w:rPr>
                <w:sz w:val="28"/>
                <w:szCs w:val="28"/>
              </w:rPr>
              <w:t>1</w:t>
            </w:r>
          </w:p>
        </w:tc>
        <w:tc>
          <w:tcPr>
            <w:tcW w:w="1417" w:type="dxa"/>
            <w:gridSpan w:val="2"/>
          </w:tcPr>
          <w:p w:rsidR="00034578" w:rsidRDefault="00034578"/>
        </w:tc>
        <w:tc>
          <w:tcPr>
            <w:tcW w:w="2552" w:type="dxa"/>
          </w:tcPr>
          <w:p w:rsidR="00034578" w:rsidRPr="00DE5A0A" w:rsidRDefault="00034578" w:rsidP="00361651">
            <w:pPr>
              <w:rPr>
                <w:sz w:val="28"/>
                <w:szCs w:val="28"/>
              </w:rPr>
            </w:pPr>
            <w:r>
              <w:rPr>
                <w:sz w:val="28"/>
                <w:szCs w:val="28"/>
              </w:rPr>
              <w:t>Комбинированный</w:t>
            </w:r>
          </w:p>
        </w:tc>
        <w:tc>
          <w:tcPr>
            <w:tcW w:w="2551" w:type="dxa"/>
          </w:tcPr>
          <w:p w:rsidR="00034578" w:rsidRPr="00DE5A0A" w:rsidRDefault="00034578" w:rsidP="00C80B7D">
            <w:pPr>
              <w:jc w:val="center"/>
              <w:rPr>
                <w:sz w:val="28"/>
                <w:szCs w:val="28"/>
              </w:rPr>
            </w:pPr>
            <w:r>
              <w:rPr>
                <w:sz w:val="28"/>
                <w:szCs w:val="28"/>
              </w:rPr>
              <w:t>Компьютер. Экран. Проектор. Учебник.</w:t>
            </w:r>
          </w:p>
        </w:tc>
        <w:tc>
          <w:tcPr>
            <w:tcW w:w="2268" w:type="dxa"/>
          </w:tcPr>
          <w:p w:rsidR="00034578" w:rsidRPr="00DE5A0A" w:rsidRDefault="00CD59E5" w:rsidP="000027A3">
            <w:pPr>
              <w:rPr>
                <w:sz w:val="28"/>
                <w:szCs w:val="28"/>
              </w:rPr>
            </w:pPr>
            <w:r>
              <w:rPr>
                <w:sz w:val="28"/>
                <w:szCs w:val="28"/>
              </w:rPr>
              <w:t>§ 8</w:t>
            </w:r>
            <w:r w:rsidR="00034578">
              <w:rPr>
                <w:sz w:val="28"/>
                <w:szCs w:val="28"/>
              </w:rPr>
              <w:t>.</w:t>
            </w:r>
            <w:r>
              <w:rPr>
                <w:sz w:val="28"/>
                <w:szCs w:val="28"/>
              </w:rPr>
              <w:t xml:space="preserve"> </w:t>
            </w:r>
            <w:r w:rsidR="00034578">
              <w:rPr>
                <w:sz w:val="28"/>
                <w:szCs w:val="28"/>
              </w:rPr>
              <w:t>Конспект</w:t>
            </w:r>
          </w:p>
        </w:tc>
      </w:tr>
      <w:tr w:rsidR="00034578" w:rsidRPr="00DE5A0A" w:rsidTr="005F6D34">
        <w:tc>
          <w:tcPr>
            <w:tcW w:w="675" w:type="dxa"/>
          </w:tcPr>
          <w:p w:rsidR="00034578" w:rsidRPr="00032DBA" w:rsidRDefault="00424DFB" w:rsidP="00C80B7D">
            <w:pPr>
              <w:jc w:val="both"/>
              <w:rPr>
                <w:sz w:val="28"/>
                <w:szCs w:val="28"/>
              </w:rPr>
            </w:pPr>
            <w:r>
              <w:rPr>
                <w:sz w:val="28"/>
                <w:szCs w:val="28"/>
              </w:rPr>
              <w:t>5</w:t>
            </w:r>
          </w:p>
        </w:tc>
        <w:tc>
          <w:tcPr>
            <w:tcW w:w="4536" w:type="dxa"/>
          </w:tcPr>
          <w:p w:rsidR="00034578" w:rsidRPr="00032DBA" w:rsidRDefault="00424DFB" w:rsidP="00424DFB">
            <w:pPr>
              <w:jc w:val="both"/>
              <w:rPr>
                <w:sz w:val="28"/>
                <w:szCs w:val="28"/>
              </w:rPr>
            </w:pPr>
            <w:r w:rsidRPr="00424DFB">
              <w:rPr>
                <w:sz w:val="28"/>
                <w:szCs w:val="28"/>
              </w:rPr>
              <w:t>Равномерное</w:t>
            </w:r>
            <w:r w:rsidR="005E6419">
              <w:rPr>
                <w:sz w:val="28"/>
                <w:szCs w:val="28"/>
              </w:rPr>
              <w:t xml:space="preserve"> </w:t>
            </w:r>
            <w:r w:rsidR="00C64AF2">
              <w:rPr>
                <w:sz w:val="28"/>
                <w:szCs w:val="28"/>
              </w:rPr>
              <w:t>п</w:t>
            </w:r>
            <w:r>
              <w:rPr>
                <w:sz w:val="28"/>
                <w:szCs w:val="28"/>
              </w:rPr>
              <w:t xml:space="preserve">рямолинейное </w:t>
            </w:r>
            <w:r w:rsidRPr="00424DFB">
              <w:rPr>
                <w:sz w:val="28"/>
                <w:szCs w:val="28"/>
              </w:rPr>
              <w:t>движение</w:t>
            </w:r>
            <w:r>
              <w:rPr>
                <w:sz w:val="28"/>
                <w:szCs w:val="28"/>
              </w:rPr>
              <w:t xml:space="preserve">. </w:t>
            </w:r>
            <w:r w:rsidRPr="00424DFB">
              <w:rPr>
                <w:sz w:val="28"/>
                <w:szCs w:val="28"/>
              </w:rPr>
              <w:t>Ускорение</w:t>
            </w:r>
          </w:p>
        </w:tc>
        <w:tc>
          <w:tcPr>
            <w:tcW w:w="993" w:type="dxa"/>
          </w:tcPr>
          <w:p w:rsidR="00034578" w:rsidRPr="00032DBA" w:rsidRDefault="00034578" w:rsidP="00C80B7D">
            <w:pPr>
              <w:jc w:val="both"/>
              <w:rPr>
                <w:sz w:val="28"/>
                <w:szCs w:val="28"/>
              </w:rPr>
            </w:pPr>
            <w:r w:rsidRPr="00032DBA">
              <w:rPr>
                <w:sz w:val="28"/>
                <w:szCs w:val="28"/>
              </w:rPr>
              <w:t>1</w:t>
            </w:r>
          </w:p>
        </w:tc>
        <w:tc>
          <w:tcPr>
            <w:tcW w:w="1417" w:type="dxa"/>
            <w:gridSpan w:val="2"/>
          </w:tcPr>
          <w:p w:rsidR="00034578" w:rsidRDefault="00034578"/>
        </w:tc>
        <w:tc>
          <w:tcPr>
            <w:tcW w:w="2552" w:type="dxa"/>
          </w:tcPr>
          <w:p w:rsidR="00034578" w:rsidRPr="00DE5A0A" w:rsidRDefault="00034578" w:rsidP="00361651">
            <w:pPr>
              <w:rPr>
                <w:sz w:val="28"/>
                <w:szCs w:val="28"/>
              </w:rPr>
            </w:pPr>
            <w:r>
              <w:rPr>
                <w:sz w:val="28"/>
                <w:szCs w:val="28"/>
              </w:rPr>
              <w:t>Комбинированный</w:t>
            </w:r>
          </w:p>
        </w:tc>
        <w:tc>
          <w:tcPr>
            <w:tcW w:w="2551" w:type="dxa"/>
          </w:tcPr>
          <w:p w:rsidR="00034578" w:rsidRPr="00DE5A0A" w:rsidRDefault="00034578" w:rsidP="00C80B7D">
            <w:pPr>
              <w:jc w:val="center"/>
              <w:rPr>
                <w:sz w:val="28"/>
                <w:szCs w:val="28"/>
              </w:rPr>
            </w:pPr>
            <w:r>
              <w:rPr>
                <w:sz w:val="28"/>
                <w:szCs w:val="28"/>
              </w:rPr>
              <w:t>Компьютер. Экран. Проектор. Учебник.</w:t>
            </w:r>
          </w:p>
        </w:tc>
        <w:tc>
          <w:tcPr>
            <w:tcW w:w="2268" w:type="dxa"/>
          </w:tcPr>
          <w:p w:rsidR="00034578" w:rsidRPr="00DE5A0A" w:rsidRDefault="00034578" w:rsidP="00C77D20">
            <w:pPr>
              <w:rPr>
                <w:sz w:val="28"/>
                <w:szCs w:val="28"/>
              </w:rPr>
            </w:pPr>
            <w:r>
              <w:rPr>
                <w:sz w:val="28"/>
                <w:szCs w:val="28"/>
              </w:rPr>
              <w:t>§ 9-10,  С. №17-18.</w:t>
            </w:r>
          </w:p>
        </w:tc>
      </w:tr>
      <w:tr w:rsidR="00034578" w:rsidRPr="00DE5A0A" w:rsidTr="005F6D34">
        <w:tc>
          <w:tcPr>
            <w:tcW w:w="675" w:type="dxa"/>
          </w:tcPr>
          <w:p w:rsidR="00034578" w:rsidRPr="00032DBA" w:rsidRDefault="00CD150C" w:rsidP="00C80B7D">
            <w:pPr>
              <w:jc w:val="both"/>
              <w:rPr>
                <w:sz w:val="28"/>
                <w:szCs w:val="28"/>
              </w:rPr>
            </w:pPr>
            <w:r>
              <w:rPr>
                <w:sz w:val="28"/>
                <w:szCs w:val="28"/>
              </w:rPr>
              <w:t>6</w:t>
            </w:r>
          </w:p>
        </w:tc>
        <w:tc>
          <w:tcPr>
            <w:tcW w:w="4536" w:type="dxa"/>
          </w:tcPr>
          <w:p w:rsidR="00034578" w:rsidRPr="00032DBA" w:rsidRDefault="00424DFB" w:rsidP="00C80B7D">
            <w:pPr>
              <w:jc w:val="both"/>
              <w:rPr>
                <w:sz w:val="28"/>
                <w:szCs w:val="28"/>
              </w:rPr>
            </w:pPr>
            <w:r w:rsidRPr="00424DFB">
              <w:rPr>
                <w:sz w:val="28"/>
                <w:szCs w:val="28"/>
              </w:rPr>
              <w:t>Свободное падение</w:t>
            </w:r>
          </w:p>
        </w:tc>
        <w:tc>
          <w:tcPr>
            <w:tcW w:w="993" w:type="dxa"/>
          </w:tcPr>
          <w:p w:rsidR="00034578" w:rsidRPr="00032DBA" w:rsidRDefault="00034578" w:rsidP="00C80B7D">
            <w:pPr>
              <w:jc w:val="both"/>
              <w:rPr>
                <w:sz w:val="28"/>
                <w:szCs w:val="28"/>
              </w:rPr>
            </w:pPr>
            <w:r w:rsidRPr="00032DBA">
              <w:rPr>
                <w:sz w:val="28"/>
                <w:szCs w:val="28"/>
              </w:rPr>
              <w:t>1</w:t>
            </w:r>
          </w:p>
        </w:tc>
        <w:tc>
          <w:tcPr>
            <w:tcW w:w="1417" w:type="dxa"/>
            <w:gridSpan w:val="2"/>
          </w:tcPr>
          <w:p w:rsidR="00034578" w:rsidRDefault="00034578"/>
        </w:tc>
        <w:tc>
          <w:tcPr>
            <w:tcW w:w="2552" w:type="dxa"/>
          </w:tcPr>
          <w:p w:rsidR="00034578" w:rsidRPr="00DE5A0A" w:rsidRDefault="00034578" w:rsidP="00361651">
            <w:pPr>
              <w:rPr>
                <w:sz w:val="28"/>
                <w:szCs w:val="28"/>
              </w:rPr>
            </w:pPr>
            <w:r>
              <w:rPr>
                <w:sz w:val="28"/>
                <w:szCs w:val="28"/>
              </w:rPr>
              <w:t>Комбинированный</w:t>
            </w:r>
          </w:p>
        </w:tc>
        <w:tc>
          <w:tcPr>
            <w:tcW w:w="2551" w:type="dxa"/>
          </w:tcPr>
          <w:p w:rsidR="00034578" w:rsidRPr="00DE5A0A" w:rsidRDefault="00BE57F4" w:rsidP="005F3EBE">
            <w:pPr>
              <w:rPr>
                <w:sz w:val="28"/>
                <w:szCs w:val="28"/>
              </w:rPr>
            </w:pPr>
            <w:r>
              <w:rPr>
                <w:sz w:val="28"/>
                <w:szCs w:val="28"/>
              </w:rPr>
              <w:t>Компьютер. Экран. Проектор. Учебник.</w:t>
            </w:r>
          </w:p>
        </w:tc>
        <w:tc>
          <w:tcPr>
            <w:tcW w:w="2268" w:type="dxa"/>
          </w:tcPr>
          <w:p w:rsidR="00034578" w:rsidRPr="00DE5A0A" w:rsidRDefault="00BE57F4" w:rsidP="005F3EBE">
            <w:pPr>
              <w:rPr>
                <w:sz w:val="28"/>
                <w:szCs w:val="28"/>
              </w:rPr>
            </w:pPr>
            <w:r>
              <w:rPr>
                <w:sz w:val="28"/>
                <w:szCs w:val="28"/>
              </w:rPr>
              <w:t xml:space="preserve"> § 17</w:t>
            </w:r>
            <w:r w:rsidR="00034578">
              <w:rPr>
                <w:sz w:val="28"/>
                <w:szCs w:val="28"/>
              </w:rPr>
              <w:t xml:space="preserve">, упр.№3 1-3.   </w:t>
            </w:r>
          </w:p>
        </w:tc>
      </w:tr>
      <w:tr w:rsidR="00034578" w:rsidRPr="00DE5A0A" w:rsidTr="005F6D34">
        <w:tc>
          <w:tcPr>
            <w:tcW w:w="675" w:type="dxa"/>
          </w:tcPr>
          <w:p w:rsidR="00034578" w:rsidRPr="00032DBA" w:rsidRDefault="00CD150C" w:rsidP="00C80B7D">
            <w:pPr>
              <w:jc w:val="both"/>
              <w:rPr>
                <w:sz w:val="28"/>
                <w:szCs w:val="28"/>
              </w:rPr>
            </w:pPr>
            <w:r>
              <w:rPr>
                <w:sz w:val="28"/>
                <w:szCs w:val="28"/>
              </w:rPr>
              <w:t>7</w:t>
            </w:r>
          </w:p>
        </w:tc>
        <w:tc>
          <w:tcPr>
            <w:tcW w:w="4536" w:type="dxa"/>
          </w:tcPr>
          <w:p w:rsidR="0002738F" w:rsidRPr="0002738F" w:rsidRDefault="0002738F" w:rsidP="0002738F">
            <w:pPr>
              <w:jc w:val="both"/>
              <w:rPr>
                <w:sz w:val="28"/>
                <w:szCs w:val="28"/>
              </w:rPr>
            </w:pPr>
            <w:r w:rsidRPr="0002738F">
              <w:rPr>
                <w:sz w:val="28"/>
                <w:szCs w:val="28"/>
              </w:rPr>
              <w:t xml:space="preserve">Равномерное </w:t>
            </w:r>
          </w:p>
          <w:p w:rsidR="00034578" w:rsidRPr="00032DBA" w:rsidRDefault="0002738F" w:rsidP="0002738F">
            <w:pPr>
              <w:jc w:val="both"/>
              <w:rPr>
                <w:sz w:val="28"/>
                <w:szCs w:val="28"/>
              </w:rPr>
            </w:pPr>
            <w:r w:rsidRPr="0002738F">
              <w:rPr>
                <w:sz w:val="28"/>
                <w:szCs w:val="28"/>
              </w:rPr>
              <w:lastRenderedPageBreak/>
              <w:t>движение по окружности</w:t>
            </w:r>
          </w:p>
        </w:tc>
        <w:tc>
          <w:tcPr>
            <w:tcW w:w="993" w:type="dxa"/>
          </w:tcPr>
          <w:p w:rsidR="00034578" w:rsidRPr="00032DBA" w:rsidRDefault="00034578" w:rsidP="00C80B7D">
            <w:pPr>
              <w:jc w:val="both"/>
              <w:rPr>
                <w:sz w:val="28"/>
                <w:szCs w:val="28"/>
              </w:rPr>
            </w:pPr>
            <w:r w:rsidRPr="00032DBA">
              <w:rPr>
                <w:sz w:val="28"/>
                <w:szCs w:val="28"/>
              </w:rPr>
              <w:lastRenderedPageBreak/>
              <w:t>1</w:t>
            </w:r>
          </w:p>
        </w:tc>
        <w:tc>
          <w:tcPr>
            <w:tcW w:w="1417" w:type="dxa"/>
            <w:gridSpan w:val="2"/>
          </w:tcPr>
          <w:p w:rsidR="00034578" w:rsidRDefault="00034578"/>
        </w:tc>
        <w:tc>
          <w:tcPr>
            <w:tcW w:w="2552" w:type="dxa"/>
          </w:tcPr>
          <w:p w:rsidR="00034578" w:rsidRPr="00DE5A0A" w:rsidRDefault="00034578" w:rsidP="00361651">
            <w:pPr>
              <w:rPr>
                <w:sz w:val="28"/>
                <w:szCs w:val="28"/>
              </w:rPr>
            </w:pPr>
            <w:r>
              <w:rPr>
                <w:sz w:val="28"/>
                <w:szCs w:val="28"/>
              </w:rPr>
              <w:t>Комбинированный</w:t>
            </w:r>
          </w:p>
        </w:tc>
        <w:tc>
          <w:tcPr>
            <w:tcW w:w="2551" w:type="dxa"/>
          </w:tcPr>
          <w:p w:rsidR="00034578" w:rsidRPr="00DE5A0A" w:rsidRDefault="00BE57F4" w:rsidP="004F3E22">
            <w:pPr>
              <w:rPr>
                <w:sz w:val="28"/>
                <w:szCs w:val="28"/>
              </w:rPr>
            </w:pPr>
            <w:r>
              <w:rPr>
                <w:sz w:val="28"/>
                <w:szCs w:val="28"/>
              </w:rPr>
              <w:t xml:space="preserve">Компьютер. Экран. </w:t>
            </w:r>
            <w:r>
              <w:rPr>
                <w:sz w:val="28"/>
                <w:szCs w:val="28"/>
              </w:rPr>
              <w:lastRenderedPageBreak/>
              <w:t>Проектор. Учебник.</w:t>
            </w:r>
          </w:p>
        </w:tc>
        <w:tc>
          <w:tcPr>
            <w:tcW w:w="2268" w:type="dxa"/>
          </w:tcPr>
          <w:p w:rsidR="00034578" w:rsidRPr="00DE5A0A" w:rsidRDefault="00BE57F4" w:rsidP="00BE57F4">
            <w:pPr>
              <w:rPr>
                <w:sz w:val="28"/>
                <w:szCs w:val="28"/>
              </w:rPr>
            </w:pPr>
            <w:r>
              <w:rPr>
                <w:sz w:val="28"/>
                <w:szCs w:val="28"/>
              </w:rPr>
              <w:lastRenderedPageBreak/>
              <w:t xml:space="preserve">§ 19, Выучить </w:t>
            </w:r>
            <w:r>
              <w:rPr>
                <w:sz w:val="28"/>
                <w:szCs w:val="28"/>
              </w:rPr>
              <w:lastRenderedPageBreak/>
              <w:t>конспект</w:t>
            </w:r>
          </w:p>
        </w:tc>
      </w:tr>
      <w:tr w:rsidR="00C64AF2" w:rsidRPr="00DE5A0A" w:rsidTr="00C64AF2">
        <w:tc>
          <w:tcPr>
            <w:tcW w:w="14992" w:type="dxa"/>
            <w:gridSpan w:val="8"/>
          </w:tcPr>
          <w:p w:rsidR="00C64AF2" w:rsidRPr="00C64AF2" w:rsidRDefault="00C64AF2" w:rsidP="00C3104A">
            <w:pPr>
              <w:rPr>
                <w:b/>
                <w:sz w:val="28"/>
                <w:szCs w:val="28"/>
              </w:rPr>
            </w:pPr>
            <w:r w:rsidRPr="00C64AF2">
              <w:rPr>
                <w:b/>
                <w:sz w:val="28"/>
                <w:szCs w:val="28"/>
              </w:rPr>
              <w:lastRenderedPageBreak/>
              <w:t>Законы механики Ньютона</w:t>
            </w:r>
            <w:r w:rsidR="009D0391">
              <w:rPr>
                <w:b/>
                <w:sz w:val="28"/>
                <w:szCs w:val="28"/>
              </w:rPr>
              <w:t xml:space="preserve">                       </w:t>
            </w:r>
            <w:r w:rsidR="00D949CF">
              <w:rPr>
                <w:b/>
                <w:sz w:val="28"/>
                <w:szCs w:val="28"/>
              </w:rPr>
              <w:t xml:space="preserve"> 1</w:t>
            </w:r>
            <w:r w:rsidR="00187884">
              <w:rPr>
                <w:b/>
                <w:sz w:val="28"/>
                <w:szCs w:val="28"/>
              </w:rPr>
              <w:t>0</w:t>
            </w:r>
          </w:p>
        </w:tc>
      </w:tr>
      <w:tr w:rsidR="00034578" w:rsidRPr="00DE5A0A" w:rsidTr="005F6D34">
        <w:tc>
          <w:tcPr>
            <w:tcW w:w="675" w:type="dxa"/>
          </w:tcPr>
          <w:p w:rsidR="00034578" w:rsidRPr="00032DBA" w:rsidRDefault="001C04FA" w:rsidP="00C80B7D">
            <w:pPr>
              <w:jc w:val="both"/>
              <w:rPr>
                <w:sz w:val="28"/>
                <w:szCs w:val="28"/>
              </w:rPr>
            </w:pPr>
            <w:r>
              <w:rPr>
                <w:sz w:val="28"/>
                <w:szCs w:val="28"/>
              </w:rPr>
              <w:t>8</w:t>
            </w:r>
          </w:p>
        </w:tc>
        <w:tc>
          <w:tcPr>
            <w:tcW w:w="4536" w:type="dxa"/>
          </w:tcPr>
          <w:p w:rsidR="00034578" w:rsidRPr="00032DBA" w:rsidRDefault="0002738F" w:rsidP="00AB406B">
            <w:pPr>
              <w:jc w:val="both"/>
              <w:rPr>
                <w:sz w:val="28"/>
                <w:szCs w:val="28"/>
              </w:rPr>
            </w:pPr>
            <w:r w:rsidRPr="0002738F">
              <w:rPr>
                <w:sz w:val="28"/>
                <w:szCs w:val="28"/>
              </w:rPr>
              <w:t>Первый закон Ньютона</w:t>
            </w:r>
          </w:p>
        </w:tc>
        <w:tc>
          <w:tcPr>
            <w:tcW w:w="993" w:type="dxa"/>
          </w:tcPr>
          <w:p w:rsidR="00034578" w:rsidRPr="00032DBA" w:rsidRDefault="00034578" w:rsidP="00C80B7D">
            <w:pPr>
              <w:jc w:val="both"/>
              <w:rPr>
                <w:sz w:val="28"/>
                <w:szCs w:val="28"/>
              </w:rPr>
            </w:pPr>
            <w:r w:rsidRPr="00032DBA">
              <w:rPr>
                <w:sz w:val="28"/>
                <w:szCs w:val="28"/>
              </w:rPr>
              <w:t>1</w:t>
            </w:r>
          </w:p>
        </w:tc>
        <w:tc>
          <w:tcPr>
            <w:tcW w:w="1417" w:type="dxa"/>
            <w:gridSpan w:val="2"/>
          </w:tcPr>
          <w:p w:rsidR="00034578" w:rsidRDefault="00034578"/>
        </w:tc>
        <w:tc>
          <w:tcPr>
            <w:tcW w:w="2552" w:type="dxa"/>
          </w:tcPr>
          <w:p w:rsidR="00034578" w:rsidRPr="00DE5A0A" w:rsidRDefault="00034578" w:rsidP="00361651">
            <w:pPr>
              <w:rPr>
                <w:sz w:val="28"/>
                <w:szCs w:val="28"/>
              </w:rPr>
            </w:pPr>
            <w:r>
              <w:rPr>
                <w:sz w:val="28"/>
                <w:szCs w:val="28"/>
              </w:rPr>
              <w:t>Комбинированный</w:t>
            </w:r>
          </w:p>
        </w:tc>
        <w:tc>
          <w:tcPr>
            <w:tcW w:w="2551" w:type="dxa"/>
          </w:tcPr>
          <w:p w:rsidR="00034578" w:rsidRPr="00DE5A0A" w:rsidRDefault="00034578" w:rsidP="00C3104A">
            <w:pPr>
              <w:rPr>
                <w:sz w:val="28"/>
                <w:szCs w:val="28"/>
              </w:rPr>
            </w:pPr>
            <w:r>
              <w:rPr>
                <w:sz w:val="28"/>
                <w:szCs w:val="28"/>
              </w:rPr>
              <w:t>Компьютер. Экран. Проектор. Учебник.</w:t>
            </w:r>
          </w:p>
        </w:tc>
        <w:tc>
          <w:tcPr>
            <w:tcW w:w="2268" w:type="dxa"/>
          </w:tcPr>
          <w:p w:rsidR="00034578" w:rsidRPr="00DE5A0A" w:rsidRDefault="00BE57F4" w:rsidP="00BE57F4">
            <w:pPr>
              <w:rPr>
                <w:sz w:val="28"/>
                <w:szCs w:val="28"/>
              </w:rPr>
            </w:pPr>
            <w:r>
              <w:rPr>
                <w:sz w:val="28"/>
                <w:szCs w:val="28"/>
              </w:rPr>
              <w:t>§  22-24, ответить на вопросы</w:t>
            </w:r>
            <w:r w:rsidR="00034578">
              <w:rPr>
                <w:sz w:val="28"/>
                <w:szCs w:val="28"/>
              </w:rPr>
              <w:t xml:space="preserve"> </w:t>
            </w:r>
          </w:p>
        </w:tc>
      </w:tr>
      <w:tr w:rsidR="00034578" w:rsidRPr="00DE5A0A" w:rsidTr="005F6D34">
        <w:tc>
          <w:tcPr>
            <w:tcW w:w="675" w:type="dxa"/>
          </w:tcPr>
          <w:p w:rsidR="00034578" w:rsidRPr="00032DBA" w:rsidRDefault="001C04FA" w:rsidP="00C80B7D">
            <w:pPr>
              <w:jc w:val="both"/>
              <w:rPr>
                <w:sz w:val="28"/>
                <w:szCs w:val="28"/>
              </w:rPr>
            </w:pPr>
            <w:r>
              <w:rPr>
                <w:sz w:val="28"/>
                <w:szCs w:val="28"/>
              </w:rPr>
              <w:t>9</w:t>
            </w:r>
          </w:p>
        </w:tc>
        <w:tc>
          <w:tcPr>
            <w:tcW w:w="4536" w:type="dxa"/>
          </w:tcPr>
          <w:p w:rsidR="00034578" w:rsidRPr="00032DBA" w:rsidRDefault="0002738F" w:rsidP="00C64AF2">
            <w:pPr>
              <w:jc w:val="both"/>
              <w:rPr>
                <w:sz w:val="28"/>
                <w:szCs w:val="28"/>
              </w:rPr>
            </w:pPr>
            <w:r w:rsidRPr="0002738F">
              <w:rPr>
                <w:sz w:val="28"/>
                <w:szCs w:val="28"/>
              </w:rPr>
              <w:t xml:space="preserve">Сила. Масса. </w:t>
            </w:r>
          </w:p>
        </w:tc>
        <w:tc>
          <w:tcPr>
            <w:tcW w:w="993" w:type="dxa"/>
          </w:tcPr>
          <w:p w:rsidR="00034578" w:rsidRPr="00032DBA" w:rsidRDefault="00034578" w:rsidP="00C80B7D">
            <w:pPr>
              <w:jc w:val="both"/>
              <w:rPr>
                <w:sz w:val="28"/>
                <w:szCs w:val="28"/>
              </w:rPr>
            </w:pPr>
            <w:r w:rsidRPr="00032DBA">
              <w:rPr>
                <w:sz w:val="28"/>
                <w:szCs w:val="28"/>
              </w:rPr>
              <w:t>1</w:t>
            </w:r>
          </w:p>
        </w:tc>
        <w:tc>
          <w:tcPr>
            <w:tcW w:w="1417" w:type="dxa"/>
            <w:gridSpan w:val="2"/>
          </w:tcPr>
          <w:p w:rsidR="00034578" w:rsidRDefault="00034578"/>
        </w:tc>
        <w:tc>
          <w:tcPr>
            <w:tcW w:w="2552" w:type="dxa"/>
          </w:tcPr>
          <w:p w:rsidR="00034578" w:rsidRPr="00DE5A0A" w:rsidRDefault="00034578" w:rsidP="00361651">
            <w:pPr>
              <w:rPr>
                <w:sz w:val="28"/>
                <w:szCs w:val="28"/>
              </w:rPr>
            </w:pPr>
            <w:r>
              <w:rPr>
                <w:sz w:val="28"/>
                <w:szCs w:val="28"/>
              </w:rPr>
              <w:t>Комбинированный</w:t>
            </w:r>
          </w:p>
        </w:tc>
        <w:tc>
          <w:tcPr>
            <w:tcW w:w="2551" w:type="dxa"/>
          </w:tcPr>
          <w:p w:rsidR="00034578" w:rsidRPr="00DE5A0A" w:rsidRDefault="00BE57F4" w:rsidP="00E62E64">
            <w:pPr>
              <w:jc w:val="center"/>
              <w:rPr>
                <w:sz w:val="28"/>
                <w:szCs w:val="28"/>
              </w:rPr>
            </w:pPr>
            <w:r>
              <w:rPr>
                <w:sz w:val="28"/>
                <w:szCs w:val="28"/>
              </w:rPr>
              <w:t>Компьютер. Экран. Проектор. Учебник.</w:t>
            </w:r>
          </w:p>
        </w:tc>
        <w:tc>
          <w:tcPr>
            <w:tcW w:w="2268" w:type="dxa"/>
          </w:tcPr>
          <w:p w:rsidR="00034578" w:rsidRPr="00DE5A0A" w:rsidRDefault="00BE57F4" w:rsidP="006E35E7">
            <w:pPr>
              <w:rPr>
                <w:sz w:val="28"/>
                <w:szCs w:val="28"/>
              </w:rPr>
            </w:pPr>
            <w:r>
              <w:rPr>
                <w:sz w:val="28"/>
                <w:szCs w:val="28"/>
              </w:rPr>
              <w:t>§  25-27, ответить на вопросы</w:t>
            </w:r>
          </w:p>
        </w:tc>
      </w:tr>
      <w:tr w:rsidR="00726DCC" w:rsidRPr="00DE5A0A" w:rsidTr="005F6D34">
        <w:trPr>
          <w:trHeight w:val="77"/>
        </w:trPr>
        <w:tc>
          <w:tcPr>
            <w:tcW w:w="675" w:type="dxa"/>
          </w:tcPr>
          <w:p w:rsidR="00726DCC" w:rsidRPr="00032DBA" w:rsidRDefault="00726DCC" w:rsidP="00C80B7D">
            <w:pPr>
              <w:jc w:val="both"/>
              <w:rPr>
                <w:sz w:val="28"/>
                <w:szCs w:val="28"/>
              </w:rPr>
            </w:pPr>
            <w:r>
              <w:rPr>
                <w:sz w:val="28"/>
                <w:szCs w:val="28"/>
              </w:rPr>
              <w:t>10</w:t>
            </w:r>
          </w:p>
        </w:tc>
        <w:tc>
          <w:tcPr>
            <w:tcW w:w="4536" w:type="dxa"/>
          </w:tcPr>
          <w:p w:rsidR="00726DCC" w:rsidRPr="0002738F" w:rsidRDefault="00726DCC" w:rsidP="00E61CF3">
            <w:pPr>
              <w:jc w:val="both"/>
              <w:rPr>
                <w:sz w:val="28"/>
                <w:szCs w:val="28"/>
              </w:rPr>
            </w:pPr>
            <w:r>
              <w:rPr>
                <w:sz w:val="28"/>
                <w:szCs w:val="28"/>
              </w:rPr>
              <w:t xml:space="preserve">Исследование движения тела под действием постоянной силы   </w:t>
            </w:r>
          </w:p>
        </w:tc>
        <w:tc>
          <w:tcPr>
            <w:tcW w:w="993" w:type="dxa"/>
          </w:tcPr>
          <w:p w:rsidR="00726DCC" w:rsidRPr="00032DBA" w:rsidRDefault="00726DCC" w:rsidP="00E61CF3">
            <w:pPr>
              <w:jc w:val="both"/>
              <w:rPr>
                <w:sz w:val="28"/>
                <w:szCs w:val="28"/>
              </w:rPr>
            </w:pPr>
            <w:r>
              <w:rPr>
                <w:sz w:val="28"/>
                <w:szCs w:val="28"/>
              </w:rPr>
              <w:t>1</w:t>
            </w:r>
          </w:p>
        </w:tc>
        <w:tc>
          <w:tcPr>
            <w:tcW w:w="1417" w:type="dxa"/>
            <w:gridSpan w:val="2"/>
          </w:tcPr>
          <w:p w:rsidR="00726DCC" w:rsidRPr="00E34BD8" w:rsidRDefault="00726DCC" w:rsidP="00E61CF3">
            <w:pPr>
              <w:rPr>
                <w:sz w:val="28"/>
                <w:szCs w:val="28"/>
              </w:rPr>
            </w:pPr>
          </w:p>
        </w:tc>
        <w:tc>
          <w:tcPr>
            <w:tcW w:w="2552" w:type="dxa"/>
          </w:tcPr>
          <w:p w:rsidR="00726DCC" w:rsidRDefault="00726DCC" w:rsidP="00E61CF3">
            <w:pPr>
              <w:rPr>
                <w:sz w:val="28"/>
                <w:szCs w:val="28"/>
              </w:rPr>
            </w:pPr>
            <w:r>
              <w:rPr>
                <w:sz w:val="28"/>
                <w:szCs w:val="28"/>
              </w:rPr>
              <w:t>Лабораторная работа №1</w:t>
            </w:r>
          </w:p>
        </w:tc>
        <w:tc>
          <w:tcPr>
            <w:tcW w:w="2551" w:type="dxa"/>
          </w:tcPr>
          <w:p w:rsidR="00726DCC" w:rsidRDefault="00726DCC" w:rsidP="00E61CF3">
            <w:pPr>
              <w:jc w:val="center"/>
              <w:rPr>
                <w:sz w:val="28"/>
                <w:szCs w:val="28"/>
              </w:rPr>
            </w:pPr>
            <w:r>
              <w:rPr>
                <w:sz w:val="28"/>
                <w:szCs w:val="28"/>
              </w:rPr>
              <w:t>Раздаточный материал</w:t>
            </w:r>
          </w:p>
        </w:tc>
        <w:tc>
          <w:tcPr>
            <w:tcW w:w="2268" w:type="dxa"/>
          </w:tcPr>
          <w:p w:rsidR="00726DCC" w:rsidRDefault="00726DCC" w:rsidP="00E61CF3">
            <w:pPr>
              <w:rPr>
                <w:sz w:val="28"/>
                <w:szCs w:val="28"/>
              </w:rPr>
            </w:pPr>
            <w:r w:rsidRPr="004E5F25">
              <w:rPr>
                <w:sz w:val="28"/>
                <w:szCs w:val="28"/>
              </w:rPr>
              <w:t>Оформление работы.</w:t>
            </w:r>
          </w:p>
        </w:tc>
      </w:tr>
      <w:tr w:rsidR="00726DCC" w:rsidRPr="00DE5A0A" w:rsidTr="005F6D34">
        <w:tc>
          <w:tcPr>
            <w:tcW w:w="675" w:type="dxa"/>
          </w:tcPr>
          <w:p w:rsidR="00726DCC" w:rsidRPr="0002738F" w:rsidRDefault="00726DCC" w:rsidP="00C80B7D">
            <w:pPr>
              <w:jc w:val="both"/>
              <w:rPr>
                <w:sz w:val="28"/>
                <w:szCs w:val="28"/>
              </w:rPr>
            </w:pPr>
            <w:r>
              <w:rPr>
                <w:sz w:val="28"/>
                <w:szCs w:val="28"/>
              </w:rPr>
              <w:t>11</w:t>
            </w:r>
          </w:p>
        </w:tc>
        <w:tc>
          <w:tcPr>
            <w:tcW w:w="4536" w:type="dxa"/>
          </w:tcPr>
          <w:p w:rsidR="00726DCC" w:rsidRPr="00032DBA" w:rsidRDefault="00726DCC" w:rsidP="00935D48">
            <w:pPr>
              <w:jc w:val="both"/>
              <w:rPr>
                <w:sz w:val="28"/>
                <w:szCs w:val="28"/>
              </w:rPr>
            </w:pPr>
            <w:r w:rsidRPr="0002738F">
              <w:rPr>
                <w:sz w:val="28"/>
                <w:szCs w:val="28"/>
              </w:rPr>
              <w:t>Импульс</w:t>
            </w:r>
          </w:p>
        </w:tc>
        <w:tc>
          <w:tcPr>
            <w:tcW w:w="993" w:type="dxa"/>
          </w:tcPr>
          <w:p w:rsidR="00726DCC" w:rsidRPr="00032DBA" w:rsidRDefault="00726DCC" w:rsidP="00935D48">
            <w:pPr>
              <w:jc w:val="both"/>
              <w:rPr>
                <w:sz w:val="28"/>
                <w:szCs w:val="28"/>
              </w:rPr>
            </w:pPr>
            <w:r>
              <w:rPr>
                <w:sz w:val="28"/>
                <w:szCs w:val="28"/>
              </w:rPr>
              <w:t>1</w:t>
            </w:r>
          </w:p>
        </w:tc>
        <w:tc>
          <w:tcPr>
            <w:tcW w:w="1417" w:type="dxa"/>
            <w:gridSpan w:val="2"/>
          </w:tcPr>
          <w:p w:rsidR="00726DCC" w:rsidRDefault="00726DCC" w:rsidP="00935D48"/>
        </w:tc>
        <w:tc>
          <w:tcPr>
            <w:tcW w:w="2552" w:type="dxa"/>
          </w:tcPr>
          <w:p w:rsidR="00726DCC" w:rsidRPr="00DE5A0A" w:rsidRDefault="00726DCC" w:rsidP="00935D48">
            <w:pPr>
              <w:rPr>
                <w:sz w:val="28"/>
                <w:szCs w:val="28"/>
              </w:rPr>
            </w:pPr>
            <w:r w:rsidRPr="00420C57">
              <w:rPr>
                <w:sz w:val="28"/>
                <w:szCs w:val="28"/>
              </w:rPr>
              <w:t>Комбинированный</w:t>
            </w:r>
          </w:p>
        </w:tc>
        <w:tc>
          <w:tcPr>
            <w:tcW w:w="2551" w:type="dxa"/>
          </w:tcPr>
          <w:p w:rsidR="00726DCC" w:rsidRPr="00DE5A0A" w:rsidRDefault="00726DCC" w:rsidP="00935D48">
            <w:pPr>
              <w:jc w:val="center"/>
              <w:rPr>
                <w:sz w:val="28"/>
                <w:szCs w:val="28"/>
              </w:rPr>
            </w:pPr>
            <w:r>
              <w:rPr>
                <w:sz w:val="28"/>
                <w:szCs w:val="28"/>
              </w:rPr>
              <w:t>Компьютер. Экран. Проектор. Учебник.</w:t>
            </w:r>
          </w:p>
        </w:tc>
        <w:tc>
          <w:tcPr>
            <w:tcW w:w="2268" w:type="dxa"/>
          </w:tcPr>
          <w:p w:rsidR="00726DCC" w:rsidRPr="00DE5A0A" w:rsidRDefault="00726DCC" w:rsidP="00935D48">
            <w:pPr>
              <w:rPr>
                <w:sz w:val="28"/>
                <w:szCs w:val="28"/>
              </w:rPr>
            </w:pPr>
            <w:r>
              <w:rPr>
                <w:sz w:val="28"/>
                <w:szCs w:val="28"/>
              </w:rPr>
              <w:t>§ 41, Конспект урока</w:t>
            </w:r>
          </w:p>
        </w:tc>
      </w:tr>
      <w:tr w:rsidR="00726DCC" w:rsidRPr="00DE5A0A" w:rsidTr="005F6D34">
        <w:tc>
          <w:tcPr>
            <w:tcW w:w="675" w:type="dxa"/>
          </w:tcPr>
          <w:p w:rsidR="00726DCC" w:rsidRPr="00195022" w:rsidRDefault="00726DCC" w:rsidP="00C80B7D">
            <w:pPr>
              <w:jc w:val="both"/>
              <w:rPr>
                <w:sz w:val="28"/>
                <w:szCs w:val="28"/>
              </w:rPr>
            </w:pPr>
            <w:r>
              <w:rPr>
                <w:sz w:val="28"/>
                <w:szCs w:val="28"/>
              </w:rPr>
              <w:t>12</w:t>
            </w:r>
          </w:p>
        </w:tc>
        <w:tc>
          <w:tcPr>
            <w:tcW w:w="4536" w:type="dxa"/>
          </w:tcPr>
          <w:p w:rsidR="00726DCC" w:rsidRPr="00032DBA" w:rsidRDefault="00726DCC" w:rsidP="00C80B7D">
            <w:pPr>
              <w:jc w:val="both"/>
              <w:rPr>
                <w:sz w:val="28"/>
                <w:szCs w:val="28"/>
              </w:rPr>
            </w:pPr>
            <w:r>
              <w:rPr>
                <w:sz w:val="28"/>
                <w:szCs w:val="28"/>
              </w:rPr>
              <w:t>Второй и третий з</w:t>
            </w:r>
            <w:r w:rsidRPr="00195022">
              <w:rPr>
                <w:sz w:val="28"/>
                <w:szCs w:val="28"/>
              </w:rPr>
              <w:t>акон</w:t>
            </w:r>
            <w:r>
              <w:rPr>
                <w:sz w:val="28"/>
                <w:szCs w:val="28"/>
              </w:rPr>
              <w:t>ы</w:t>
            </w:r>
            <w:r w:rsidRPr="00195022">
              <w:rPr>
                <w:sz w:val="28"/>
                <w:szCs w:val="28"/>
              </w:rPr>
              <w:t xml:space="preserve"> Ньютона</w:t>
            </w:r>
          </w:p>
        </w:tc>
        <w:tc>
          <w:tcPr>
            <w:tcW w:w="993" w:type="dxa"/>
          </w:tcPr>
          <w:p w:rsidR="00726DCC" w:rsidRPr="00032DBA" w:rsidRDefault="00726DCC" w:rsidP="00C80B7D">
            <w:pPr>
              <w:jc w:val="both"/>
              <w:rPr>
                <w:sz w:val="28"/>
                <w:szCs w:val="28"/>
              </w:rPr>
            </w:pPr>
            <w:r w:rsidRPr="00032DBA">
              <w:rPr>
                <w:sz w:val="28"/>
                <w:szCs w:val="28"/>
              </w:rPr>
              <w:t>1</w:t>
            </w: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1E6144">
            <w:pPr>
              <w:rPr>
                <w:sz w:val="28"/>
                <w:szCs w:val="28"/>
              </w:rPr>
            </w:pPr>
            <w:r>
              <w:rPr>
                <w:sz w:val="28"/>
                <w:szCs w:val="28"/>
              </w:rPr>
              <w:t xml:space="preserve">  § 28, ответить на вопросы. </w:t>
            </w:r>
          </w:p>
        </w:tc>
      </w:tr>
      <w:tr w:rsidR="00726DCC" w:rsidRPr="00DE5A0A" w:rsidTr="005F6D34">
        <w:tc>
          <w:tcPr>
            <w:tcW w:w="675" w:type="dxa"/>
          </w:tcPr>
          <w:p w:rsidR="00726DCC" w:rsidRPr="002F5CF7" w:rsidRDefault="00726DCC" w:rsidP="00C80B7D">
            <w:pPr>
              <w:jc w:val="both"/>
              <w:rPr>
                <w:sz w:val="28"/>
                <w:szCs w:val="28"/>
              </w:rPr>
            </w:pPr>
            <w:r>
              <w:rPr>
                <w:sz w:val="28"/>
                <w:szCs w:val="28"/>
              </w:rPr>
              <w:t>13</w:t>
            </w:r>
          </w:p>
        </w:tc>
        <w:tc>
          <w:tcPr>
            <w:tcW w:w="4536" w:type="dxa"/>
          </w:tcPr>
          <w:p w:rsidR="00726DCC" w:rsidRPr="00032DBA" w:rsidRDefault="00726DCC" w:rsidP="00C80B7D">
            <w:pPr>
              <w:jc w:val="both"/>
              <w:rPr>
                <w:sz w:val="28"/>
                <w:szCs w:val="28"/>
              </w:rPr>
            </w:pPr>
            <w:r w:rsidRPr="00195022">
              <w:rPr>
                <w:sz w:val="28"/>
                <w:szCs w:val="28"/>
              </w:rPr>
              <w:t>Закон всемирного тяготения</w:t>
            </w:r>
          </w:p>
        </w:tc>
        <w:tc>
          <w:tcPr>
            <w:tcW w:w="993" w:type="dxa"/>
          </w:tcPr>
          <w:p w:rsidR="00726DCC" w:rsidRPr="00032DBA" w:rsidRDefault="00726DCC" w:rsidP="00C80B7D">
            <w:pPr>
              <w:jc w:val="both"/>
              <w:rPr>
                <w:sz w:val="28"/>
                <w:szCs w:val="28"/>
              </w:rPr>
            </w:pPr>
            <w:r w:rsidRPr="00032DBA">
              <w:rPr>
                <w:sz w:val="28"/>
                <w:szCs w:val="28"/>
              </w:rPr>
              <w:t>1</w:t>
            </w: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1E6144">
            <w:pPr>
              <w:rPr>
                <w:sz w:val="28"/>
                <w:szCs w:val="28"/>
              </w:rPr>
            </w:pPr>
            <w:r>
              <w:rPr>
                <w:sz w:val="28"/>
                <w:szCs w:val="28"/>
              </w:rPr>
              <w:t xml:space="preserve">  § 33,-34 выучить конспект</w:t>
            </w:r>
          </w:p>
        </w:tc>
      </w:tr>
      <w:tr w:rsidR="00726DCC" w:rsidRPr="00DE5A0A" w:rsidTr="005F6D34">
        <w:tc>
          <w:tcPr>
            <w:tcW w:w="675" w:type="dxa"/>
          </w:tcPr>
          <w:p w:rsidR="00726DCC" w:rsidRPr="002F5CF7" w:rsidRDefault="00726DCC" w:rsidP="00C80B7D">
            <w:pPr>
              <w:jc w:val="both"/>
              <w:rPr>
                <w:sz w:val="28"/>
                <w:szCs w:val="28"/>
              </w:rPr>
            </w:pPr>
            <w:r>
              <w:rPr>
                <w:sz w:val="28"/>
                <w:szCs w:val="28"/>
              </w:rPr>
              <w:t>14</w:t>
            </w:r>
          </w:p>
        </w:tc>
        <w:tc>
          <w:tcPr>
            <w:tcW w:w="4536" w:type="dxa"/>
          </w:tcPr>
          <w:p w:rsidR="00726DCC" w:rsidRPr="00032DBA" w:rsidRDefault="00726DCC" w:rsidP="00C80B7D">
            <w:pPr>
              <w:jc w:val="both"/>
              <w:rPr>
                <w:sz w:val="28"/>
                <w:szCs w:val="28"/>
              </w:rPr>
            </w:pPr>
            <w:r w:rsidRPr="003D5F15">
              <w:rPr>
                <w:sz w:val="28"/>
                <w:szCs w:val="28"/>
              </w:rPr>
              <w:t>Сила тяжести</w:t>
            </w:r>
          </w:p>
        </w:tc>
        <w:tc>
          <w:tcPr>
            <w:tcW w:w="993" w:type="dxa"/>
          </w:tcPr>
          <w:p w:rsidR="00726DCC" w:rsidRPr="00032DBA" w:rsidRDefault="00726DCC" w:rsidP="00C80B7D">
            <w:pPr>
              <w:jc w:val="both"/>
              <w:rPr>
                <w:sz w:val="28"/>
                <w:szCs w:val="28"/>
              </w:rPr>
            </w:pPr>
            <w:r w:rsidRPr="00032DBA">
              <w:rPr>
                <w:sz w:val="28"/>
                <w:szCs w:val="28"/>
              </w:rPr>
              <w:t>1</w:t>
            </w: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B105B1">
            <w:pPr>
              <w:rPr>
                <w:sz w:val="28"/>
                <w:szCs w:val="28"/>
              </w:rPr>
            </w:pPr>
            <w:r>
              <w:rPr>
                <w:sz w:val="28"/>
                <w:szCs w:val="28"/>
              </w:rPr>
              <w:t xml:space="preserve">  § 35. Ответить на вопросы</w:t>
            </w:r>
          </w:p>
        </w:tc>
      </w:tr>
      <w:tr w:rsidR="00726DCC" w:rsidRPr="00DE5A0A" w:rsidTr="005F6D34">
        <w:tc>
          <w:tcPr>
            <w:tcW w:w="675" w:type="dxa"/>
          </w:tcPr>
          <w:p w:rsidR="00726DCC" w:rsidRPr="00032DBA" w:rsidRDefault="00726DCC" w:rsidP="00C80B7D">
            <w:pPr>
              <w:jc w:val="both"/>
              <w:rPr>
                <w:sz w:val="28"/>
                <w:szCs w:val="28"/>
              </w:rPr>
            </w:pPr>
            <w:r>
              <w:rPr>
                <w:sz w:val="28"/>
                <w:szCs w:val="28"/>
              </w:rPr>
              <w:t>15</w:t>
            </w:r>
          </w:p>
        </w:tc>
        <w:tc>
          <w:tcPr>
            <w:tcW w:w="4536" w:type="dxa"/>
          </w:tcPr>
          <w:p w:rsidR="00726DCC" w:rsidRPr="003D5F15" w:rsidRDefault="00726DCC" w:rsidP="00E61CF3">
            <w:pPr>
              <w:jc w:val="both"/>
              <w:rPr>
                <w:sz w:val="28"/>
                <w:szCs w:val="28"/>
              </w:rPr>
            </w:pPr>
            <w:r>
              <w:rPr>
                <w:sz w:val="28"/>
                <w:szCs w:val="28"/>
              </w:rPr>
              <w:t>Сохранение механической энергии при движении тела под действием сил тяжести и упругости</w:t>
            </w:r>
          </w:p>
        </w:tc>
        <w:tc>
          <w:tcPr>
            <w:tcW w:w="993" w:type="dxa"/>
          </w:tcPr>
          <w:p w:rsidR="00726DCC" w:rsidRPr="00032DBA" w:rsidRDefault="00726DCC" w:rsidP="00E61CF3">
            <w:pPr>
              <w:jc w:val="both"/>
              <w:rPr>
                <w:sz w:val="28"/>
                <w:szCs w:val="28"/>
              </w:rPr>
            </w:pPr>
            <w:r>
              <w:rPr>
                <w:sz w:val="28"/>
                <w:szCs w:val="28"/>
              </w:rPr>
              <w:t>1</w:t>
            </w:r>
          </w:p>
        </w:tc>
        <w:tc>
          <w:tcPr>
            <w:tcW w:w="1417" w:type="dxa"/>
            <w:gridSpan w:val="2"/>
          </w:tcPr>
          <w:p w:rsidR="00726DCC" w:rsidRPr="00561030" w:rsidRDefault="00726DCC" w:rsidP="00E61CF3">
            <w:pPr>
              <w:rPr>
                <w:sz w:val="28"/>
                <w:szCs w:val="28"/>
              </w:rPr>
            </w:pPr>
          </w:p>
        </w:tc>
        <w:tc>
          <w:tcPr>
            <w:tcW w:w="2552" w:type="dxa"/>
          </w:tcPr>
          <w:p w:rsidR="00726DCC" w:rsidRDefault="00726DCC" w:rsidP="00E61CF3">
            <w:pPr>
              <w:rPr>
                <w:sz w:val="28"/>
                <w:szCs w:val="28"/>
              </w:rPr>
            </w:pPr>
            <w:r>
              <w:rPr>
                <w:sz w:val="28"/>
                <w:szCs w:val="28"/>
              </w:rPr>
              <w:t>Лабораторная работа №2</w:t>
            </w:r>
          </w:p>
        </w:tc>
        <w:tc>
          <w:tcPr>
            <w:tcW w:w="2551" w:type="dxa"/>
          </w:tcPr>
          <w:p w:rsidR="00726DCC" w:rsidRDefault="00726DCC" w:rsidP="00E61CF3">
            <w:pPr>
              <w:jc w:val="center"/>
              <w:rPr>
                <w:sz w:val="28"/>
                <w:szCs w:val="28"/>
              </w:rPr>
            </w:pPr>
            <w:r>
              <w:rPr>
                <w:sz w:val="28"/>
                <w:szCs w:val="28"/>
              </w:rPr>
              <w:t>Раздаточный материал</w:t>
            </w:r>
          </w:p>
        </w:tc>
        <w:tc>
          <w:tcPr>
            <w:tcW w:w="2268" w:type="dxa"/>
          </w:tcPr>
          <w:p w:rsidR="00726DCC" w:rsidRDefault="00726DCC" w:rsidP="00E61CF3">
            <w:pPr>
              <w:jc w:val="center"/>
              <w:rPr>
                <w:sz w:val="28"/>
                <w:szCs w:val="28"/>
              </w:rPr>
            </w:pPr>
            <w:r w:rsidRPr="004E5F25">
              <w:rPr>
                <w:sz w:val="28"/>
                <w:szCs w:val="28"/>
              </w:rPr>
              <w:t>Оформление работы.</w:t>
            </w:r>
          </w:p>
        </w:tc>
      </w:tr>
      <w:tr w:rsidR="00726DCC" w:rsidRPr="00DE5A0A" w:rsidTr="005F6D34">
        <w:trPr>
          <w:trHeight w:val="636"/>
        </w:trPr>
        <w:tc>
          <w:tcPr>
            <w:tcW w:w="675" w:type="dxa"/>
          </w:tcPr>
          <w:p w:rsidR="00726DCC" w:rsidRPr="00032DBA" w:rsidRDefault="00726DCC" w:rsidP="00C80B7D">
            <w:pPr>
              <w:jc w:val="both"/>
              <w:rPr>
                <w:sz w:val="28"/>
                <w:szCs w:val="28"/>
              </w:rPr>
            </w:pPr>
            <w:r>
              <w:rPr>
                <w:sz w:val="28"/>
                <w:szCs w:val="28"/>
              </w:rPr>
              <w:t>16</w:t>
            </w:r>
          </w:p>
        </w:tc>
        <w:tc>
          <w:tcPr>
            <w:tcW w:w="4536" w:type="dxa"/>
          </w:tcPr>
          <w:p w:rsidR="00726DCC" w:rsidRPr="00032DBA" w:rsidRDefault="00726DCC" w:rsidP="003D5F15">
            <w:pPr>
              <w:jc w:val="both"/>
              <w:rPr>
                <w:sz w:val="28"/>
                <w:szCs w:val="28"/>
              </w:rPr>
            </w:pPr>
            <w:r w:rsidRPr="003D5F15">
              <w:rPr>
                <w:sz w:val="28"/>
                <w:szCs w:val="28"/>
              </w:rPr>
              <w:t>Способы измерения массы тел</w:t>
            </w:r>
          </w:p>
        </w:tc>
        <w:tc>
          <w:tcPr>
            <w:tcW w:w="993" w:type="dxa"/>
          </w:tcPr>
          <w:p w:rsidR="00726DCC" w:rsidRDefault="00726DCC" w:rsidP="00C80B7D">
            <w:pPr>
              <w:jc w:val="both"/>
              <w:rPr>
                <w:sz w:val="28"/>
                <w:szCs w:val="28"/>
              </w:rPr>
            </w:pPr>
            <w:r w:rsidRPr="00032DBA">
              <w:rPr>
                <w:sz w:val="28"/>
                <w:szCs w:val="28"/>
              </w:rPr>
              <w:t>1</w:t>
            </w:r>
          </w:p>
          <w:p w:rsidR="00726DCC" w:rsidRPr="00032DBA" w:rsidRDefault="00726DCC" w:rsidP="00C80B7D">
            <w:pPr>
              <w:jc w:val="both"/>
              <w:rPr>
                <w:sz w:val="28"/>
                <w:szCs w:val="28"/>
              </w:rPr>
            </w:pP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 xml:space="preserve">Компьютер. Экран. Проектор. </w:t>
            </w:r>
            <w:r>
              <w:rPr>
                <w:sz w:val="28"/>
                <w:szCs w:val="28"/>
              </w:rPr>
              <w:lastRenderedPageBreak/>
              <w:t>Учебник.</w:t>
            </w:r>
          </w:p>
        </w:tc>
        <w:tc>
          <w:tcPr>
            <w:tcW w:w="2268" w:type="dxa"/>
          </w:tcPr>
          <w:p w:rsidR="00726DCC" w:rsidRPr="00DE5A0A" w:rsidRDefault="00726DCC" w:rsidP="001E6144">
            <w:pPr>
              <w:rPr>
                <w:sz w:val="28"/>
                <w:szCs w:val="28"/>
              </w:rPr>
            </w:pPr>
            <w:r>
              <w:rPr>
                <w:sz w:val="28"/>
                <w:szCs w:val="28"/>
              </w:rPr>
              <w:lastRenderedPageBreak/>
              <w:t xml:space="preserve">Выучить конспект, </w:t>
            </w:r>
            <w:r>
              <w:rPr>
                <w:sz w:val="28"/>
                <w:szCs w:val="28"/>
              </w:rPr>
              <w:lastRenderedPageBreak/>
              <w:t xml:space="preserve">решить задачу </w:t>
            </w:r>
          </w:p>
        </w:tc>
      </w:tr>
      <w:tr w:rsidR="00726DCC" w:rsidRPr="00DE5A0A" w:rsidTr="005F6D34">
        <w:trPr>
          <w:trHeight w:val="636"/>
        </w:trPr>
        <w:tc>
          <w:tcPr>
            <w:tcW w:w="675" w:type="dxa"/>
          </w:tcPr>
          <w:p w:rsidR="00726DCC" w:rsidRPr="00032DBA" w:rsidRDefault="00726DCC" w:rsidP="00C80B7D">
            <w:pPr>
              <w:jc w:val="both"/>
              <w:rPr>
                <w:sz w:val="28"/>
                <w:szCs w:val="28"/>
              </w:rPr>
            </w:pPr>
            <w:r>
              <w:rPr>
                <w:sz w:val="28"/>
                <w:szCs w:val="28"/>
              </w:rPr>
              <w:lastRenderedPageBreak/>
              <w:t>17</w:t>
            </w:r>
          </w:p>
        </w:tc>
        <w:tc>
          <w:tcPr>
            <w:tcW w:w="4536" w:type="dxa"/>
          </w:tcPr>
          <w:p w:rsidR="00726DCC" w:rsidRPr="003D5F15" w:rsidRDefault="00726DCC" w:rsidP="003D5F15">
            <w:pPr>
              <w:jc w:val="both"/>
              <w:rPr>
                <w:sz w:val="28"/>
                <w:szCs w:val="28"/>
              </w:rPr>
            </w:pPr>
            <w:r w:rsidRPr="003D5F15">
              <w:rPr>
                <w:sz w:val="28"/>
                <w:szCs w:val="28"/>
              </w:rPr>
              <w:t>Силы в механике</w:t>
            </w:r>
          </w:p>
        </w:tc>
        <w:tc>
          <w:tcPr>
            <w:tcW w:w="993" w:type="dxa"/>
          </w:tcPr>
          <w:p w:rsidR="00726DCC" w:rsidRPr="00032DBA" w:rsidRDefault="00726DCC" w:rsidP="00C80B7D">
            <w:pPr>
              <w:jc w:val="both"/>
              <w:rPr>
                <w:sz w:val="28"/>
                <w:szCs w:val="28"/>
              </w:rPr>
            </w:pPr>
            <w:r>
              <w:rPr>
                <w:sz w:val="28"/>
                <w:szCs w:val="28"/>
              </w:rPr>
              <w:t>1</w:t>
            </w:r>
          </w:p>
        </w:tc>
        <w:tc>
          <w:tcPr>
            <w:tcW w:w="1417" w:type="dxa"/>
            <w:gridSpan w:val="2"/>
          </w:tcPr>
          <w:p w:rsidR="00726DCC" w:rsidRPr="00432DF8" w:rsidRDefault="00726DCC">
            <w:pPr>
              <w:rPr>
                <w:sz w:val="28"/>
                <w:szCs w:val="28"/>
              </w:rPr>
            </w:pPr>
          </w:p>
        </w:tc>
        <w:tc>
          <w:tcPr>
            <w:tcW w:w="2552" w:type="dxa"/>
          </w:tcPr>
          <w:p w:rsidR="00726DCC" w:rsidRDefault="00726DCC" w:rsidP="00361651">
            <w:pPr>
              <w:rPr>
                <w:sz w:val="28"/>
                <w:szCs w:val="28"/>
              </w:rPr>
            </w:pPr>
            <w:r w:rsidRPr="00E916EA">
              <w:rPr>
                <w:sz w:val="28"/>
                <w:szCs w:val="28"/>
              </w:rPr>
              <w:t>Комбинированный</w:t>
            </w:r>
          </w:p>
        </w:tc>
        <w:tc>
          <w:tcPr>
            <w:tcW w:w="2551" w:type="dxa"/>
          </w:tcPr>
          <w:p w:rsidR="00726DCC" w:rsidRDefault="00726DCC" w:rsidP="00C80B7D">
            <w:pPr>
              <w:jc w:val="center"/>
              <w:rPr>
                <w:sz w:val="28"/>
                <w:szCs w:val="28"/>
              </w:rPr>
            </w:pPr>
            <w:r w:rsidRPr="00E916EA">
              <w:rPr>
                <w:sz w:val="28"/>
                <w:szCs w:val="28"/>
              </w:rPr>
              <w:t>Компьютер. Экран. Проектор. Учебник.</w:t>
            </w:r>
          </w:p>
        </w:tc>
        <w:tc>
          <w:tcPr>
            <w:tcW w:w="2268" w:type="dxa"/>
          </w:tcPr>
          <w:p w:rsidR="00726DCC" w:rsidRDefault="00726DCC" w:rsidP="001E6144">
            <w:pPr>
              <w:rPr>
                <w:sz w:val="28"/>
                <w:szCs w:val="28"/>
              </w:rPr>
            </w:pPr>
            <w:r>
              <w:rPr>
                <w:sz w:val="28"/>
                <w:szCs w:val="28"/>
              </w:rPr>
              <w:t xml:space="preserve"> Выучить конспект </w:t>
            </w:r>
          </w:p>
        </w:tc>
      </w:tr>
      <w:tr w:rsidR="00726DCC" w:rsidRPr="00DE5A0A" w:rsidTr="00200F74">
        <w:trPr>
          <w:trHeight w:val="561"/>
        </w:trPr>
        <w:tc>
          <w:tcPr>
            <w:tcW w:w="14992" w:type="dxa"/>
            <w:gridSpan w:val="8"/>
          </w:tcPr>
          <w:p w:rsidR="00726DCC" w:rsidRPr="00C50E15" w:rsidRDefault="00726DCC" w:rsidP="004F3E22">
            <w:pPr>
              <w:rPr>
                <w:b/>
                <w:sz w:val="28"/>
                <w:szCs w:val="28"/>
              </w:rPr>
            </w:pPr>
            <w:r w:rsidRPr="00C50E15">
              <w:rPr>
                <w:b/>
                <w:sz w:val="28"/>
                <w:szCs w:val="28"/>
              </w:rPr>
              <w:t>Законы сохранения и механике</w:t>
            </w:r>
            <w:r>
              <w:rPr>
                <w:b/>
                <w:sz w:val="28"/>
                <w:szCs w:val="28"/>
              </w:rPr>
              <w:t xml:space="preserve">                 9</w:t>
            </w:r>
          </w:p>
        </w:tc>
      </w:tr>
      <w:tr w:rsidR="00726DCC" w:rsidRPr="00DE5A0A" w:rsidTr="005F6D34">
        <w:tc>
          <w:tcPr>
            <w:tcW w:w="675" w:type="dxa"/>
          </w:tcPr>
          <w:p w:rsidR="00726DCC" w:rsidRPr="00032DBA" w:rsidRDefault="00726DCC" w:rsidP="00C80B7D">
            <w:pPr>
              <w:jc w:val="both"/>
              <w:rPr>
                <w:sz w:val="28"/>
                <w:szCs w:val="28"/>
              </w:rPr>
            </w:pPr>
            <w:r>
              <w:rPr>
                <w:sz w:val="28"/>
                <w:szCs w:val="28"/>
              </w:rPr>
              <w:t>18</w:t>
            </w:r>
          </w:p>
        </w:tc>
        <w:tc>
          <w:tcPr>
            <w:tcW w:w="4536" w:type="dxa"/>
          </w:tcPr>
          <w:p w:rsidR="00726DCC" w:rsidRPr="00032DBA" w:rsidRDefault="00726DCC" w:rsidP="000417AD">
            <w:pPr>
              <w:jc w:val="both"/>
              <w:rPr>
                <w:sz w:val="28"/>
                <w:szCs w:val="28"/>
              </w:rPr>
            </w:pPr>
            <w:r w:rsidRPr="003D5F15">
              <w:rPr>
                <w:sz w:val="28"/>
                <w:szCs w:val="28"/>
              </w:rPr>
              <w:t>Закон сохранения импульса</w:t>
            </w:r>
          </w:p>
        </w:tc>
        <w:tc>
          <w:tcPr>
            <w:tcW w:w="993" w:type="dxa"/>
          </w:tcPr>
          <w:p w:rsidR="00726DCC" w:rsidRPr="00032DBA" w:rsidRDefault="00726DCC" w:rsidP="00C80B7D">
            <w:pPr>
              <w:jc w:val="both"/>
              <w:rPr>
                <w:sz w:val="28"/>
                <w:szCs w:val="28"/>
              </w:rPr>
            </w:pPr>
            <w:r w:rsidRPr="00032DBA">
              <w:rPr>
                <w:sz w:val="28"/>
                <w:szCs w:val="28"/>
              </w:rPr>
              <w:t>1</w:t>
            </w: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361651">
            <w:pPr>
              <w:rPr>
                <w:sz w:val="28"/>
                <w:szCs w:val="28"/>
              </w:rPr>
            </w:pPr>
            <w:r>
              <w:rPr>
                <w:sz w:val="28"/>
                <w:szCs w:val="28"/>
              </w:rPr>
              <w:t>§42, упр.7 (1-2)</w:t>
            </w:r>
          </w:p>
        </w:tc>
      </w:tr>
      <w:tr w:rsidR="00726DCC" w:rsidRPr="00DE5A0A" w:rsidTr="005F6D34">
        <w:tc>
          <w:tcPr>
            <w:tcW w:w="675" w:type="dxa"/>
          </w:tcPr>
          <w:p w:rsidR="00726DCC" w:rsidRPr="00032DBA" w:rsidRDefault="00726DCC" w:rsidP="00C80B7D">
            <w:pPr>
              <w:jc w:val="both"/>
              <w:rPr>
                <w:sz w:val="28"/>
                <w:szCs w:val="28"/>
              </w:rPr>
            </w:pPr>
            <w:r>
              <w:rPr>
                <w:sz w:val="28"/>
                <w:szCs w:val="28"/>
              </w:rPr>
              <w:t>19</w:t>
            </w:r>
          </w:p>
        </w:tc>
        <w:tc>
          <w:tcPr>
            <w:tcW w:w="4536" w:type="dxa"/>
          </w:tcPr>
          <w:p w:rsidR="00726DCC" w:rsidRPr="00032DBA" w:rsidRDefault="00726DCC" w:rsidP="00C80B7D">
            <w:pPr>
              <w:jc w:val="both"/>
              <w:rPr>
                <w:sz w:val="28"/>
                <w:szCs w:val="28"/>
              </w:rPr>
            </w:pPr>
            <w:r>
              <w:rPr>
                <w:sz w:val="28"/>
                <w:szCs w:val="28"/>
              </w:rPr>
              <w:t>Реактивное движе</w:t>
            </w:r>
            <w:r w:rsidRPr="003D5F15">
              <w:rPr>
                <w:sz w:val="28"/>
                <w:szCs w:val="28"/>
              </w:rPr>
              <w:t>ние</w:t>
            </w:r>
          </w:p>
        </w:tc>
        <w:tc>
          <w:tcPr>
            <w:tcW w:w="993" w:type="dxa"/>
          </w:tcPr>
          <w:p w:rsidR="00726DCC" w:rsidRPr="00032DBA" w:rsidRDefault="00726DCC" w:rsidP="00C80B7D">
            <w:pPr>
              <w:jc w:val="both"/>
              <w:rPr>
                <w:sz w:val="28"/>
                <w:szCs w:val="28"/>
              </w:rPr>
            </w:pPr>
            <w:r w:rsidRPr="00032DBA">
              <w:rPr>
                <w:sz w:val="28"/>
                <w:szCs w:val="28"/>
              </w:rPr>
              <w:t>1</w:t>
            </w: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361651">
            <w:pPr>
              <w:rPr>
                <w:sz w:val="28"/>
                <w:szCs w:val="28"/>
              </w:rPr>
            </w:pPr>
            <w:r>
              <w:rPr>
                <w:sz w:val="28"/>
                <w:szCs w:val="28"/>
              </w:rPr>
              <w:t>Компьютер. Экран. Проектор. Учебник.</w:t>
            </w:r>
          </w:p>
        </w:tc>
        <w:tc>
          <w:tcPr>
            <w:tcW w:w="2268" w:type="dxa"/>
          </w:tcPr>
          <w:p w:rsidR="00726DCC" w:rsidRPr="00DE5A0A" w:rsidRDefault="00726DCC" w:rsidP="00361651">
            <w:pPr>
              <w:rPr>
                <w:sz w:val="28"/>
                <w:szCs w:val="28"/>
              </w:rPr>
            </w:pPr>
            <w:r>
              <w:rPr>
                <w:sz w:val="28"/>
                <w:szCs w:val="28"/>
              </w:rPr>
              <w:t>§43, Итоги 4 главы.</w:t>
            </w:r>
          </w:p>
        </w:tc>
      </w:tr>
      <w:tr w:rsidR="00726DCC" w:rsidRPr="00DE5A0A" w:rsidTr="005F6D34">
        <w:trPr>
          <w:trHeight w:val="268"/>
        </w:trPr>
        <w:tc>
          <w:tcPr>
            <w:tcW w:w="675" w:type="dxa"/>
          </w:tcPr>
          <w:p w:rsidR="00726DCC" w:rsidRPr="00032DBA" w:rsidRDefault="00726DCC" w:rsidP="00C80B7D">
            <w:pPr>
              <w:jc w:val="both"/>
              <w:rPr>
                <w:sz w:val="28"/>
                <w:szCs w:val="28"/>
              </w:rPr>
            </w:pPr>
            <w:r>
              <w:rPr>
                <w:sz w:val="28"/>
                <w:szCs w:val="28"/>
              </w:rPr>
              <w:t>20</w:t>
            </w:r>
          </w:p>
        </w:tc>
        <w:tc>
          <w:tcPr>
            <w:tcW w:w="4536" w:type="dxa"/>
          </w:tcPr>
          <w:p w:rsidR="00726DCC" w:rsidRPr="00032DBA" w:rsidRDefault="00726DCC" w:rsidP="00C80B7D">
            <w:pPr>
              <w:jc w:val="both"/>
              <w:rPr>
                <w:sz w:val="28"/>
                <w:szCs w:val="28"/>
              </w:rPr>
            </w:pPr>
            <w:r w:rsidRPr="003D5F15">
              <w:rPr>
                <w:sz w:val="28"/>
                <w:szCs w:val="28"/>
              </w:rPr>
              <w:t>Работа  силы</w:t>
            </w:r>
          </w:p>
        </w:tc>
        <w:tc>
          <w:tcPr>
            <w:tcW w:w="993" w:type="dxa"/>
          </w:tcPr>
          <w:p w:rsidR="00726DCC" w:rsidRPr="00032DBA" w:rsidRDefault="00726DCC" w:rsidP="00C80B7D">
            <w:pPr>
              <w:jc w:val="both"/>
              <w:rPr>
                <w:sz w:val="28"/>
                <w:szCs w:val="28"/>
              </w:rPr>
            </w:pPr>
            <w:r w:rsidRPr="00032DBA">
              <w:rPr>
                <w:sz w:val="28"/>
                <w:szCs w:val="28"/>
              </w:rPr>
              <w:t>1</w:t>
            </w: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D162E6">
            <w:pPr>
              <w:rPr>
                <w:sz w:val="28"/>
                <w:szCs w:val="28"/>
              </w:rPr>
            </w:pPr>
            <w:r>
              <w:rPr>
                <w:sz w:val="28"/>
                <w:szCs w:val="28"/>
              </w:rPr>
              <w:t>Плакаты. Компьютер. Экран. Проектор. Учебник.</w:t>
            </w:r>
          </w:p>
        </w:tc>
        <w:tc>
          <w:tcPr>
            <w:tcW w:w="2268" w:type="dxa"/>
          </w:tcPr>
          <w:p w:rsidR="00726DCC" w:rsidRPr="00DE5A0A" w:rsidRDefault="00726DCC" w:rsidP="001E6144">
            <w:pPr>
              <w:rPr>
                <w:sz w:val="28"/>
                <w:szCs w:val="28"/>
              </w:rPr>
            </w:pPr>
            <w:r>
              <w:rPr>
                <w:sz w:val="28"/>
                <w:szCs w:val="28"/>
              </w:rPr>
              <w:t xml:space="preserve"> § 45, решить задачу</w:t>
            </w:r>
          </w:p>
        </w:tc>
      </w:tr>
      <w:tr w:rsidR="00726DCC" w:rsidRPr="00DE5A0A" w:rsidTr="005F6D34">
        <w:tc>
          <w:tcPr>
            <w:tcW w:w="675" w:type="dxa"/>
          </w:tcPr>
          <w:p w:rsidR="00726DCC" w:rsidRPr="00032DBA" w:rsidRDefault="00726DCC" w:rsidP="00C80B7D">
            <w:pPr>
              <w:jc w:val="both"/>
              <w:rPr>
                <w:sz w:val="28"/>
                <w:szCs w:val="28"/>
              </w:rPr>
            </w:pPr>
            <w:r>
              <w:rPr>
                <w:sz w:val="28"/>
                <w:szCs w:val="28"/>
              </w:rPr>
              <w:t>21</w:t>
            </w:r>
          </w:p>
        </w:tc>
        <w:tc>
          <w:tcPr>
            <w:tcW w:w="4536" w:type="dxa"/>
          </w:tcPr>
          <w:p w:rsidR="00726DCC" w:rsidRDefault="00726DCC" w:rsidP="00E61CF3">
            <w:pPr>
              <w:jc w:val="both"/>
              <w:rPr>
                <w:sz w:val="28"/>
                <w:szCs w:val="28"/>
              </w:rPr>
            </w:pPr>
            <w:r>
              <w:rPr>
                <w:sz w:val="28"/>
                <w:szCs w:val="28"/>
              </w:rPr>
              <w:t>Сравнение работы силы с изменением кинетической энергии тела</w:t>
            </w:r>
          </w:p>
        </w:tc>
        <w:tc>
          <w:tcPr>
            <w:tcW w:w="993" w:type="dxa"/>
          </w:tcPr>
          <w:p w:rsidR="00726DCC" w:rsidRPr="00032DBA" w:rsidRDefault="00726DCC" w:rsidP="00E61CF3">
            <w:pPr>
              <w:jc w:val="both"/>
              <w:rPr>
                <w:sz w:val="28"/>
                <w:szCs w:val="28"/>
              </w:rPr>
            </w:pPr>
            <w:r>
              <w:rPr>
                <w:sz w:val="28"/>
                <w:szCs w:val="28"/>
              </w:rPr>
              <w:t>1</w:t>
            </w:r>
          </w:p>
        </w:tc>
        <w:tc>
          <w:tcPr>
            <w:tcW w:w="1417" w:type="dxa"/>
            <w:gridSpan w:val="2"/>
          </w:tcPr>
          <w:p w:rsidR="00726DCC" w:rsidRDefault="00726DCC" w:rsidP="00E61CF3"/>
        </w:tc>
        <w:tc>
          <w:tcPr>
            <w:tcW w:w="2552" w:type="dxa"/>
          </w:tcPr>
          <w:p w:rsidR="00726DCC" w:rsidRPr="00DE5A0A" w:rsidRDefault="00726DCC" w:rsidP="00E61CF3">
            <w:pPr>
              <w:rPr>
                <w:sz w:val="28"/>
                <w:szCs w:val="28"/>
              </w:rPr>
            </w:pPr>
            <w:r>
              <w:rPr>
                <w:sz w:val="28"/>
                <w:szCs w:val="28"/>
              </w:rPr>
              <w:t>Лабораторная работа №3</w:t>
            </w:r>
          </w:p>
        </w:tc>
        <w:tc>
          <w:tcPr>
            <w:tcW w:w="2551" w:type="dxa"/>
          </w:tcPr>
          <w:p w:rsidR="00726DCC" w:rsidRPr="00DE5A0A" w:rsidRDefault="00726DCC" w:rsidP="00E61CF3">
            <w:pPr>
              <w:jc w:val="center"/>
              <w:rPr>
                <w:sz w:val="28"/>
                <w:szCs w:val="28"/>
              </w:rPr>
            </w:pPr>
            <w:r>
              <w:rPr>
                <w:sz w:val="28"/>
                <w:szCs w:val="28"/>
              </w:rPr>
              <w:t>Раздаточный материал.</w:t>
            </w:r>
          </w:p>
        </w:tc>
        <w:tc>
          <w:tcPr>
            <w:tcW w:w="2268" w:type="dxa"/>
          </w:tcPr>
          <w:p w:rsidR="00726DCC" w:rsidRPr="00DE5A0A" w:rsidRDefault="00726DCC" w:rsidP="00E61CF3">
            <w:pPr>
              <w:jc w:val="center"/>
              <w:rPr>
                <w:sz w:val="28"/>
                <w:szCs w:val="28"/>
              </w:rPr>
            </w:pPr>
            <w:r w:rsidRPr="004E5F25">
              <w:rPr>
                <w:sz w:val="28"/>
                <w:szCs w:val="28"/>
              </w:rPr>
              <w:t>Оформление работы.</w:t>
            </w:r>
          </w:p>
        </w:tc>
      </w:tr>
      <w:tr w:rsidR="00726DCC" w:rsidRPr="00DE5A0A" w:rsidTr="005F6D34">
        <w:trPr>
          <w:trHeight w:val="720"/>
        </w:trPr>
        <w:tc>
          <w:tcPr>
            <w:tcW w:w="675" w:type="dxa"/>
          </w:tcPr>
          <w:p w:rsidR="00726DCC" w:rsidRPr="00032DBA" w:rsidRDefault="00726DCC" w:rsidP="00C80B7D">
            <w:pPr>
              <w:jc w:val="both"/>
              <w:rPr>
                <w:sz w:val="28"/>
                <w:szCs w:val="28"/>
              </w:rPr>
            </w:pPr>
            <w:r>
              <w:rPr>
                <w:sz w:val="28"/>
                <w:szCs w:val="28"/>
              </w:rPr>
              <w:t>22</w:t>
            </w:r>
          </w:p>
        </w:tc>
        <w:tc>
          <w:tcPr>
            <w:tcW w:w="4536" w:type="dxa"/>
          </w:tcPr>
          <w:p w:rsidR="00726DCC" w:rsidRPr="00032DBA" w:rsidRDefault="00726DCC" w:rsidP="000417AD">
            <w:pPr>
              <w:jc w:val="both"/>
              <w:rPr>
                <w:sz w:val="28"/>
                <w:szCs w:val="28"/>
              </w:rPr>
            </w:pPr>
            <w:r w:rsidRPr="00AC7E9C">
              <w:rPr>
                <w:sz w:val="28"/>
                <w:szCs w:val="28"/>
              </w:rPr>
              <w:t>Мощность</w:t>
            </w:r>
          </w:p>
        </w:tc>
        <w:tc>
          <w:tcPr>
            <w:tcW w:w="993" w:type="dxa"/>
          </w:tcPr>
          <w:p w:rsidR="00726DCC" w:rsidRDefault="00726DCC" w:rsidP="00C80B7D">
            <w:pPr>
              <w:jc w:val="both"/>
              <w:rPr>
                <w:sz w:val="28"/>
                <w:szCs w:val="28"/>
              </w:rPr>
            </w:pPr>
            <w:r w:rsidRPr="00032DBA">
              <w:rPr>
                <w:sz w:val="28"/>
                <w:szCs w:val="28"/>
              </w:rPr>
              <w:t>1</w:t>
            </w:r>
          </w:p>
          <w:p w:rsidR="00726DCC" w:rsidRPr="00032DBA" w:rsidRDefault="00726DCC" w:rsidP="00C80B7D">
            <w:pPr>
              <w:jc w:val="both"/>
              <w:rPr>
                <w:sz w:val="28"/>
                <w:szCs w:val="28"/>
              </w:rPr>
            </w:pP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1E6144">
            <w:pPr>
              <w:rPr>
                <w:sz w:val="28"/>
                <w:szCs w:val="28"/>
              </w:rPr>
            </w:pPr>
            <w:r>
              <w:rPr>
                <w:sz w:val="28"/>
                <w:szCs w:val="28"/>
              </w:rPr>
              <w:t xml:space="preserve">   §46, Выучить конспект.</w:t>
            </w:r>
          </w:p>
        </w:tc>
      </w:tr>
      <w:tr w:rsidR="00726DCC" w:rsidRPr="00DE5A0A" w:rsidTr="005F6D34">
        <w:trPr>
          <w:trHeight w:val="335"/>
        </w:trPr>
        <w:tc>
          <w:tcPr>
            <w:tcW w:w="675" w:type="dxa"/>
          </w:tcPr>
          <w:p w:rsidR="00726DCC" w:rsidRDefault="00726DCC" w:rsidP="00C80B7D">
            <w:pPr>
              <w:jc w:val="both"/>
              <w:rPr>
                <w:sz w:val="28"/>
                <w:szCs w:val="28"/>
              </w:rPr>
            </w:pPr>
            <w:r>
              <w:rPr>
                <w:sz w:val="28"/>
                <w:szCs w:val="28"/>
              </w:rPr>
              <w:t>23</w:t>
            </w:r>
          </w:p>
        </w:tc>
        <w:tc>
          <w:tcPr>
            <w:tcW w:w="4536" w:type="dxa"/>
          </w:tcPr>
          <w:p w:rsidR="00726DCC" w:rsidRPr="00032DBA" w:rsidRDefault="00726DCC" w:rsidP="00C80B7D">
            <w:pPr>
              <w:jc w:val="both"/>
              <w:rPr>
                <w:sz w:val="28"/>
                <w:szCs w:val="28"/>
              </w:rPr>
            </w:pPr>
            <w:r w:rsidRPr="00AC7E9C">
              <w:rPr>
                <w:sz w:val="28"/>
                <w:szCs w:val="28"/>
              </w:rPr>
              <w:t>Энергия</w:t>
            </w:r>
          </w:p>
        </w:tc>
        <w:tc>
          <w:tcPr>
            <w:tcW w:w="993" w:type="dxa"/>
          </w:tcPr>
          <w:p w:rsidR="00726DCC" w:rsidRDefault="00726DCC" w:rsidP="00C80B7D">
            <w:pPr>
              <w:jc w:val="both"/>
              <w:rPr>
                <w:sz w:val="28"/>
                <w:szCs w:val="28"/>
              </w:rPr>
            </w:pPr>
            <w:r>
              <w:rPr>
                <w:sz w:val="28"/>
                <w:szCs w:val="28"/>
              </w:rPr>
              <w:t>1</w:t>
            </w:r>
          </w:p>
          <w:p w:rsidR="00726DCC" w:rsidRPr="00032DBA" w:rsidRDefault="00726DCC" w:rsidP="00C80B7D">
            <w:pPr>
              <w:jc w:val="both"/>
              <w:rPr>
                <w:sz w:val="28"/>
                <w:szCs w:val="28"/>
              </w:rPr>
            </w:pP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1E6144">
            <w:pPr>
              <w:rPr>
                <w:sz w:val="28"/>
                <w:szCs w:val="28"/>
              </w:rPr>
            </w:pPr>
            <w:r>
              <w:rPr>
                <w:sz w:val="28"/>
                <w:szCs w:val="28"/>
              </w:rPr>
              <w:t xml:space="preserve"> §47, Выучить конспект</w:t>
            </w:r>
          </w:p>
        </w:tc>
      </w:tr>
      <w:tr w:rsidR="00726DCC" w:rsidRPr="00DE5A0A" w:rsidTr="005F6D34">
        <w:trPr>
          <w:trHeight w:val="603"/>
        </w:trPr>
        <w:tc>
          <w:tcPr>
            <w:tcW w:w="675" w:type="dxa"/>
          </w:tcPr>
          <w:p w:rsidR="00726DCC" w:rsidRPr="00032DBA" w:rsidRDefault="00726DCC" w:rsidP="00C80B7D">
            <w:pPr>
              <w:jc w:val="both"/>
              <w:rPr>
                <w:sz w:val="28"/>
                <w:szCs w:val="28"/>
              </w:rPr>
            </w:pPr>
            <w:r>
              <w:rPr>
                <w:sz w:val="28"/>
                <w:szCs w:val="28"/>
              </w:rPr>
              <w:t>24</w:t>
            </w:r>
          </w:p>
        </w:tc>
        <w:tc>
          <w:tcPr>
            <w:tcW w:w="4536" w:type="dxa"/>
          </w:tcPr>
          <w:p w:rsidR="00726DCC" w:rsidRDefault="00726DCC" w:rsidP="00C50E15">
            <w:pPr>
              <w:jc w:val="both"/>
              <w:rPr>
                <w:sz w:val="28"/>
                <w:szCs w:val="28"/>
              </w:rPr>
            </w:pPr>
            <w:r w:rsidRPr="00F0236C">
              <w:rPr>
                <w:sz w:val="28"/>
                <w:szCs w:val="28"/>
              </w:rPr>
              <w:t>Кинетическая</w:t>
            </w:r>
            <w:r>
              <w:rPr>
                <w:sz w:val="28"/>
                <w:szCs w:val="28"/>
              </w:rPr>
              <w:t xml:space="preserve"> </w:t>
            </w:r>
            <w:r w:rsidRPr="00F0236C">
              <w:rPr>
                <w:sz w:val="28"/>
                <w:szCs w:val="28"/>
              </w:rPr>
              <w:t>энергия</w:t>
            </w:r>
          </w:p>
          <w:p w:rsidR="00726DCC" w:rsidRPr="00032DBA" w:rsidRDefault="00726DCC" w:rsidP="00C80B7D">
            <w:pPr>
              <w:jc w:val="both"/>
              <w:rPr>
                <w:sz w:val="28"/>
                <w:szCs w:val="28"/>
              </w:rPr>
            </w:pPr>
          </w:p>
        </w:tc>
        <w:tc>
          <w:tcPr>
            <w:tcW w:w="993" w:type="dxa"/>
          </w:tcPr>
          <w:p w:rsidR="00726DCC" w:rsidRPr="00032DBA" w:rsidRDefault="00726DCC" w:rsidP="00C80B7D">
            <w:pPr>
              <w:jc w:val="both"/>
              <w:rPr>
                <w:sz w:val="28"/>
                <w:szCs w:val="28"/>
              </w:rPr>
            </w:pPr>
            <w:r>
              <w:rPr>
                <w:sz w:val="28"/>
                <w:szCs w:val="28"/>
              </w:rPr>
              <w:t>1</w:t>
            </w: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710CA6">
            <w:pPr>
              <w:rPr>
                <w:sz w:val="28"/>
                <w:szCs w:val="28"/>
              </w:rPr>
            </w:pPr>
            <w:r>
              <w:rPr>
                <w:sz w:val="28"/>
                <w:szCs w:val="28"/>
              </w:rPr>
              <w:t xml:space="preserve">Компьютер. Экран. Проектор. </w:t>
            </w:r>
            <w:r>
              <w:rPr>
                <w:sz w:val="28"/>
                <w:szCs w:val="28"/>
              </w:rPr>
              <w:lastRenderedPageBreak/>
              <w:t>Учебник.</w:t>
            </w:r>
          </w:p>
        </w:tc>
        <w:tc>
          <w:tcPr>
            <w:tcW w:w="2268" w:type="dxa"/>
          </w:tcPr>
          <w:p w:rsidR="00726DCC" w:rsidRPr="00DE5A0A" w:rsidRDefault="00726DCC" w:rsidP="00710CA6">
            <w:pPr>
              <w:rPr>
                <w:sz w:val="28"/>
                <w:szCs w:val="28"/>
              </w:rPr>
            </w:pPr>
            <w:r>
              <w:rPr>
                <w:sz w:val="28"/>
                <w:szCs w:val="28"/>
              </w:rPr>
              <w:lastRenderedPageBreak/>
              <w:t>§48-50, Выучить конспект</w:t>
            </w:r>
          </w:p>
        </w:tc>
      </w:tr>
      <w:tr w:rsidR="00726DCC" w:rsidRPr="00DE5A0A" w:rsidTr="00200F74">
        <w:trPr>
          <w:trHeight w:val="1128"/>
        </w:trPr>
        <w:tc>
          <w:tcPr>
            <w:tcW w:w="675" w:type="dxa"/>
          </w:tcPr>
          <w:p w:rsidR="00726DCC" w:rsidRDefault="00726DCC" w:rsidP="00C80B7D">
            <w:pPr>
              <w:jc w:val="both"/>
              <w:rPr>
                <w:sz w:val="28"/>
                <w:szCs w:val="28"/>
              </w:rPr>
            </w:pPr>
            <w:r>
              <w:rPr>
                <w:sz w:val="28"/>
                <w:szCs w:val="28"/>
              </w:rPr>
              <w:lastRenderedPageBreak/>
              <w:t>25</w:t>
            </w:r>
          </w:p>
        </w:tc>
        <w:tc>
          <w:tcPr>
            <w:tcW w:w="4536" w:type="dxa"/>
          </w:tcPr>
          <w:p w:rsidR="00726DCC" w:rsidRPr="00032DBA" w:rsidRDefault="00726DCC" w:rsidP="000417AD">
            <w:pPr>
              <w:jc w:val="both"/>
              <w:rPr>
                <w:sz w:val="28"/>
                <w:szCs w:val="28"/>
              </w:rPr>
            </w:pPr>
            <w:r w:rsidRPr="004E5F25">
              <w:rPr>
                <w:sz w:val="28"/>
                <w:szCs w:val="28"/>
              </w:rPr>
              <w:t>Потенциальная  энергия</w:t>
            </w:r>
          </w:p>
        </w:tc>
        <w:tc>
          <w:tcPr>
            <w:tcW w:w="993" w:type="dxa"/>
          </w:tcPr>
          <w:p w:rsidR="00726DCC" w:rsidRPr="00032DBA" w:rsidRDefault="00726DCC" w:rsidP="00C80B7D">
            <w:pPr>
              <w:jc w:val="both"/>
              <w:rPr>
                <w:sz w:val="28"/>
                <w:szCs w:val="28"/>
              </w:rPr>
            </w:pPr>
            <w:r>
              <w:rPr>
                <w:sz w:val="28"/>
                <w:szCs w:val="28"/>
              </w:rPr>
              <w:t>1</w:t>
            </w: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573F60">
            <w:pPr>
              <w:rPr>
                <w:sz w:val="28"/>
                <w:szCs w:val="28"/>
              </w:rPr>
            </w:pPr>
            <w:r>
              <w:rPr>
                <w:sz w:val="28"/>
                <w:szCs w:val="28"/>
              </w:rPr>
              <w:t>Компьютер. Экран. Проектор. Учебник.</w:t>
            </w:r>
          </w:p>
        </w:tc>
        <w:tc>
          <w:tcPr>
            <w:tcW w:w="2268" w:type="dxa"/>
          </w:tcPr>
          <w:p w:rsidR="00726DCC" w:rsidRPr="00DE5A0A" w:rsidRDefault="00726DCC" w:rsidP="00573F60">
            <w:pPr>
              <w:rPr>
                <w:sz w:val="28"/>
                <w:szCs w:val="28"/>
              </w:rPr>
            </w:pPr>
            <w:r>
              <w:rPr>
                <w:sz w:val="28"/>
                <w:szCs w:val="28"/>
              </w:rPr>
              <w:t>§51, Выучить конспект</w:t>
            </w:r>
          </w:p>
        </w:tc>
      </w:tr>
      <w:tr w:rsidR="00726DCC" w:rsidRPr="00DE5A0A" w:rsidTr="005F6D34">
        <w:trPr>
          <w:trHeight w:val="603"/>
        </w:trPr>
        <w:tc>
          <w:tcPr>
            <w:tcW w:w="675" w:type="dxa"/>
          </w:tcPr>
          <w:p w:rsidR="00726DCC" w:rsidRPr="00032DBA" w:rsidRDefault="00726DCC" w:rsidP="00C80B7D">
            <w:pPr>
              <w:jc w:val="both"/>
              <w:rPr>
                <w:sz w:val="28"/>
                <w:szCs w:val="28"/>
              </w:rPr>
            </w:pPr>
            <w:r>
              <w:rPr>
                <w:sz w:val="28"/>
                <w:szCs w:val="28"/>
              </w:rPr>
              <w:t>26</w:t>
            </w:r>
          </w:p>
        </w:tc>
        <w:tc>
          <w:tcPr>
            <w:tcW w:w="4536" w:type="dxa"/>
          </w:tcPr>
          <w:p w:rsidR="00726DCC" w:rsidRPr="00032DBA" w:rsidRDefault="00726DCC" w:rsidP="00C80B7D">
            <w:pPr>
              <w:jc w:val="both"/>
              <w:rPr>
                <w:sz w:val="28"/>
                <w:szCs w:val="28"/>
              </w:rPr>
            </w:pPr>
            <w:r w:rsidRPr="00F1622F">
              <w:rPr>
                <w:sz w:val="28"/>
                <w:szCs w:val="28"/>
              </w:rPr>
              <w:t>Закон  сохранения  механической  энергии</w:t>
            </w:r>
          </w:p>
        </w:tc>
        <w:tc>
          <w:tcPr>
            <w:tcW w:w="993" w:type="dxa"/>
          </w:tcPr>
          <w:p w:rsidR="00726DCC" w:rsidRDefault="00726DCC" w:rsidP="00C80B7D">
            <w:pPr>
              <w:jc w:val="both"/>
              <w:rPr>
                <w:sz w:val="28"/>
                <w:szCs w:val="28"/>
              </w:rPr>
            </w:pPr>
            <w:r w:rsidRPr="00032DBA">
              <w:rPr>
                <w:sz w:val="28"/>
                <w:szCs w:val="28"/>
              </w:rPr>
              <w:t>1</w:t>
            </w:r>
          </w:p>
          <w:p w:rsidR="00726DCC" w:rsidRPr="00032DBA" w:rsidRDefault="00726DCC" w:rsidP="00C80B7D">
            <w:pPr>
              <w:jc w:val="both"/>
              <w:rPr>
                <w:sz w:val="28"/>
                <w:szCs w:val="28"/>
              </w:rPr>
            </w:pPr>
          </w:p>
        </w:tc>
        <w:tc>
          <w:tcPr>
            <w:tcW w:w="1417" w:type="dxa"/>
            <w:gridSpan w:val="2"/>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855EE9">
            <w:pPr>
              <w:rPr>
                <w:sz w:val="28"/>
                <w:szCs w:val="28"/>
              </w:rPr>
            </w:pPr>
            <w:r>
              <w:rPr>
                <w:sz w:val="28"/>
                <w:szCs w:val="28"/>
              </w:rPr>
              <w:t>§52-53, ответить на вопросы.</w:t>
            </w:r>
          </w:p>
        </w:tc>
      </w:tr>
      <w:tr w:rsidR="00726DCC" w:rsidRPr="00DE5A0A" w:rsidTr="00407D8D">
        <w:tc>
          <w:tcPr>
            <w:tcW w:w="14992" w:type="dxa"/>
            <w:gridSpan w:val="8"/>
          </w:tcPr>
          <w:p w:rsidR="00726DCC" w:rsidRDefault="00726DCC" w:rsidP="00364E2A">
            <w:pPr>
              <w:rPr>
                <w:b/>
                <w:sz w:val="32"/>
                <w:szCs w:val="32"/>
              </w:rPr>
            </w:pPr>
            <w:r w:rsidRPr="00F66390">
              <w:rPr>
                <w:b/>
                <w:sz w:val="32"/>
                <w:szCs w:val="32"/>
              </w:rPr>
              <w:t xml:space="preserve">Основы молекулярной </w:t>
            </w:r>
          </w:p>
          <w:p w:rsidR="00726DCC" w:rsidRDefault="00726DCC" w:rsidP="00364E2A">
            <w:pPr>
              <w:rPr>
                <w:b/>
                <w:sz w:val="32"/>
                <w:szCs w:val="32"/>
              </w:rPr>
            </w:pPr>
            <w:r w:rsidRPr="00F66390">
              <w:rPr>
                <w:b/>
                <w:sz w:val="32"/>
                <w:szCs w:val="32"/>
              </w:rPr>
              <w:t xml:space="preserve">физики </w:t>
            </w:r>
          </w:p>
          <w:p w:rsidR="00726DCC" w:rsidRPr="00711A74" w:rsidRDefault="00726DCC" w:rsidP="00364E2A">
            <w:pPr>
              <w:rPr>
                <w:b/>
                <w:sz w:val="32"/>
                <w:szCs w:val="32"/>
              </w:rPr>
            </w:pPr>
            <w:r w:rsidRPr="00F66390">
              <w:rPr>
                <w:b/>
                <w:sz w:val="32"/>
                <w:szCs w:val="32"/>
              </w:rPr>
              <w:t>и термодинамики</w:t>
            </w:r>
            <w:r w:rsidRPr="00711A74">
              <w:rPr>
                <w:b/>
                <w:sz w:val="32"/>
                <w:szCs w:val="32"/>
              </w:rPr>
              <w:t xml:space="preserve"> </w:t>
            </w:r>
            <w:r>
              <w:rPr>
                <w:b/>
                <w:sz w:val="32"/>
                <w:szCs w:val="32"/>
              </w:rPr>
              <w:t xml:space="preserve">                                14 </w:t>
            </w:r>
          </w:p>
        </w:tc>
      </w:tr>
      <w:tr w:rsidR="00726DCC" w:rsidRPr="00DE5A0A" w:rsidTr="00D327F2">
        <w:tc>
          <w:tcPr>
            <w:tcW w:w="14992" w:type="dxa"/>
            <w:gridSpan w:val="8"/>
          </w:tcPr>
          <w:p w:rsidR="00726DCC" w:rsidRDefault="00726DCC" w:rsidP="00364E2A">
            <w:pPr>
              <w:rPr>
                <w:b/>
                <w:sz w:val="32"/>
                <w:szCs w:val="32"/>
              </w:rPr>
            </w:pPr>
            <w:r w:rsidRPr="00304492">
              <w:rPr>
                <w:b/>
                <w:sz w:val="32"/>
                <w:szCs w:val="32"/>
              </w:rPr>
              <w:t>Основы молекулярно-кинетической </w:t>
            </w:r>
          </w:p>
          <w:p w:rsidR="00726DCC" w:rsidRPr="00F66390" w:rsidRDefault="00726DCC" w:rsidP="00364E2A">
            <w:pPr>
              <w:rPr>
                <w:b/>
                <w:sz w:val="32"/>
                <w:szCs w:val="32"/>
              </w:rPr>
            </w:pPr>
            <w:r w:rsidRPr="00304492">
              <w:rPr>
                <w:b/>
                <w:sz w:val="32"/>
                <w:szCs w:val="32"/>
              </w:rPr>
              <w:t>теории. Идеальный газ.</w:t>
            </w:r>
            <w:r>
              <w:rPr>
                <w:b/>
                <w:sz w:val="32"/>
                <w:szCs w:val="32"/>
              </w:rPr>
              <w:t xml:space="preserve">                       3</w:t>
            </w:r>
          </w:p>
        </w:tc>
      </w:tr>
      <w:tr w:rsidR="00726DCC" w:rsidRPr="00DE5A0A" w:rsidTr="00D327F2">
        <w:trPr>
          <w:trHeight w:val="813"/>
        </w:trPr>
        <w:tc>
          <w:tcPr>
            <w:tcW w:w="675" w:type="dxa"/>
          </w:tcPr>
          <w:p w:rsidR="00726DCC" w:rsidRPr="00032DBA" w:rsidRDefault="00726DCC" w:rsidP="00C80B7D">
            <w:pPr>
              <w:jc w:val="both"/>
              <w:rPr>
                <w:sz w:val="28"/>
                <w:szCs w:val="28"/>
              </w:rPr>
            </w:pPr>
            <w:r>
              <w:rPr>
                <w:sz w:val="28"/>
                <w:szCs w:val="28"/>
              </w:rPr>
              <w:t>27</w:t>
            </w:r>
          </w:p>
        </w:tc>
        <w:tc>
          <w:tcPr>
            <w:tcW w:w="4536" w:type="dxa"/>
          </w:tcPr>
          <w:p w:rsidR="00726DCC" w:rsidRPr="00AE5300" w:rsidRDefault="00726DCC" w:rsidP="00AE5300">
            <w:pPr>
              <w:rPr>
                <w:sz w:val="28"/>
                <w:szCs w:val="28"/>
              </w:rPr>
            </w:pPr>
            <w:r w:rsidRPr="00AE5300">
              <w:rPr>
                <w:sz w:val="28"/>
                <w:szCs w:val="28"/>
              </w:rPr>
              <w:t xml:space="preserve">Основные положения </w:t>
            </w:r>
          </w:p>
          <w:p w:rsidR="00726DCC" w:rsidRPr="00032DBA" w:rsidRDefault="00726DCC" w:rsidP="00D327F2">
            <w:pPr>
              <w:rPr>
                <w:sz w:val="28"/>
                <w:szCs w:val="28"/>
              </w:rPr>
            </w:pPr>
            <w:r w:rsidRPr="00AE5300">
              <w:rPr>
                <w:sz w:val="28"/>
                <w:szCs w:val="28"/>
              </w:rPr>
              <w:t xml:space="preserve">молекулярно-кинетической теории. </w:t>
            </w:r>
          </w:p>
          <w:p w:rsidR="00726DCC" w:rsidRPr="00032DBA" w:rsidRDefault="00726DCC" w:rsidP="00A04227">
            <w:pPr>
              <w:rPr>
                <w:sz w:val="28"/>
                <w:szCs w:val="28"/>
              </w:rPr>
            </w:pPr>
          </w:p>
        </w:tc>
        <w:tc>
          <w:tcPr>
            <w:tcW w:w="1134" w:type="dxa"/>
            <w:gridSpan w:val="2"/>
          </w:tcPr>
          <w:p w:rsidR="00726DCC" w:rsidRPr="00032DBA" w:rsidRDefault="00726DCC" w:rsidP="00C80B7D">
            <w:pPr>
              <w:jc w:val="both"/>
              <w:rPr>
                <w:sz w:val="28"/>
                <w:szCs w:val="28"/>
              </w:rPr>
            </w:pPr>
            <w:r>
              <w:rPr>
                <w:sz w:val="28"/>
                <w:szCs w:val="28"/>
              </w:rPr>
              <w:t>1</w:t>
            </w:r>
          </w:p>
        </w:tc>
        <w:tc>
          <w:tcPr>
            <w:tcW w:w="1276" w:type="dxa"/>
          </w:tcPr>
          <w:p w:rsidR="00726DCC" w:rsidRDefault="00726DCC"/>
        </w:tc>
        <w:tc>
          <w:tcPr>
            <w:tcW w:w="2552" w:type="dxa"/>
          </w:tcPr>
          <w:p w:rsidR="00726DCC" w:rsidRPr="00DE5A0A" w:rsidRDefault="00726DCC" w:rsidP="00361651">
            <w:pPr>
              <w:rPr>
                <w:sz w:val="28"/>
                <w:szCs w:val="28"/>
              </w:rPr>
            </w:pPr>
            <w:r>
              <w:rPr>
                <w:sz w:val="28"/>
                <w:szCs w:val="28"/>
              </w:rPr>
              <w:t>Лекция</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9E4817">
            <w:pPr>
              <w:rPr>
                <w:sz w:val="28"/>
                <w:szCs w:val="28"/>
              </w:rPr>
            </w:pPr>
            <w:r>
              <w:rPr>
                <w:sz w:val="28"/>
                <w:szCs w:val="28"/>
              </w:rPr>
              <w:t xml:space="preserve"> § 57-58, выучить конспект.</w:t>
            </w:r>
          </w:p>
        </w:tc>
      </w:tr>
      <w:tr w:rsidR="00726DCC" w:rsidRPr="00DE5A0A" w:rsidTr="005F6D34">
        <w:trPr>
          <w:trHeight w:val="301"/>
        </w:trPr>
        <w:tc>
          <w:tcPr>
            <w:tcW w:w="675" w:type="dxa"/>
          </w:tcPr>
          <w:p w:rsidR="00726DCC" w:rsidRDefault="00726DCC" w:rsidP="00C80B7D">
            <w:pPr>
              <w:jc w:val="both"/>
              <w:rPr>
                <w:sz w:val="28"/>
                <w:szCs w:val="28"/>
              </w:rPr>
            </w:pPr>
            <w:r>
              <w:rPr>
                <w:sz w:val="28"/>
                <w:szCs w:val="28"/>
              </w:rPr>
              <w:t>28</w:t>
            </w:r>
          </w:p>
        </w:tc>
        <w:tc>
          <w:tcPr>
            <w:tcW w:w="4536" w:type="dxa"/>
          </w:tcPr>
          <w:p w:rsidR="00726DCC" w:rsidRDefault="00726DCC" w:rsidP="00C40EF8">
            <w:pPr>
              <w:jc w:val="both"/>
              <w:rPr>
                <w:sz w:val="28"/>
                <w:szCs w:val="28"/>
              </w:rPr>
            </w:pPr>
            <w:r w:rsidRPr="00C40EF8">
              <w:rPr>
                <w:sz w:val="28"/>
                <w:szCs w:val="28"/>
              </w:rPr>
              <w:t>Строение газообразных, жидких и твердых тел.</w:t>
            </w:r>
          </w:p>
        </w:tc>
        <w:tc>
          <w:tcPr>
            <w:tcW w:w="1134" w:type="dxa"/>
            <w:gridSpan w:val="2"/>
          </w:tcPr>
          <w:p w:rsidR="00726DCC" w:rsidRPr="00032DBA" w:rsidRDefault="00726DCC" w:rsidP="00C80B7D">
            <w:pPr>
              <w:jc w:val="both"/>
              <w:rPr>
                <w:sz w:val="28"/>
                <w:szCs w:val="28"/>
              </w:rPr>
            </w:pPr>
            <w:r>
              <w:rPr>
                <w:sz w:val="28"/>
                <w:szCs w:val="28"/>
              </w:rPr>
              <w:t>1</w:t>
            </w:r>
          </w:p>
        </w:tc>
        <w:tc>
          <w:tcPr>
            <w:tcW w:w="1276" w:type="dxa"/>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7A2BD4">
            <w:pPr>
              <w:rPr>
                <w:sz w:val="28"/>
                <w:szCs w:val="28"/>
              </w:rPr>
            </w:pPr>
            <w:r>
              <w:rPr>
                <w:sz w:val="28"/>
                <w:szCs w:val="28"/>
              </w:rPr>
              <w:t>§59- 62</w:t>
            </w:r>
            <w:proofErr w:type="gramStart"/>
            <w:r>
              <w:rPr>
                <w:sz w:val="28"/>
                <w:szCs w:val="28"/>
              </w:rPr>
              <w:t xml:space="preserve"> В</w:t>
            </w:r>
            <w:proofErr w:type="gramEnd"/>
            <w:r>
              <w:rPr>
                <w:sz w:val="28"/>
                <w:szCs w:val="28"/>
              </w:rPr>
              <w:t>ыучить конспект</w:t>
            </w:r>
          </w:p>
        </w:tc>
      </w:tr>
      <w:tr w:rsidR="00726DCC" w:rsidRPr="00DE5A0A" w:rsidTr="005F6D34">
        <w:tc>
          <w:tcPr>
            <w:tcW w:w="675" w:type="dxa"/>
          </w:tcPr>
          <w:p w:rsidR="00726DCC" w:rsidRPr="00032DBA" w:rsidRDefault="00726DCC" w:rsidP="00C80B7D">
            <w:pPr>
              <w:jc w:val="both"/>
              <w:rPr>
                <w:sz w:val="28"/>
                <w:szCs w:val="28"/>
              </w:rPr>
            </w:pPr>
            <w:r>
              <w:rPr>
                <w:sz w:val="28"/>
                <w:szCs w:val="28"/>
              </w:rPr>
              <w:t>29</w:t>
            </w:r>
          </w:p>
        </w:tc>
        <w:tc>
          <w:tcPr>
            <w:tcW w:w="4536" w:type="dxa"/>
          </w:tcPr>
          <w:p w:rsidR="00726DCC" w:rsidRDefault="00726DCC" w:rsidP="00C80B7D">
            <w:pPr>
              <w:jc w:val="both"/>
              <w:rPr>
                <w:sz w:val="28"/>
                <w:szCs w:val="28"/>
              </w:rPr>
            </w:pPr>
            <w:r>
              <w:rPr>
                <w:sz w:val="28"/>
                <w:szCs w:val="28"/>
              </w:rPr>
              <w:t xml:space="preserve">Абсолютный  нуль  температуры. Термодинамическая </w:t>
            </w:r>
          </w:p>
          <w:p w:rsidR="00726DCC" w:rsidRPr="00032DBA" w:rsidRDefault="00726DCC" w:rsidP="00C80B7D">
            <w:pPr>
              <w:jc w:val="both"/>
              <w:rPr>
                <w:sz w:val="28"/>
                <w:szCs w:val="28"/>
              </w:rPr>
            </w:pPr>
            <w:r w:rsidRPr="00AE5300">
              <w:rPr>
                <w:sz w:val="28"/>
                <w:szCs w:val="28"/>
              </w:rPr>
              <w:t>шкала температуры.</w:t>
            </w:r>
          </w:p>
        </w:tc>
        <w:tc>
          <w:tcPr>
            <w:tcW w:w="1134" w:type="dxa"/>
            <w:gridSpan w:val="2"/>
          </w:tcPr>
          <w:p w:rsidR="00726DCC" w:rsidRPr="00032DBA" w:rsidRDefault="00726DCC" w:rsidP="00C80B7D">
            <w:pPr>
              <w:jc w:val="both"/>
              <w:rPr>
                <w:sz w:val="28"/>
                <w:szCs w:val="28"/>
              </w:rPr>
            </w:pPr>
            <w:r w:rsidRPr="00032DBA">
              <w:rPr>
                <w:sz w:val="28"/>
                <w:szCs w:val="28"/>
              </w:rPr>
              <w:t>1</w:t>
            </w:r>
          </w:p>
        </w:tc>
        <w:tc>
          <w:tcPr>
            <w:tcW w:w="1276" w:type="dxa"/>
          </w:tcPr>
          <w:p w:rsidR="00726DCC" w:rsidRDefault="00726DCC"/>
        </w:tc>
        <w:tc>
          <w:tcPr>
            <w:tcW w:w="2552" w:type="dxa"/>
          </w:tcPr>
          <w:p w:rsidR="00726DCC" w:rsidRPr="00DE5A0A" w:rsidRDefault="00726DCC" w:rsidP="00361651">
            <w:pPr>
              <w:rPr>
                <w:sz w:val="28"/>
                <w:szCs w:val="28"/>
              </w:rPr>
            </w:pPr>
            <w:r>
              <w:rPr>
                <w:sz w:val="28"/>
                <w:szCs w:val="28"/>
              </w:rPr>
              <w:t>Лекция</w:t>
            </w:r>
          </w:p>
        </w:tc>
        <w:tc>
          <w:tcPr>
            <w:tcW w:w="2551" w:type="dxa"/>
          </w:tcPr>
          <w:p w:rsidR="00726DCC" w:rsidRPr="00DE5A0A" w:rsidRDefault="00726DCC" w:rsidP="00A237C2">
            <w:pPr>
              <w:jc w:val="center"/>
              <w:rPr>
                <w:sz w:val="28"/>
                <w:szCs w:val="28"/>
              </w:rPr>
            </w:pPr>
            <w:r>
              <w:rPr>
                <w:sz w:val="28"/>
                <w:szCs w:val="28"/>
              </w:rPr>
              <w:t>Компьютер. Экран. Проектор. Учебник.</w:t>
            </w:r>
          </w:p>
        </w:tc>
        <w:tc>
          <w:tcPr>
            <w:tcW w:w="2268" w:type="dxa"/>
          </w:tcPr>
          <w:p w:rsidR="00726DCC" w:rsidRPr="00DE5A0A" w:rsidRDefault="00726DCC" w:rsidP="00463D9A">
            <w:pPr>
              <w:rPr>
                <w:sz w:val="28"/>
                <w:szCs w:val="28"/>
              </w:rPr>
            </w:pPr>
            <w:r>
              <w:rPr>
                <w:sz w:val="28"/>
                <w:szCs w:val="28"/>
              </w:rPr>
              <w:t>§ 66-69, ответить на вопросы</w:t>
            </w:r>
          </w:p>
        </w:tc>
      </w:tr>
      <w:tr w:rsidR="00726DCC" w:rsidRPr="00DE5A0A" w:rsidTr="00D327F2">
        <w:tc>
          <w:tcPr>
            <w:tcW w:w="14992" w:type="dxa"/>
            <w:gridSpan w:val="8"/>
          </w:tcPr>
          <w:p w:rsidR="00726DCC" w:rsidRPr="00304492" w:rsidRDefault="00726DCC" w:rsidP="00905D0F">
            <w:pPr>
              <w:rPr>
                <w:b/>
                <w:sz w:val="32"/>
                <w:szCs w:val="32"/>
              </w:rPr>
            </w:pPr>
            <w:r w:rsidRPr="00304492">
              <w:rPr>
                <w:b/>
                <w:sz w:val="32"/>
                <w:szCs w:val="32"/>
              </w:rPr>
              <w:t>Основы термодинамики.</w:t>
            </w:r>
            <w:r>
              <w:rPr>
                <w:b/>
                <w:sz w:val="32"/>
                <w:szCs w:val="32"/>
              </w:rPr>
              <w:t xml:space="preserve">                    4      </w:t>
            </w:r>
          </w:p>
        </w:tc>
      </w:tr>
      <w:tr w:rsidR="00726DCC" w:rsidRPr="00DE5A0A" w:rsidTr="005F6D34">
        <w:tc>
          <w:tcPr>
            <w:tcW w:w="675" w:type="dxa"/>
          </w:tcPr>
          <w:p w:rsidR="00726DCC" w:rsidRPr="00032DBA" w:rsidRDefault="00726DCC" w:rsidP="00C80B7D">
            <w:pPr>
              <w:jc w:val="both"/>
              <w:rPr>
                <w:sz w:val="28"/>
                <w:szCs w:val="28"/>
              </w:rPr>
            </w:pPr>
            <w:r>
              <w:rPr>
                <w:sz w:val="28"/>
                <w:szCs w:val="28"/>
              </w:rPr>
              <w:t>30</w:t>
            </w:r>
          </w:p>
        </w:tc>
        <w:tc>
          <w:tcPr>
            <w:tcW w:w="4536" w:type="dxa"/>
          </w:tcPr>
          <w:p w:rsidR="00726DCC" w:rsidRPr="00032DBA" w:rsidRDefault="00726DCC" w:rsidP="002307FD">
            <w:pPr>
              <w:rPr>
                <w:sz w:val="28"/>
                <w:szCs w:val="28"/>
              </w:rPr>
            </w:pPr>
            <w:r w:rsidRPr="002307FD">
              <w:rPr>
                <w:sz w:val="28"/>
                <w:szCs w:val="28"/>
              </w:rPr>
              <w:t>Внутренняя энергия идеального газа.</w:t>
            </w:r>
          </w:p>
        </w:tc>
        <w:tc>
          <w:tcPr>
            <w:tcW w:w="1134" w:type="dxa"/>
            <w:gridSpan w:val="2"/>
          </w:tcPr>
          <w:p w:rsidR="00726DCC" w:rsidRPr="00032DBA" w:rsidRDefault="00726DCC" w:rsidP="00C80B7D">
            <w:pPr>
              <w:jc w:val="both"/>
              <w:rPr>
                <w:sz w:val="28"/>
                <w:szCs w:val="28"/>
              </w:rPr>
            </w:pPr>
            <w:r w:rsidRPr="00032DBA">
              <w:rPr>
                <w:sz w:val="28"/>
                <w:szCs w:val="28"/>
              </w:rPr>
              <w:t>1</w:t>
            </w:r>
          </w:p>
        </w:tc>
        <w:tc>
          <w:tcPr>
            <w:tcW w:w="1276" w:type="dxa"/>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2A671B">
            <w:pPr>
              <w:rPr>
                <w:sz w:val="28"/>
                <w:szCs w:val="28"/>
              </w:rPr>
            </w:pPr>
            <w:r>
              <w:rPr>
                <w:sz w:val="28"/>
                <w:szCs w:val="28"/>
              </w:rPr>
              <w:t xml:space="preserve"> § 77, ответить на вопросы </w:t>
            </w:r>
          </w:p>
        </w:tc>
      </w:tr>
      <w:tr w:rsidR="00726DCC" w:rsidRPr="00DE5A0A" w:rsidTr="005F6D34">
        <w:tc>
          <w:tcPr>
            <w:tcW w:w="675" w:type="dxa"/>
          </w:tcPr>
          <w:p w:rsidR="00726DCC" w:rsidRPr="00032DBA" w:rsidRDefault="00726DCC" w:rsidP="00C80B7D">
            <w:pPr>
              <w:jc w:val="both"/>
              <w:rPr>
                <w:sz w:val="28"/>
                <w:szCs w:val="28"/>
              </w:rPr>
            </w:pPr>
            <w:r>
              <w:rPr>
                <w:sz w:val="28"/>
                <w:szCs w:val="28"/>
              </w:rPr>
              <w:t>31</w:t>
            </w:r>
          </w:p>
        </w:tc>
        <w:tc>
          <w:tcPr>
            <w:tcW w:w="4536" w:type="dxa"/>
          </w:tcPr>
          <w:p w:rsidR="00726DCC" w:rsidRPr="00032DBA" w:rsidRDefault="00726DCC" w:rsidP="002307FD">
            <w:pPr>
              <w:rPr>
                <w:sz w:val="28"/>
                <w:szCs w:val="28"/>
              </w:rPr>
            </w:pPr>
            <w:r w:rsidRPr="002307FD">
              <w:rPr>
                <w:sz w:val="28"/>
                <w:szCs w:val="28"/>
              </w:rPr>
              <w:t xml:space="preserve">Работа и теплота как формы </w:t>
            </w:r>
            <w:r w:rsidRPr="002307FD">
              <w:rPr>
                <w:sz w:val="28"/>
                <w:szCs w:val="28"/>
              </w:rPr>
              <w:lastRenderedPageBreak/>
              <w:t>передачи энергии</w:t>
            </w:r>
          </w:p>
        </w:tc>
        <w:tc>
          <w:tcPr>
            <w:tcW w:w="1134" w:type="dxa"/>
            <w:gridSpan w:val="2"/>
          </w:tcPr>
          <w:p w:rsidR="00726DCC" w:rsidRPr="00032DBA" w:rsidRDefault="00726DCC" w:rsidP="00C80B7D">
            <w:pPr>
              <w:jc w:val="both"/>
              <w:rPr>
                <w:sz w:val="28"/>
                <w:szCs w:val="28"/>
              </w:rPr>
            </w:pPr>
            <w:r w:rsidRPr="00032DBA">
              <w:rPr>
                <w:sz w:val="28"/>
                <w:szCs w:val="28"/>
              </w:rPr>
              <w:lastRenderedPageBreak/>
              <w:t>1</w:t>
            </w:r>
          </w:p>
        </w:tc>
        <w:tc>
          <w:tcPr>
            <w:tcW w:w="1276" w:type="dxa"/>
          </w:tcPr>
          <w:p w:rsidR="00726DCC" w:rsidRDefault="00726DCC"/>
        </w:tc>
        <w:tc>
          <w:tcPr>
            <w:tcW w:w="2552" w:type="dxa"/>
          </w:tcPr>
          <w:p w:rsidR="00726DCC" w:rsidRPr="00DE5A0A" w:rsidRDefault="00726DCC" w:rsidP="00A237C2">
            <w:pPr>
              <w:rPr>
                <w:sz w:val="28"/>
                <w:szCs w:val="28"/>
              </w:rPr>
            </w:pPr>
            <w:r>
              <w:rPr>
                <w:sz w:val="28"/>
                <w:szCs w:val="28"/>
              </w:rPr>
              <w:t>Комбинированный</w:t>
            </w:r>
          </w:p>
        </w:tc>
        <w:tc>
          <w:tcPr>
            <w:tcW w:w="2551" w:type="dxa"/>
          </w:tcPr>
          <w:p w:rsidR="00726DCC" w:rsidRPr="00DE5A0A" w:rsidRDefault="00726DCC" w:rsidP="00A237C2">
            <w:pPr>
              <w:jc w:val="center"/>
              <w:rPr>
                <w:sz w:val="28"/>
                <w:szCs w:val="28"/>
              </w:rPr>
            </w:pPr>
            <w:r>
              <w:rPr>
                <w:sz w:val="28"/>
                <w:szCs w:val="28"/>
              </w:rPr>
              <w:t xml:space="preserve">Компьютер. Экран. </w:t>
            </w:r>
            <w:r>
              <w:rPr>
                <w:sz w:val="28"/>
                <w:szCs w:val="28"/>
              </w:rPr>
              <w:lastRenderedPageBreak/>
              <w:t>Проектор. Учебник.</w:t>
            </w:r>
          </w:p>
        </w:tc>
        <w:tc>
          <w:tcPr>
            <w:tcW w:w="2268" w:type="dxa"/>
          </w:tcPr>
          <w:p w:rsidR="00726DCC" w:rsidRPr="00DE5A0A" w:rsidRDefault="00726DCC" w:rsidP="002A671B">
            <w:pPr>
              <w:rPr>
                <w:sz w:val="28"/>
                <w:szCs w:val="28"/>
              </w:rPr>
            </w:pPr>
            <w:r>
              <w:rPr>
                <w:sz w:val="28"/>
                <w:szCs w:val="28"/>
              </w:rPr>
              <w:lastRenderedPageBreak/>
              <w:t xml:space="preserve">  §78, выучить </w:t>
            </w:r>
            <w:r>
              <w:rPr>
                <w:sz w:val="28"/>
                <w:szCs w:val="28"/>
              </w:rPr>
              <w:lastRenderedPageBreak/>
              <w:t xml:space="preserve">конспект </w:t>
            </w:r>
          </w:p>
        </w:tc>
      </w:tr>
      <w:tr w:rsidR="00726DCC" w:rsidRPr="00DE5A0A" w:rsidTr="005F6D34">
        <w:trPr>
          <w:trHeight w:val="1031"/>
        </w:trPr>
        <w:tc>
          <w:tcPr>
            <w:tcW w:w="675" w:type="dxa"/>
          </w:tcPr>
          <w:p w:rsidR="00726DCC" w:rsidRPr="00032DBA" w:rsidRDefault="00726DCC" w:rsidP="00C80B7D">
            <w:pPr>
              <w:jc w:val="both"/>
              <w:rPr>
                <w:sz w:val="28"/>
                <w:szCs w:val="28"/>
              </w:rPr>
            </w:pPr>
            <w:r>
              <w:rPr>
                <w:sz w:val="28"/>
                <w:szCs w:val="28"/>
              </w:rPr>
              <w:lastRenderedPageBreak/>
              <w:t>32</w:t>
            </w:r>
          </w:p>
        </w:tc>
        <w:tc>
          <w:tcPr>
            <w:tcW w:w="4536" w:type="dxa"/>
          </w:tcPr>
          <w:p w:rsidR="00726DCC" w:rsidRPr="002307FD" w:rsidRDefault="00726DCC" w:rsidP="002307FD">
            <w:pPr>
              <w:rPr>
                <w:sz w:val="28"/>
                <w:szCs w:val="28"/>
              </w:rPr>
            </w:pPr>
            <w:r>
              <w:rPr>
                <w:sz w:val="28"/>
                <w:szCs w:val="28"/>
              </w:rPr>
              <w:t xml:space="preserve"> </w:t>
            </w:r>
            <w:r w:rsidRPr="002307FD">
              <w:rPr>
                <w:sz w:val="28"/>
                <w:szCs w:val="28"/>
              </w:rPr>
              <w:t xml:space="preserve">Первое </w:t>
            </w:r>
          </w:p>
          <w:p w:rsidR="00726DCC" w:rsidRPr="00032DBA" w:rsidRDefault="00726DCC" w:rsidP="002307FD">
            <w:pPr>
              <w:rPr>
                <w:sz w:val="28"/>
                <w:szCs w:val="28"/>
              </w:rPr>
            </w:pPr>
            <w:r w:rsidRPr="002307FD">
              <w:rPr>
                <w:sz w:val="28"/>
                <w:szCs w:val="28"/>
              </w:rPr>
              <w:t>начало термодинамики. Адиабатный процесс.</w:t>
            </w:r>
          </w:p>
        </w:tc>
        <w:tc>
          <w:tcPr>
            <w:tcW w:w="1134" w:type="dxa"/>
            <w:gridSpan w:val="2"/>
          </w:tcPr>
          <w:p w:rsidR="00726DCC" w:rsidRPr="00032DBA" w:rsidRDefault="00726DCC" w:rsidP="00C80B7D">
            <w:pPr>
              <w:jc w:val="both"/>
              <w:rPr>
                <w:sz w:val="28"/>
                <w:szCs w:val="28"/>
              </w:rPr>
            </w:pPr>
            <w:r w:rsidRPr="00032DBA">
              <w:rPr>
                <w:sz w:val="28"/>
                <w:szCs w:val="28"/>
              </w:rPr>
              <w:t>1</w:t>
            </w:r>
          </w:p>
        </w:tc>
        <w:tc>
          <w:tcPr>
            <w:tcW w:w="1276" w:type="dxa"/>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2A671B">
            <w:pPr>
              <w:rPr>
                <w:sz w:val="28"/>
                <w:szCs w:val="28"/>
              </w:rPr>
            </w:pPr>
            <w:r>
              <w:rPr>
                <w:sz w:val="28"/>
                <w:szCs w:val="28"/>
              </w:rPr>
              <w:t xml:space="preserve"> § 80-81, ответить на вопросы </w:t>
            </w:r>
          </w:p>
        </w:tc>
      </w:tr>
      <w:tr w:rsidR="00726DCC" w:rsidRPr="00DE5A0A" w:rsidTr="005F6D34">
        <w:trPr>
          <w:trHeight w:val="636"/>
        </w:trPr>
        <w:tc>
          <w:tcPr>
            <w:tcW w:w="675" w:type="dxa"/>
          </w:tcPr>
          <w:p w:rsidR="00726DCC" w:rsidRDefault="00726DCC" w:rsidP="00C80B7D">
            <w:pPr>
              <w:jc w:val="both"/>
              <w:rPr>
                <w:sz w:val="28"/>
                <w:szCs w:val="28"/>
              </w:rPr>
            </w:pPr>
            <w:r>
              <w:rPr>
                <w:sz w:val="28"/>
                <w:szCs w:val="28"/>
              </w:rPr>
              <w:t>33</w:t>
            </w:r>
          </w:p>
          <w:p w:rsidR="00726DCC" w:rsidRDefault="00726DCC" w:rsidP="00C80B7D">
            <w:pPr>
              <w:jc w:val="both"/>
              <w:rPr>
                <w:sz w:val="28"/>
                <w:szCs w:val="28"/>
              </w:rPr>
            </w:pPr>
          </w:p>
        </w:tc>
        <w:tc>
          <w:tcPr>
            <w:tcW w:w="4536" w:type="dxa"/>
          </w:tcPr>
          <w:p w:rsidR="00726DCC" w:rsidRPr="002307FD" w:rsidRDefault="00726DCC" w:rsidP="002307FD">
            <w:pPr>
              <w:rPr>
                <w:sz w:val="28"/>
                <w:szCs w:val="28"/>
              </w:rPr>
            </w:pPr>
            <w:r w:rsidRPr="002307FD">
              <w:rPr>
                <w:sz w:val="28"/>
                <w:szCs w:val="28"/>
              </w:rPr>
              <w:t xml:space="preserve">Принцип действия тепловой машины. </w:t>
            </w:r>
          </w:p>
          <w:p w:rsidR="00726DCC" w:rsidRDefault="00726DCC" w:rsidP="002307FD">
            <w:pPr>
              <w:rPr>
                <w:sz w:val="28"/>
                <w:szCs w:val="28"/>
              </w:rPr>
            </w:pPr>
            <w:r w:rsidRPr="002307FD">
              <w:rPr>
                <w:sz w:val="28"/>
                <w:szCs w:val="28"/>
              </w:rPr>
              <w:t>КПД теплового двигателя.</w:t>
            </w:r>
          </w:p>
        </w:tc>
        <w:tc>
          <w:tcPr>
            <w:tcW w:w="1134" w:type="dxa"/>
            <w:gridSpan w:val="2"/>
          </w:tcPr>
          <w:p w:rsidR="00726DCC" w:rsidRDefault="00726DCC" w:rsidP="00C80B7D">
            <w:pPr>
              <w:jc w:val="both"/>
              <w:rPr>
                <w:sz w:val="28"/>
                <w:szCs w:val="28"/>
              </w:rPr>
            </w:pPr>
            <w:r>
              <w:rPr>
                <w:sz w:val="28"/>
                <w:szCs w:val="28"/>
              </w:rPr>
              <w:t>1</w:t>
            </w:r>
          </w:p>
          <w:p w:rsidR="00726DCC" w:rsidRDefault="00726DCC" w:rsidP="00C80B7D">
            <w:pPr>
              <w:jc w:val="both"/>
              <w:rPr>
                <w:sz w:val="28"/>
                <w:szCs w:val="28"/>
              </w:rPr>
            </w:pPr>
          </w:p>
        </w:tc>
        <w:tc>
          <w:tcPr>
            <w:tcW w:w="1276" w:type="dxa"/>
          </w:tcPr>
          <w:p w:rsidR="00726DCC" w:rsidRDefault="00726DCC"/>
        </w:tc>
        <w:tc>
          <w:tcPr>
            <w:tcW w:w="2552" w:type="dxa"/>
          </w:tcPr>
          <w:p w:rsidR="00726DCC" w:rsidRPr="00DE5A0A" w:rsidRDefault="00726DCC" w:rsidP="00361651">
            <w:pPr>
              <w:rPr>
                <w:sz w:val="28"/>
                <w:szCs w:val="28"/>
              </w:rPr>
            </w:pPr>
            <w:r>
              <w:rPr>
                <w:sz w:val="28"/>
                <w:szCs w:val="28"/>
              </w:rPr>
              <w:t>Лекция</w:t>
            </w:r>
          </w:p>
        </w:tc>
        <w:tc>
          <w:tcPr>
            <w:tcW w:w="2551" w:type="dxa"/>
          </w:tcPr>
          <w:p w:rsidR="00726DCC" w:rsidRPr="00DE5A0A" w:rsidRDefault="00726DCC" w:rsidP="00A237C2">
            <w:pPr>
              <w:jc w:val="center"/>
              <w:rPr>
                <w:sz w:val="28"/>
                <w:szCs w:val="28"/>
              </w:rPr>
            </w:pPr>
            <w:r>
              <w:rPr>
                <w:sz w:val="28"/>
                <w:szCs w:val="28"/>
              </w:rPr>
              <w:t>Компьютер. Экран. Проектор. Учебник.</w:t>
            </w:r>
          </w:p>
        </w:tc>
        <w:tc>
          <w:tcPr>
            <w:tcW w:w="2268" w:type="dxa"/>
          </w:tcPr>
          <w:p w:rsidR="00726DCC" w:rsidRPr="00DE5A0A" w:rsidRDefault="00726DCC" w:rsidP="002A671B">
            <w:pPr>
              <w:rPr>
                <w:sz w:val="28"/>
                <w:szCs w:val="28"/>
              </w:rPr>
            </w:pPr>
            <w:r>
              <w:rPr>
                <w:sz w:val="28"/>
                <w:szCs w:val="28"/>
              </w:rPr>
              <w:t>§ 84 выучить конспект.</w:t>
            </w:r>
          </w:p>
        </w:tc>
      </w:tr>
      <w:tr w:rsidR="00726DCC" w:rsidRPr="00DE5A0A" w:rsidTr="00D327F2">
        <w:trPr>
          <w:trHeight w:val="318"/>
        </w:trPr>
        <w:tc>
          <w:tcPr>
            <w:tcW w:w="14992" w:type="dxa"/>
            <w:gridSpan w:val="8"/>
          </w:tcPr>
          <w:p w:rsidR="00726DCC" w:rsidRPr="009D0391" w:rsidRDefault="00726DCC" w:rsidP="004269B0">
            <w:pPr>
              <w:rPr>
                <w:b/>
                <w:sz w:val="32"/>
                <w:szCs w:val="32"/>
              </w:rPr>
            </w:pPr>
            <w:r w:rsidRPr="009D0391">
              <w:rPr>
                <w:b/>
                <w:sz w:val="32"/>
                <w:szCs w:val="32"/>
              </w:rPr>
              <w:t>Свойства паров.</w:t>
            </w:r>
            <w:r>
              <w:rPr>
                <w:b/>
                <w:sz w:val="32"/>
                <w:szCs w:val="32"/>
              </w:rPr>
              <w:t xml:space="preserve">                                   3</w:t>
            </w:r>
          </w:p>
        </w:tc>
      </w:tr>
      <w:tr w:rsidR="00726DCC" w:rsidRPr="00DE5A0A" w:rsidTr="005F6D34">
        <w:trPr>
          <w:trHeight w:val="586"/>
        </w:trPr>
        <w:tc>
          <w:tcPr>
            <w:tcW w:w="675" w:type="dxa"/>
          </w:tcPr>
          <w:p w:rsidR="00726DCC" w:rsidRDefault="00726DCC" w:rsidP="00C80B7D">
            <w:pPr>
              <w:jc w:val="both"/>
              <w:rPr>
                <w:sz w:val="28"/>
                <w:szCs w:val="28"/>
              </w:rPr>
            </w:pPr>
            <w:r>
              <w:rPr>
                <w:sz w:val="28"/>
                <w:szCs w:val="28"/>
              </w:rPr>
              <w:t>34</w:t>
            </w:r>
          </w:p>
          <w:p w:rsidR="00726DCC" w:rsidRDefault="00726DCC" w:rsidP="00C80B7D">
            <w:pPr>
              <w:jc w:val="both"/>
              <w:rPr>
                <w:sz w:val="28"/>
                <w:szCs w:val="28"/>
              </w:rPr>
            </w:pPr>
          </w:p>
        </w:tc>
        <w:tc>
          <w:tcPr>
            <w:tcW w:w="4536" w:type="dxa"/>
          </w:tcPr>
          <w:p w:rsidR="00726DCC" w:rsidRPr="00032DBA" w:rsidRDefault="00726DCC" w:rsidP="00C80B7D">
            <w:pPr>
              <w:rPr>
                <w:sz w:val="28"/>
                <w:szCs w:val="28"/>
              </w:rPr>
            </w:pPr>
            <w:r w:rsidRPr="00C40EF8">
              <w:rPr>
                <w:sz w:val="28"/>
                <w:szCs w:val="28"/>
              </w:rPr>
              <w:t>Испарение и конденсация. Насыщенный пар и его свойства</w:t>
            </w:r>
          </w:p>
        </w:tc>
        <w:tc>
          <w:tcPr>
            <w:tcW w:w="1134" w:type="dxa"/>
            <w:gridSpan w:val="2"/>
          </w:tcPr>
          <w:p w:rsidR="00726DCC" w:rsidRDefault="00726DCC" w:rsidP="00C80B7D">
            <w:pPr>
              <w:jc w:val="both"/>
              <w:rPr>
                <w:sz w:val="28"/>
                <w:szCs w:val="28"/>
              </w:rPr>
            </w:pPr>
            <w:r>
              <w:rPr>
                <w:sz w:val="28"/>
                <w:szCs w:val="28"/>
              </w:rPr>
              <w:t>1</w:t>
            </w:r>
          </w:p>
          <w:p w:rsidR="00726DCC" w:rsidRPr="00032DBA" w:rsidRDefault="00726DCC" w:rsidP="00C80B7D">
            <w:pPr>
              <w:jc w:val="both"/>
              <w:rPr>
                <w:sz w:val="28"/>
                <w:szCs w:val="28"/>
              </w:rPr>
            </w:pPr>
          </w:p>
        </w:tc>
        <w:tc>
          <w:tcPr>
            <w:tcW w:w="1276" w:type="dxa"/>
          </w:tcPr>
          <w:p w:rsidR="00726DCC" w:rsidRDefault="00726DCC"/>
        </w:tc>
        <w:tc>
          <w:tcPr>
            <w:tcW w:w="2552" w:type="dxa"/>
          </w:tcPr>
          <w:p w:rsidR="00726DCC" w:rsidRPr="00DE5A0A" w:rsidRDefault="00726DCC" w:rsidP="00A237C2">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4269B0">
            <w:pPr>
              <w:rPr>
                <w:sz w:val="28"/>
                <w:szCs w:val="28"/>
              </w:rPr>
            </w:pPr>
            <w:r>
              <w:rPr>
                <w:sz w:val="28"/>
                <w:szCs w:val="28"/>
              </w:rPr>
              <w:t xml:space="preserve"> § 72, выучить конспект.</w:t>
            </w:r>
          </w:p>
        </w:tc>
      </w:tr>
      <w:tr w:rsidR="00726DCC" w:rsidRPr="00DE5A0A" w:rsidTr="005F6D34">
        <w:trPr>
          <w:trHeight w:val="687"/>
        </w:trPr>
        <w:tc>
          <w:tcPr>
            <w:tcW w:w="675" w:type="dxa"/>
          </w:tcPr>
          <w:p w:rsidR="00726DCC" w:rsidRDefault="00726DCC" w:rsidP="00C80B7D">
            <w:pPr>
              <w:jc w:val="both"/>
              <w:rPr>
                <w:sz w:val="28"/>
                <w:szCs w:val="28"/>
              </w:rPr>
            </w:pPr>
            <w:r>
              <w:rPr>
                <w:sz w:val="28"/>
                <w:szCs w:val="28"/>
              </w:rPr>
              <w:t>35</w:t>
            </w:r>
          </w:p>
        </w:tc>
        <w:tc>
          <w:tcPr>
            <w:tcW w:w="4536" w:type="dxa"/>
          </w:tcPr>
          <w:p w:rsidR="00726DCC" w:rsidRPr="002307FD" w:rsidRDefault="00726DCC" w:rsidP="00E61CF3">
            <w:pPr>
              <w:rPr>
                <w:sz w:val="28"/>
                <w:szCs w:val="28"/>
              </w:rPr>
            </w:pPr>
            <w:r w:rsidRPr="00FC4582">
              <w:rPr>
                <w:sz w:val="28"/>
                <w:szCs w:val="28"/>
              </w:rPr>
              <w:t>Измерение влажности воздуха</w:t>
            </w:r>
          </w:p>
        </w:tc>
        <w:tc>
          <w:tcPr>
            <w:tcW w:w="1134" w:type="dxa"/>
            <w:gridSpan w:val="2"/>
          </w:tcPr>
          <w:p w:rsidR="00726DCC" w:rsidRDefault="00726DCC" w:rsidP="00E61CF3">
            <w:pPr>
              <w:jc w:val="both"/>
              <w:rPr>
                <w:sz w:val="28"/>
                <w:szCs w:val="28"/>
              </w:rPr>
            </w:pPr>
            <w:r>
              <w:rPr>
                <w:sz w:val="28"/>
                <w:szCs w:val="28"/>
              </w:rPr>
              <w:t>1</w:t>
            </w:r>
          </w:p>
        </w:tc>
        <w:tc>
          <w:tcPr>
            <w:tcW w:w="1276" w:type="dxa"/>
          </w:tcPr>
          <w:p w:rsidR="00726DCC" w:rsidRPr="003C7D9B" w:rsidRDefault="00726DCC" w:rsidP="00E61CF3">
            <w:pPr>
              <w:rPr>
                <w:sz w:val="28"/>
                <w:szCs w:val="28"/>
              </w:rPr>
            </w:pPr>
          </w:p>
        </w:tc>
        <w:tc>
          <w:tcPr>
            <w:tcW w:w="2552" w:type="dxa"/>
          </w:tcPr>
          <w:p w:rsidR="00726DCC" w:rsidRDefault="00726DCC" w:rsidP="00E61CF3">
            <w:pPr>
              <w:rPr>
                <w:sz w:val="28"/>
                <w:szCs w:val="28"/>
              </w:rPr>
            </w:pPr>
            <w:r>
              <w:rPr>
                <w:sz w:val="28"/>
                <w:szCs w:val="28"/>
              </w:rPr>
              <w:t>Лабораторная работа №4</w:t>
            </w:r>
          </w:p>
        </w:tc>
        <w:tc>
          <w:tcPr>
            <w:tcW w:w="2551" w:type="dxa"/>
          </w:tcPr>
          <w:p w:rsidR="00726DCC" w:rsidRDefault="00726DCC" w:rsidP="00E61CF3">
            <w:pPr>
              <w:jc w:val="center"/>
              <w:rPr>
                <w:sz w:val="28"/>
                <w:szCs w:val="28"/>
              </w:rPr>
            </w:pPr>
            <w:r w:rsidRPr="00FC4582">
              <w:rPr>
                <w:sz w:val="28"/>
                <w:szCs w:val="28"/>
              </w:rPr>
              <w:t>Инструкционная карта, лабораторное оборудование</w:t>
            </w:r>
          </w:p>
        </w:tc>
        <w:tc>
          <w:tcPr>
            <w:tcW w:w="2268" w:type="dxa"/>
          </w:tcPr>
          <w:p w:rsidR="00726DCC" w:rsidRDefault="00726DCC" w:rsidP="00E61CF3">
            <w:pPr>
              <w:rPr>
                <w:sz w:val="28"/>
                <w:szCs w:val="28"/>
              </w:rPr>
            </w:pPr>
            <w:r w:rsidRPr="00FC4582">
              <w:rPr>
                <w:sz w:val="28"/>
                <w:szCs w:val="28"/>
              </w:rPr>
              <w:t>Оформить работу, составить табл.</w:t>
            </w:r>
          </w:p>
        </w:tc>
      </w:tr>
      <w:tr w:rsidR="00726DCC" w:rsidRPr="00DE5A0A" w:rsidTr="005F6D34">
        <w:tc>
          <w:tcPr>
            <w:tcW w:w="675" w:type="dxa"/>
          </w:tcPr>
          <w:p w:rsidR="00726DCC" w:rsidRPr="00032DBA" w:rsidRDefault="00726DCC" w:rsidP="00C80B7D">
            <w:pPr>
              <w:jc w:val="both"/>
              <w:rPr>
                <w:sz w:val="28"/>
                <w:szCs w:val="28"/>
              </w:rPr>
            </w:pPr>
            <w:r>
              <w:rPr>
                <w:sz w:val="28"/>
                <w:szCs w:val="28"/>
              </w:rPr>
              <w:t>36</w:t>
            </w:r>
          </w:p>
        </w:tc>
        <w:tc>
          <w:tcPr>
            <w:tcW w:w="4536" w:type="dxa"/>
          </w:tcPr>
          <w:p w:rsidR="00726DCC" w:rsidRPr="00032DBA" w:rsidRDefault="00726DCC" w:rsidP="005C10CC">
            <w:pPr>
              <w:rPr>
                <w:sz w:val="28"/>
                <w:szCs w:val="28"/>
              </w:rPr>
            </w:pPr>
            <w:r w:rsidRPr="005C10CC">
              <w:rPr>
                <w:sz w:val="28"/>
                <w:szCs w:val="28"/>
              </w:rPr>
              <w:t>Кипение.  Перегретый пар и его использование в технике.</w:t>
            </w:r>
          </w:p>
        </w:tc>
        <w:tc>
          <w:tcPr>
            <w:tcW w:w="1134" w:type="dxa"/>
            <w:gridSpan w:val="2"/>
          </w:tcPr>
          <w:p w:rsidR="00726DCC" w:rsidRPr="00B30B51" w:rsidRDefault="00726DCC" w:rsidP="00C80B7D">
            <w:pPr>
              <w:jc w:val="both"/>
              <w:rPr>
                <w:sz w:val="28"/>
                <w:szCs w:val="28"/>
              </w:rPr>
            </w:pPr>
            <w:r w:rsidRPr="00B30B51">
              <w:rPr>
                <w:sz w:val="28"/>
                <w:szCs w:val="28"/>
              </w:rPr>
              <w:t>1</w:t>
            </w:r>
          </w:p>
        </w:tc>
        <w:tc>
          <w:tcPr>
            <w:tcW w:w="1276" w:type="dxa"/>
          </w:tcPr>
          <w:p w:rsidR="00726DCC" w:rsidRDefault="00726DCC"/>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2A671B">
            <w:pPr>
              <w:rPr>
                <w:sz w:val="28"/>
                <w:szCs w:val="28"/>
              </w:rPr>
            </w:pPr>
            <w:r>
              <w:rPr>
                <w:sz w:val="28"/>
                <w:szCs w:val="28"/>
              </w:rPr>
              <w:t xml:space="preserve"> § 73, выучить конспект.</w:t>
            </w:r>
          </w:p>
        </w:tc>
      </w:tr>
      <w:tr w:rsidR="00726DCC" w:rsidRPr="00DE5A0A" w:rsidTr="00D327F2">
        <w:tc>
          <w:tcPr>
            <w:tcW w:w="14992" w:type="dxa"/>
            <w:gridSpan w:val="8"/>
          </w:tcPr>
          <w:p w:rsidR="00726DCC" w:rsidRPr="009D0391" w:rsidRDefault="00726DCC" w:rsidP="009D0391">
            <w:pPr>
              <w:rPr>
                <w:b/>
                <w:sz w:val="32"/>
                <w:szCs w:val="32"/>
              </w:rPr>
            </w:pPr>
            <w:r w:rsidRPr="009D0391">
              <w:rPr>
                <w:b/>
                <w:sz w:val="32"/>
                <w:szCs w:val="32"/>
              </w:rPr>
              <w:t>Свойства жидкостей.</w:t>
            </w:r>
            <w:r>
              <w:rPr>
                <w:b/>
                <w:sz w:val="32"/>
                <w:szCs w:val="32"/>
              </w:rPr>
              <w:t xml:space="preserve">                          2</w:t>
            </w:r>
          </w:p>
        </w:tc>
      </w:tr>
      <w:tr w:rsidR="00726DCC" w:rsidRPr="00DE5A0A" w:rsidTr="005F6D34">
        <w:tc>
          <w:tcPr>
            <w:tcW w:w="675" w:type="dxa"/>
          </w:tcPr>
          <w:p w:rsidR="00726DCC" w:rsidRDefault="00726DCC" w:rsidP="00C80B7D">
            <w:pPr>
              <w:jc w:val="both"/>
              <w:rPr>
                <w:sz w:val="28"/>
                <w:szCs w:val="28"/>
              </w:rPr>
            </w:pPr>
            <w:r>
              <w:rPr>
                <w:sz w:val="28"/>
                <w:szCs w:val="28"/>
              </w:rPr>
              <w:t>37</w:t>
            </w:r>
          </w:p>
        </w:tc>
        <w:tc>
          <w:tcPr>
            <w:tcW w:w="4536" w:type="dxa"/>
          </w:tcPr>
          <w:p w:rsidR="00726DCC" w:rsidRPr="00032DBA" w:rsidRDefault="00726DCC" w:rsidP="00E404F3">
            <w:pPr>
              <w:rPr>
                <w:sz w:val="28"/>
                <w:szCs w:val="28"/>
              </w:rPr>
            </w:pPr>
            <w:r w:rsidRPr="005C10CC">
              <w:rPr>
                <w:sz w:val="28"/>
                <w:szCs w:val="28"/>
              </w:rPr>
              <w:t>Характеристика жидкого</w:t>
            </w:r>
            <w:r>
              <w:rPr>
                <w:sz w:val="28"/>
                <w:szCs w:val="28"/>
              </w:rPr>
              <w:t xml:space="preserve"> состояния вещества. Поверхност</w:t>
            </w:r>
            <w:r w:rsidRPr="005C10CC">
              <w:rPr>
                <w:sz w:val="28"/>
                <w:szCs w:val="28"/>
              </w:rPr>
              <w:t>ный слой жидкости</w:t>
            </w:r>
          </w:p>
        </w:tc>
        <w:tc>
          <w:tcPr>
            <w:tcW w:w="1134" w:type="dxa"/>
            <w:gridSpan w:val="2"/>
          </w:tcPr>
          <w:p w:rsidR="00726DCC" w:rsidRPr="00032DBA" w:rsidRDefault="00726DCC" w:rsidP="00E404F3">
            <w:pPr>
              <w:jc w:val="both"/>
              <w:rPr>
                <w:sz w:val="28"/>
                <w:szCs w:val="28"/>
              </w:rPr>
            </w:pPr>
            <w:r w:rsidRPr="00032DBA">
              <w:rPr>
                <w:sz w:val="28"/>
                <w:szCs w:val="28"/>
              </w:rPr>
              <w:t>1</w:t>
            </w:r>
          </w:p>
        </w:tc>
        <w:tc>
          <w:tcPr>
            <w:tcW w:w="1276" w:type="dxa"/>
          </w:tcPr>
          <w:p w:rsidR="00726DCC" w:rsidRDefault="00726DCC" w:rsidP="00BB118D"/>
        </w:tc>
        <w:tc>
          <w:tcPr>
            <w:tcW w:w="2552" w:type="dxa"/>
          </w:tcPr>
          <w:p w:rsidR="00726DCC" w:rsidRPr="00DE5A0A" w:rsidRDefault="00726DCC" w:rsidP="00E404F3">
            <w:pPr>
              <w:rPr>
                <w:sz w:val="28"/>
                <w:szCs w:val="28"/>
              </w:rPr>
            </w:pPr>
            <w:r>
              <w:rPr>
                <w:sz w:val="28"/>
                <w:szCs w:val="28"/>
              </w:rPr>
              <w:t>Комбинированный</w:t>
            </w:r>
          </w:p>
        </w:tc>
        <w:tc>
          <w:tcPr>
            <w:tcW w:w="2551" w:type="dxa"/>
          </w:tcPr>
          <w:p w:rsidR="00726DCC" w:rsidRPr="00DE5A0A" w:rsidRDefault="00726DCC" w:rsidP="00E404F3">
            <w:pPr>
              <w:jc w:val="center"/>
              <w:rPr>
                <w:sz w:val="28"/>
                <w:szCs w:val="28"/>
              </w:rPr>
            </w:pPr>
            <w:r>
              <w:rPr>
                <w:sz w:val="28"/>
                <w:szCs w:val="28"/>
              </w:rPr>
              <w:t>Компьютер. Экран. Проектор. Учебник.</w:t>
            </w:r>
          </w:p>
        </w:tc>
        <w:tc>
          <w:tcPr>
            <w:tcW w:w="2268" w:type="dxa"/>
          </w:tcPr>
          <w:p w:rsidR="00726DCC" w:rsidRPr="00DE5A0A" w:rsidRDefault="00726DCC" w:rsidP="00E404F3">
            <w:pPr>
              <w:rPr>
                <w:sz w:val="28"/>
                <w:szCs w:val="28"/>
              </w:rPr>
            </w:pPr>
            <w:r>
              <w:rPr>
                <w:sz w:val="28"/>
                <w:szCs w:val="28"/>
              </w:rPr>
              <w:t>Выучить конспект</w:t>
            </w:r>
          </w:p>
        </w:tc>
      </w:tr>
      <w:tr w:rsidR="00726DCC" w:rsidRPr="00DE5A0A" w:rsidTr="005F6D34">
        <w:tc>
          <w:tcPr>
            <w:tcW w:w="675" w:type="dxa"/>
          </w:tcPr>
          <w:p w:rsidR="00726DCC" w:rsidRPr="00032DBA" w:rsidRDefault="00726DCC" w:rsidP="00C80B7D">
            <w:pPr>
              <w:jc w:val="both"/>
              <w:rPr>
                <w:sz w:val="28"/>
                <w:szCs w:val="28"/>
              </w:rPr>
            </w:pPr>
            <w:r>
              <w:rPr>
                <w:sz w:val="28"/>
                <w:szCs w:val="28"/>
              </w:rPr>
              <w:t>38</w:t>
            </w:r>
          </w:p>
        </w:tc>
        <w:tc>
          <w:tcPr>
            <w:tcW w:w="4536" w:type="dxa"/>
          </w:tcPr>
          <w:p w:rsidR="00726DCC" w:rsidRPr="005C10CC" w:rsidRDefault="00726DCC" w:rsidP="00E61CF3">
            <w:pPr>
              <w:rPr>
                <w:sz w:val="28"/>
                <w:szCs w:val="28"/>
              </w:rPr>
            </w:pPr>
            <w:r w:rsidRPr="00B30B51">
              <w:rPr>
                <w:sz w:val="28"/>
                <w:szCs w:val="28"/>
              </w:rPr>
              <w:t>Изучение особенностей теплового расширения воды.</w:t>
            </w:r>
          </w:p>
        </w:tc>
        <w:tc>
          <w:tcPr>
            <w:tcW w:w="1134" w:type="dxa"/>
            <w:gridSpan w:val="2"/>
          </w:tcPr>
          <w:p w:rsidR="00726DCC" w:rsidRPr="00B30B51" w:rsidRDefault="00726DCC" w:rsidP="00E61CF3">
            <w:pPr>
              <w:jc w:val="both"/>
              <w:rPr>
                <w:sz w:val="28"/>
                <w:szCs w:val="28"/>
              </w:rPr>
            </w:pPr>
            <w:r w:rsidRPr="00B30B51">
              <w:rPr>
                <w:sz w:val="28"/>
                <w:szCs w:val="28"/>
              </w:rPr>
              <w:t>1</w:t>
            </w:r>
          </w:p>
        </w:tc>
        <w:tc>
          <w:tcPr>
            <w:tcW w:w="1276" w:type="dxa"/>
          </w:tcPr>
          <w:p w:rsidR="00726DCC" w:rsidRPr="003C7D9B" w:rsidRDefault="00726DCC" w:rsidP="00E61CF3">
            <w:pPr>
              <w:rPr>
                <w:sz w:val="28"/>
                <w:szCs w:val="28"/>
              </w:rPr>
            </w:pPr>
          </w:p>
        </w:tc>
        <w:tc>
          <w:tcPr>
            <w:tcW w:w="2552" w:type="dxa"/>
          </w:tcPr>
          <w:p w:rsidR="00726DCC" w:rsidRDefault="00726DCC" w:rsidP="00E61CF3">
            <w:pPr>
              <w:rPr>
                <w:sz w:val="28"/>
                <w:szCs w:val="28"/>
              </w:rPr>
            </w:pPr>
            <w:r>
              <w:rPr>
                <w:sz w:val="28"/>
                <w:szCs w:val="28"/>
              </w:rPr>
              <w:t>Лабораторная работа №5</w:t>
            </w:r>
          </w:p>
        </w:tc>
        <w:tc>
          <w:tcPr>
            <w:tcW w:w="2551" w:type="dxa"/>
          </w:tcPr>
          <w:p w:rsidR="00726DCC" w:rsidRDefault="00726DCC" w:rsidP="00E61CF3">
            <w:pPr>
              <w:jc w:val="center"/>
              <w:rPr>
                <w:sz w:val="28"/>
                <w:szCs w:val="28"/>
              </w:rPr>
            </w:pPr>
            <w:r w:rsidRPr="00B30B51">
              <w:rPr>
                <w:sz w:val="28"/>
                <w:szCs w:val="28"/>
              </w:rPr>
              <w:t>Инструкционная карта, лабораторное оборудование</w:t>
            </w:r>
          </w:p>
        </w:tc>
        <w:tc>
          <w:tcPr>
            <w:tcW w:w="2268" w:type="dxa"/>
          </w:tcPr>
          <w:p w:rsidR="00726DCC" w:rsidRDefault="00726DCC" w:rsidP="00E61CF3">
            <w:pPr>
              <w:rPr>
                <w:sz w:val="28"/>
                <w:szCs w:val="28"/>
              </w:rPr>
            </w:pPr>
            <w:r w:rsidRPr="00B30B51">
              <w:rPr>
                <w:sz w:val="28"/>
                <w:szCs w:val="28"/>
              </w:rPr>
              <w:t>Оформить работу</w:t>
            </w:r>
          </w:p>
        </w:tc>
      </w:tr>
      <w:tr w:rsidR="00726DCC" w:rsidRPr="00DE5A0A" w:rsidTr="00D327F2">
        <w:tc>
          <w:tcPr>
            <w:tcW w:w="14992" w:type="dxa"/>
            <w:gridSpan w:val="8"/>
          </w:tcPr>
          <w:p w:rsidR="00726DCC" w:rsidRPr="009D0391" w:rsidRDefault="00726DCC" w:rsidP="005F16D6">
            <w:pPr>
              <w:rPr>
                <w:b/>
                <w:sz w:val="32"/>
                <w:szCs w:val="32"/>
              </w:rPr>
            </w:pPr>
            <w:r w:rsidRPr="009D0391">
              <w:rPr>
                <w:b/>
                <w:sz w:val="32"/>
                <w:szCs w:val="32"/>
              </w:rPr>
              <w:lastRenderedPageBreak/>
              <w:t>Свойства твердых тел.</w:t>
            </w:r>
            <w:r>
              <w:rPr>
                <w:b/>
                <w:sz w:val="32"/>
                <w:szCs w:val="32"/>
              </w:rPr>
              <w:t xml:space="preserve">                       2</w:t>
            </w:r>
          </w:p>
        </w:tc>
      </w:tr>
      <w:tr w:rsidR="00726DCC" w:rsidRPr="00DE5A0A" w:rsidTr="005F6D34">
        <w:tc>
          <w:tcPr>
            <w:tcW w:w="675" w:type="dxa"/>
          </w:tcPr>
          <w:p w:rsidR="00726DCC" w:rsidRPr="00032DBA" w:rsidRDefault="00726DCC" w:rsidP="00C80B7D">
            <w:pPr>
              <w:jc w:val="both"/>
              <w:rPr>
                <w:sz w:val="28"/>
                <w:szCs w:val="28"/>
              </w:rPr>
            </w:pPr>
            <w:r>
              <w:rPr>
                <w:sz w:val="28"/>
                <w:szCs w:val="28"/>
              </w:rPr>
              <w:t>39</w:t>
            </w:r>
          </w:p>
        </w:tc>
        <w:tc>
          <w:tcPr>
            <w:tcW w:w="4536" w:type="dxa"/>
          </w:tcPr>
          <w:p w:rsidR="00726DCC" w:rsidRPr="005C10CC" w:rsidRDefault="00726DCC" w:rsidP="005C10CC">
            <w:pPr>
              <w:rPr>
                <w:sz w:val="28"/>
                <w:szCs w:val="28"/>
              </w:rPr>
            </w:pPr>
            <w:r w:rsidRPr="005C10CC">
              <w:rPr>
                <w:sz w:val="28"/>
                <w:szCs w:val="28"/>
              </w:rPr>
              <w:t xml:space="preserve">Характеристика  твердого  состояния  вещества.  Упругие </w:t>
            </w:r>
          </w:p>
          <w:p w:rsidR="00726DCC" w:rsidRPr="00032DBA" w:rsidRDefault="00726DCC" w:rsidP="005C10CC">
            <w:pPr>
              <w:rPr>
                <w:sz w:val="28"/>
                <w:szCs w:val="28"/>
              </w:rPr>
            </w:pPr>
            <w:r w:rsidRPr="005C10CC">
              <w:rPr>
                <w:sz w:val="28"/>
                <w:szCs w:val="28"/>
              </w:rPr>
              <w:t>свойства  твердых  тел.</w:t>
            </w:r>
          </w:p>
        </w:tc>
        <w:tc>
          <w:tcPr>
            <w:tcW w:w="1134" w:type="dxa"/>
            <w:gridSpan w:val="2"/>
          </w:tcPr>
          <w:p w:rsidR="00726DCC" w:rsidRPr="00032DBA" w:rsidRDefault="00726DCC" w:rsidP="00C80B7D">
            <w:pPr>
              <w:jc w:val="both"/>
              <w:rPr>
                <w:sz w:val="28"/>
                <w:szCs w:val="28"/>
              </w:rPr>
            </w:pPr>
            <w:r w:rsidRPr="00032DBA">
              <w:rPr>
                <w:sz w:val="28"/>
                <w:szCs w:val="28"/>
              </w:rPr>
              <w:t>1</w:t>
            </w:r>
          </w:p>
        </w:tc>
        <w:tc>
          <w:tcPr>
            <w:tcW w:w="1276" w:type="dxa"/>
          </w:tcPr>
          <w:p w:rsidR="00726DCC" w:rsidRPr="00DE5A0A" w:rsidRDefault="00726DCC" w:rsidP="00361651">
            <w:pPr>
              <w:rPr>
                <w:sz w:val="28"/>
                <w:szCs w:val="28"/>
              </w:rPr>
            </w:pPr>
          </w:p>
        </w:tc>
        <w:tc>
          <w:tcPr>
            <w:tcW w:w="2552" w:type="dxa"/>
          </w:tcPr>
          <w:p w:rsidR="00726DCC" w:rsidRPr="00DE5A0A" w:rsidRDefault="00726DCC" w:rsidP="00361651">
            <w:pPr>
              <w:rPr>
                <w:sz w:val="28"/>
                <w:szCs w:val="28"/>
              </w:rPr>
            </w:pPr>
            <w:r>
              <w:rPr>
                <w:sz w:val="28"/>
                <w:szCs w:val="28"/>
              </w:rPr>
              <w:t>Лекция</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2A671B">
            <w:pPr>
              <w:rPr>
                <w:sz w:val="28"/>
                <w:szCs w:val="28"/>
              </w:rPr>
            </w:pPr>
            <w:r>
              <w:rPr>
                <w:sz w:val="28"/>
                <w:szCs w:val="28"/>
              </w:rPr>
              <w:t xml:space="preserve"> § 75-76, выучить конспект.</w:t>
            </w:r>
          </w:p>
        </w:tc>
      </w:tr>
      <w:tr w:rsidR="00726DCC" w:rsidRPr="00DE5A0A" w:rsidTr="005F6D34">
        <w:tc>
          <w:tcPr>
            <w:tcW w:w="675" w:type="dxa"/>
          </w:tcPr>
          <w:p w:rsidR="00726DCC" w:rsidRPr="00032DBA" w:rsidRDefault="00726DCC" w:rsidP="00C80B7D">
            <w:pPr>
              <w:jc w:val="both"/>
              <w:rPr>
                <w:sz w:val="28"/>
                <w:szCs w:val="28"/>
              </w:rPr>
            </w:pPr>
            <w:r>
              <w:rPr>
                <w:sz w:val="28"/>
                <w:szCs w:val="28"/>
              </w:rPr>
              <w:t>40</w:t>
            </w:r>
          </w:p>
        </w:tc>
        <w:tc>
          <w:tcPr>
            <w:tcW w:w="4536" w:type="dxa"/>
          </w:tcPr>
          <w:p w:rsidR="00726DCC" w:rsidRPr="005C10CC" w:rsidRDefault="00726DCC" w:rsidP="00E61CF3">
            <w:pPr>
              <w:rPr>
                <w:sz w:val="28"/>
                <w:szCs w:val="28"/>
              </w:rPr>
            </w:pPr>
            <w:r w:rsidRPr="00FC4582">
              <w:rPr>
                <w:sz w:val="28"/>
                <w:szCs w:val="28"/>
              </w:rPr>
              <w:t>Наблюдение процесса кристаллизации</w:t>
            </w:r>
            <w:r>
              <w:rPr>
                <w:sz w:val="28"/>
                <w:szCs w:val="28"/>
              </w:rPr>
              <w:t>.</w:t>
            </w:r>
            <w:r w:rsidRPr="00FC4582">
              <w:rPr>
                <w:sz w:val="28"/>
                <w:szCs w:val="28"/>
              </w:rPr>
              <w:t xml:space="preserve"> Изучение деформации растяжения.</w:t>
            </w:r>
          </w:p>
        </w:tc>
        <w:tc>
          <w:tcPr>
            <w:tcW w:w="1134" w:type="dxa"/>
            <w:gridSpan w:val="2"/>
          </w:tcPr>
          <w:p w:rsidR="00726DCC" w:rsidRPr="00032DBA" w:rsidRDefault="00726DCC" w:rsidP="00E61CF3">
            <w:pPr>
              <w:jc w:val="both"/>
              <w:rPr>
                <w:sz w:val="28"/>
                <w:szCs w:val="28"/>
              </w:rPr>
            </w:pPr>
            <w:r>
              <w:rPr>
                <w:sz w:val="28"/>
                <w:szCs w:val="28"/>
              </w:rPr>
              <w:t>1</w:t>
            </w:r>
          </w:p>
        </w:tc>
        <w:tc>
          <w:tcPr>
            <w:tcW w:w="1276" w:type="dxa"/>
          </w:tcPr>
          <w:p w:rsidR="00726DCC" w:rsidRDefault="00726DCC" w:rsidP="00E61CF3">
            <w:pPr>
              <w:rPr>
                <w:sz w:val="28"/>
                <w:szCs w:val="28"/>
              </w:rPr>
            </w:pPr>
          </w:p>
        </w:tc>
        <w:tc>
          <w:tcPr>
            <w:tcW w:w="2552" w:type="dxa"/>
          </w:tcPr>
          <w:p w:rsidR="00726DCC" w:rsidRDefault="00726DCC" w:rsidP="00E61CF3">
            <w:pPr>
              <w:rPr>
                <w:sz w:val="28"/>
                <w:szCs w:val="28"/>
              </w:rPr>
            </w:pPr>
            <w:r>
              <w:rPr>
                <w:sz w:val="28"/>
                <w:szCs w:val="28"/>
              </w:rPr>
              <w:t>Лабораторная работа №6</w:t>
            </w:r>
          </w:p>
        </w:tc>
        <w:tc>
          <w:tcPr>
            <w:tcW w:w="2551" w:type="dxa"/>
          </w:tcPr>
          <w:p w:rsidR="00726DCC" w:rsidRDefault="00726DCC" w:rsidP="00E61CF3">
            <w:pPr>
              <w:jc w:val="center"/>
              <w:rPr>
                <w:sz w:val="28"/>
                <w:szCs w:val="28"/>
              </w:rPr>
            </w:pPr>
            <w:r w:rsidRPr="00FC4582">
              <w:rPr>
                <w:sz w:val="28"/>
                <w:szCs w:val="28"/>
              </w:rPr>
              <w:t>Инструкционная карта.</w:t>
            </w:r>
          </w:p>
        </w:tc>
        <w:tc>
          <w:tcPr>
            <w:tcW w:w="2268" w:type="dxa"/>
          </w:tcPr>
          <w:p w:rsidR="00726DCC" w:rsidRDefault="00726DCC" w:rsidP="00E61CF3">
            <w:pPr>
              <w:rPr>
                <w:sz w:val="28"/>
                <w:szCs w:val="28"/>
              </w:rPr>
            </w:pPr>
            <w:r w:rsidRPr="00FC4582">
              <w:rPr>
                <w:sz w:val="28"/>
                <w:szCs w:val="28"/>
              </w:rPr>
              <w:t>Вырасти</w:t>
            </w:r>
            <w:r>
              <w:rPr>
                <w:sz w:val="28"/>
                <w:szCs w:val="28"/>
              </w:rPr>
              <w:t>т</w:t>
            </w:r>
            <w:r w:rsidRPr="00FC4582">
              <w:rPr>
                <w:sz w:val="28"/>
                <w:szCs w:val="28"/>
              </w:rPr>
              <w:t>ь кристаллы в дом</w:t>
            </w:r>
            <w:proofErr w:type="gramStart"/>
            <w:r w:rsidRPr="00FC4582">
              <w:rPr>
                <w:sz w:val="28"/>
                <w:szCs w:val="28"/>
              </w:rPr>
              <w:t>.</w:t>
            </w:r>
            <w:proofErr w:type="gramEnd"/>
            <w:r w:rsidRPr="00FC4582">
              <w:rPr>
                <w:sz w:val="28"/>
                <w:szCs w:val="28"/>
              </w:rPr>
              <w:t xml:space="preserve"> </w:t>
            </w:r>
            <w:proofErr w:type="gramStart"/>
            <w:r w:rsidRPr="00FC4582">
              <w:rPr>
                <w:sz w:val="28"/>
                <w:szCs w:val="28"/>
              </w:rPr>
              <w:t>у</w:t>
            </w:r>
            <w:proofErr w:type="gramEnd"/>
            <w:r w:rsidRPr="00FC4582">
              <w:rPr>
                <w:sz w:val="28"/>
                <w:szCs w:val="28"/>
              </w:rPr>
              <w:t>словиях.</w:t>
            </w:r>
          </w:p>
        </w:tc>
      </w:tr>
      <w:tr w:rsidR="00726DCC" w:rsidRPr="00DE5A0A" w:rsidTr="0082084F">
        <w:tc>
          <w:tcPr>
            <w:tcW w:w="675" w:type="dxa"/>
          </w:tcPr>
          <w:p w:rsidR="00726DCC" w:rsidRPr="00032DBA" w:rsidRDefault="00726DCC" w:rsidP="00C80B7D">
            <w:pPr>
              <w:jc w:val="both"/>
              <w:rPr>
                <w:sz w:val="28"/>
                <w:szCs w:val="28"/>
              </w:rPr>
            </w:pPr>
          </w:p>
        </w:tc>
        <w:tc>
          <w:tcPr>
            <w:tcW w:w="14317" w:type="dxa"/>
            <w:gridSpan w:val="7"/>
            <w:tcBorders>
              <w:right w:val="nil"/>
            </w:tcBorders>
          </w:tcPr>
          <w:p w:rsidR="00726DCC" w:rsidRPr="004904B3" w:rsidRDefault="00726DCC" w:rsidP="00CE1D3B">
            <w:pPr>
              <w:rPr>
                <w:b/>
                <w:sz w:val="32"/>
                <w:szCs w:val="32"/>
              </w:rPr>
            </w:pPr>
            <w:r w:rsidRPr="004904B3">
              <w:rPr>
                <w:b/>
                <w:sz w:val="32"/>
                <w:szCs w:val="32"/>
              </w:rPr>
              <w:t xml:space="preserve">Основы электродинамики.  </w:t>
            </w:r>
            <w:r>
              <w:rPr>
                <w:b/>
                <w:sz w:val="32"/>
                <w:szCs w:val="32"/>
              </w:rPr>
              <w:t xml:space="preserve">     20 </w:t>
            </w:r>
          </w:p>
        </w:tc>
      </w:tr>
      <w:tr w:rsidR="00726DCC" w:rsidRPr="00DE5A0A" w:rsidTr="0082084F">
        <w:tc>
          <w:tcPr>
            <w:tcW w:w="675" w:type="dxa"/>
          </w:tcPr>
          <w:p w:rsidR="00726DCC" w:rsidRPr="00032DBA" w:rsidRDefault="00726DCC" w:rsidP="00C80B7D">
            <w:pPr>
              <w:jc w:val="both"/>
              <w:rPr>
                <w:sz w:val="28"/>
                <w:szCs w:val="28"/>
              </w:rPr>
            </w:pPr>
          </w:p>
        </w:tc>
        <w:tc>
          <w:tcPr>
            <w:tcW w:w="14317" w:type="dxa"/>
            <w:gridSpan w:val="7"/>
            <w:tcBorders>
              <w:right w:val="nil"/>
            </w:tcBorders>
          </w:tcPr>
          <w:p w:rsidR="00726DCC" w:rsidRPr="004904B3" w:rsidRDefault="00726DCC" w:rsidP="00364E2A">
            <w:pPr>
              <w:rPr>
                <w:b/>
                <w:sz w:val="32"/>
                <w:szCs w:val="32"/>
              </w:rPr>
            </w:pPr>
            <w:r w:rsidRPr="009D0391">
              <w:rPr>
                <w:b/>
                <w:sz w:val="32"/>
                <w:szCs w:val="32"/>
              </w:rPr>
              <w:t>Электрическое поле.</w:t>
            </w:r>
            <w:r>
              <w:rPr>
                <w:b/>
                <w:sz w:val="32"/>
                <w:szCs w:val="32"/>
              </w:rPr>
              <w:t xml:space="preserve">                  6</w:t>
            </w:r>
          </w:p>
        </w:tc>
      </w:tr>
      <w:tr w:rsidR="00726DCC" w:rsidRPr="00DE5A0A" w:rsidTr="005F6D34">
        <w:tc>
          <w:tcPr>
            <w:tcW w:w="675" w:type="dxa"/>
          </w:tcPr>
          <w:p w:rsidR="00726DCC" w:rsidRPr="00032DBA" w:rsidRDefault="00726DCC" w:rsidP="00C80B7D">
            <w:pPr>
              <w:tabs>
                <w:tab w:val="left" w:pos="6420"/>
              </w:tabs>
              <w:rPr>
                <w:sz w:val="28"/>
                <w:szCs w:val="28"/>
              </w:rPr>
            </w:pPr>
            <w:r>
              <w:rPr>
                <w:sz w:val="28"/>
                <w:szCs w:val="28"/>
              </w:rPr>
              <w:t>41</w:t>
            </w:r>
          </w:p>
        </w:tc>
        <w:tc>
          <w:tcPr>
            <w:tcW w:w="4536" w:type="dxa"/>
          </w:tcPr>
          <w:p w:rsidR="00726DCC" w:rsidRPr="00032DBA" w:rsidRDefault="00726DCC" w:rsidP="00C90BDF">
            <w:pPr>
              <w:tabs>
                <w:tab w:val="left" w:pos="6420"/>
              </w:tabs>
              <w:rPr>
                <w:sz w:val="28"/>
                <w:szCs w:val="28"/>
              </w:rPr>
            </w:pPr>
            <w:r w:rsidRPr="00032DBA">
              <w:rPr>
                <w:sz w:val="28"/>
                <w:szCs w:val="28"/>
              </w:rPr>
              <w:t xml:space="preserve"> </w:t>
            </w:r>
            <w:r w:rsidRPr="00C90BDF">
              <w:rPr>
                <w:sz w:val="28"/>
                <w:szCs w:val="28"/>
              </w:rPr>
              <w:t xml:space="preserve"> Электрические  заряды</w:t>
            </w:r>
          </w:p>
        </w:tc>
        <w:tc>
          <w:tcPr>
            <w:tcW w:w="1134" w:type="dxa"/>
            <w:gridSpan w:val="2"/>
          </w:tcPr>
          <w:p w:rsidR="00726DCC" w:rsidRPr="00032DBA" w:rsidRDefault="00726DCC" w:rsidP="00C80B7D">
            <w:pPr>
              <w:tabs>
                <w:tab w:val="left" w:pos="6420"/>
              </w:tabs>
              <w:rPr>
                <w:sz w:val="28"/>
                <w:szCs w:val="28"/>
              </w:rPr>
            </w:pPr>
            <w:r w:rsidRPr="00032DBA">
              <w:rPr>
                <w:sz w:val="28"/>
                <w:szCs w:val="28"/>
              </w:rPr>
              <w:t>1</w:t>
            </w:r>
          </w:p>
        </w:tc>
        <w:tc>
          <w:tcPr>
            <w:tcW w:w="1276" w:type="dxa"/>
          </w:tcPr>
          <w:p w:rsidR="00726DCC" w:rsidRPr="00DE5A0A" w:rsidRDefault="00726DCC" w:rsidP="00361651">
            <w:pPr>
              <w:rPr>
                <w:sz w:val="28"/>
                <w:szCs w:val="28"/>
              </w:rPr>
            </w:pPr>
          </w:p>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A237C2">
            <w:pPr>
              <w:jc w:val="center"/>
              <w:rPr>
                <w:sz w:val="28"/>
                <w:szCs w:val="28"/>
              </w:rPr>
            </w:pPr>
            <w:r>
              <w:rPr>
                <w:sz w:val="28"/>
                <w:szCs w:val="28"/>
              </w:rPr>
              <w:t>Компьютер. Экран. Проектор. Учебник.</w:t>
            </w:r>
          </w:p>
        </w:tc>
        <w:tc>
          <w:tcPr>
            <w:tcW w:w="2268" w:type="dxa"/>
          </w:tcPr>
          <w:p w:rsidR="00726DCC" w:rsidRPr="00DE5A0A" w:rsidRDefault="00726DCC" w:rsidP="00EA5D83">
            <w:pPr>
              <w:rPr>
                <w:sz w:val="28"/>
                <w:szCs w:val="28"/>
              </w:rPr>
            </w:pPr>
            <w:r>
              <w:rPr>
                <w:sz w:val="28"/>
                <w:szCs w:val="28"/>
              </w:rPr>
              <w:t xml:space="preserve"> § 86-87. Ответить на вопросы</w:t>
            </w:r>
          </w:p>
        </w:tc>
      </w:tr>
      <w:tr w:rsidR="00726DCC" w:rsidRPr="00DE5A0A" w:rsidTr="005F6D34">
        <w:tc>
          <w:tcPr>
            <w:tcW w:w="675" w:type="dxa"/>
          </w:tcPr>
          <w:p w:rsidR="00726DCC" w:rsidRPr="00032DBA" w:rsidRDefault="00726DCC" w:rsidP="00C80B7D">
            <w:pPr>
              <w:tabs>
                <w:tab w:val="left" w:pos="6420"/>
              </w:tabs>
              <w:rPr>
                <w:sz w:val="28"/>
                <w:szCs w:val="28"/>
              </w:rPr>
            </w:pPr>
            <w:r>
              <w:rPr>
                <w:sz w:val="28"/>
                <w:szCs w:val="28"/>
              </w:rPr>
              <w:t>42</w:t>
            </w:r>
          </w:p>
        </w:tc>
        <w:tc>
          <w:tcPr>
            <w:tcW w:w="4536" w:type="dxa"/>
          </w:tcPr>
          <w:p w:rsidR="00726DCC" w:rsidRPr="00032DBA" w:rsidRDefault="00726DCC" w:rsidP="00C80B7D">
            <w:pPr>
              <w:tabs>
                <w:tab w:val="left" w:pos="6420"/>
              </w:tabs>
              <w:rPr>
                <w:sz w:val="28"/>
                <w:szCs w:val="28"/>
              </w:rPr>
            </w:pPr>
            <w:r w:rsidRPr="00C90BDF">
              <w:rPr>
                <w:sz w:val="28"/>
                <w:szCs w:val="28"/>
              </w:rPr>
              <w:t>Электрическое поле</w:t>
            </w:r>
          </w:p>
        </w:tc>
        <w:tc>
          <w:tcPr>
            <w:tcW w:w="1134" w:type="dxa"/>
            <w:gridSpan w:val="2"/>
          </w:tcPr>
          <w:p w:rsidR="00726DCC" w:rsidRPr="00032DBA" w:rsidRDefault="00726DCC" w:rsidP="00C80B7D">
            <w:pPr>
              <w:tabs>
                <w:tab w:val="left" w:pos="6420"/>
              </w:tabs>
              <w:rPr>
                <w:sz w:val="28"/>
                <w:szCs w:val="28"/>
              </w:rPr>
            </w:pPr>
            <w:r w:rsidRPr="00032DBA">
              <w:rPr>
                <w:sz w:val="28"/>
                <w:szCs w:val="28"/>
              </w:rPr>
              <w:t>1</w:t>
            </w:r>
          </w:p>
        </w:tc>
        <w:tc>
          <w:tcPr>
            <w:tcW w:w="1276" w:type="dxa"/>
          </w:tcPr>
          <w:p w:rsidR="00726DCC" w:rsidRPr="00DE5A0A" w:rsidRDefault="00726DCC" w:rsidP="00361651">
            <w:pPr>
              <w:rPr>
                <w:sz w:val="28"/>
                <w:szCs w:val="28"/>
              </w:rPr>
            </w:pPr>
          </w:p>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2300D6">
            <w:pPr>
              <w:rPr>
                <w:sz w:val="28"/>
                <w:szCs w:val="28"/>
              </w:rPr>
            </w:pPr>
            <w:r>
              <w:rPr>
                <w:sz w:val="28"/>
                <w:szCs w:val="28"/>
              </w:rPr>
              <w:t>§ 92 Конспект урока</w:t>
            </w:r>
          </w:p>
        </w:tc>
      </w:tr>
      <w:tr w:rsidR="00726DCC" w:rsidRPr="00DE5A0A" w:rsidTr="005F6D34">
        <w:tc>
          <w:tcPr>
            <w:tcW w:w="675" w:type="dxa"/>
          </w:tcPr>
          <w:p w:rsidR="00726DCC" w:rsidRPr="00032DBA" w:rsidRDefault="00726DCC" w:rsidP="00C80B7D">
            <w:pPr>
              <w:tabs>
                <w:tab w:val="left" w:pos="6420"/>
              </w:tabs>
              <w:rPr>
                <w:sz w:val="28"/>
                <w:szCs w:val="28"/>
              </w:rPr>
            </w:pPr>
            <w:r>
              <w:rPr>
                <w:sz w:val="28"/>
                <w:szCs w:val="28"/>
              </w:rPr>
              <w:t>43</w:t>
            </w:r>
          </w:p>
        </w:tc>
        <w:tc>
          <w:tcPr>
            <w:tcW w:w="4536" w:type="dxa"/>
          </w:tcPr>
          <w:p w:rsidR="00726DCC" w:rsidRPr="00032DBA" w:rsidRDefault="00726DCC" w:rsidP="00C419D0">
            <w:pPr>
              <w:tabs>
                <w:tab w:val="left" w:pos="6420"/>
              </w:tabs>
              <w:rPr>
                <w:sz w:val="28"/>
                <w:szCs w:val="28"/>
              </w:rPr>
            </w:pPr>
            <w:r>
              <w:rPr>
                <w:sz w:val="28"/>
                <w:szCs w:val="28"/>
              </w:rPr>
              <w:t>Потенциал</w:t>
            </w:r>
          </w:p>
        </w:tc>
        <w:tc>
          <w:tcPr>
            <w:tcW w:w="1134" w:type="dxa"/>
            <w:gridSpan w:val="2"/>
          </w:tcPr>
          <w:p w:rsidR="00726DCC" w:rsidRPr="00032DBA" w:rsidRDefault="00726DCC" w:rsidP="00C80B7D">
            <w:pPr>
              <w:tabs>
                <w:tab w:val="left" w:pos="6420"/>
              </w:tabs>
              <w:rPr>
                <w:sz w:val="28"/>
                <w:szCs w:val="28"/>
              </w:rPr>
            </w:pPr>
            <w:r w:rsidRPr="00032DBA">
              <w:rPr>
                <w:sz w:val="28"/>
                <w:szCs w:val="28"/>
              </w:rPr>
              <w:t>1</w:t>
            </w:r>
          </w:p>
        </w:tc>
        <w:tc>
          <w:tcPr>
            <w:tcW w:w="1276" w:type="dxa"/>
          </w:tcPr>
          <w:p w:rsidR="00726DCC" w:rsidRPr="00DE5A0A" w:rsidRDefault="00726DCC" w:rsidP="00361651">
            <w:pPr>
              <w:rPr>
                <w:sz w:val="28"/>
                <w:szCs w:val="28"/>
              </w:rPr>
            </w:pPr>
          </w:p>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F536F9">
            <w:pPr>
              <w:rPr>
                <w:sz w:val="28"/>
                <w:szCs w:val="28"/>
              </w:rPr>
            </w:pPr>
            <w:r>
              <w:rPr>
                <w:sz w:val="28"/>
                <w:szCs w:val="28"/>
              </w:rPr>
              <w:t xml:space="preserve">§ 98-99, примеры решения задач </w:t>
            </w:r>
          </w:p>
        </w:tc>
      </w:tr>
      <w:tr w:rsidR="00726DCC" w:rsidRPr="00DE5A0A" w:rsidTr="005F6D34">
        <w:tc>
          <w:tcPr>
            <w:tcW w:w="675" w:type="dxa"/>
          </w:tcPr>
          <w:p w:rsidR="00726DCC" w:rsidRPr="00032DBA" w:rsidRDefault="00726DCC" w:rsidP="00C80B7D">
            <w:pPr>
              <w:tabs>
                <w:tab w:val="left" w:pos="6420"/>
              </w:tabs>
              <w:rPr>
                <w:sz w:val="28"/>
                <w:szCs w:val="28"/>
              </w:rPr>
            </w:pPr>
            <w:r>
              <w:rPr>
                <w:sz w:val="28"/>
                <w:szCs w:val="28"/>
              </w:rPr>
              <w:t>44</w:t>
            </w:r>
          </w:p>
        </w:tc>
        <w:tc>
          <w:tcPr>
            <w:tcW w:w="4536" w:type="dxa"/>
          </w:tcPr>
          <w:p w:rsidR="00726DCC" w:rsidRPr="00032DBA" w:rsidRDefault="00726DCC" w:rsidP="00C80B7D">
            <w:pPr>
              <w:tabs>
                <w:tab w:val="left" w:pos="6420"/>
              </w:tabs>
              <w:rPr>
                <w:sz w:val="28"/>
                <w:szCs w:val="28"/>
              </w:rPr>
            </w:pPr>
            <w:r w:rsidRPr="00EB65C9">
              <w:rPr>
                <w:sz w:val="28"/>
                <w:szCs w:val="28"/>
              </w:rPr>
              <w:t>Диэлектрики в электрическом поле</w:t>
            </w:r>
          </w:p>
        </w:tc>
        <w:tc>
          <w:tcPr>
            <w:tcW w:w="1134" w:type="dxa"/>
            <w:gridSpan w:val="2"/>
          </w:tcPr>
          <w:p w:rsidR="00726DCC" w:rsidRPr="00032DBA" w:rsidRDefault="00726DCC" w:rsidP="00C80B7D">
            <w:pPr>
              <w:tabs>
                <w:tab w:val="left" w:pos="6420"/>
              </w:tabs>
              <w:rPr>
                <w:sz w:val="28"/>
                <w:szCs w:val="28"/>
              </w:rPr>
            </w:pPr>
            <w:r w:rsidRPr="00032DBA">
              <w:rPr>
                <w:sz w:val="28"/>
                <w:szCs w:val="28"/>
              </w:rPr>
              <w:t>1</w:t>
            </w:r>
          </w:p>
        </w:tc>
        <w:tc>
          <w:tcPr>
            <w:tcW w:w="1276" w:type="dxa"/>
          </w:tcPr>
          <w:p w:rsidR="00726DCC" w:rsidRPr="00DE5A0A" w:rsidRDefault="00726DCC" w:rsidP="00361651">
            <w:pPr>
              <w:rPr>
                <w:sz w:val="28"/>
                <w:szCs w:val="28"/>
              </w:rPr>
            </w:pPr>
          </w:p>
        </w:tc>
        <w:tc>
          <w:tcPr>
            <w:tcW w:w="2552" w:type="dxa"/>
          </w:tcPr>
          <w:p w:rsidR="00726DCC" w:rsidRPr="00DE5A0A" w:rsidRDefault="00726DCC" w:rsidP="00361651">
            <w:pPr>
              <w:rPr>
                <w:sz w:val="28"/>
                <w:szCs w:val="28"/>
              </w:rPr>
            </w:pPr>
            <w:r>
              <w:rPr>
                <w:sz w:val="28"/>
                <w:szCs w:val="28"/>
              </w:rPr>
              <w:t>Лекция</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0075EA">
            <w:pPr>
              <w:rPr>
                <w:sz w:val="28"/>
                <w:szCs w:val="28"/>
              </w:rPr>
            </w:pPr>
            <w:r>
              <w:rPr>
                <w:sz w:val="28"/>
                <w:szCs w:val="28"/>
              </w:rPr>
              <w:t>§ 96, выучить конспект.</w:t>
            </w:r>
          </w:p>
        </w:tc>
      </w:tr>
      <w:tr w:rsidR="00726DCC" w:rsidRPr="00DE5A0A" w:rsidTr="005F6D34">
        <w:tc>
          <w:tcPr>
            <w:tcW w:w="675" w:type="dxa"/>
          </w:tcPr>
          <w:p w:rsidR="00726DCC" w:rsidRPr="00032DBA" w:rsidRDefault="00726DCC" w:rsidP="00C80B7D">
            <w:pPr>
              <w:tabs>
                <w:tab w:val="left" w:pos="6420"/>
              </w:tabs>
              <w:rPr>
                <w:sz w:val="28"/>
                <w:szCs w:val="28"/>
              </w:rPr>
            </w:pPr>
            <w:r>
              <w:rPr>
                <w:sz w:val="28"/>
                <w:szCs w:val="28"/>
              </w:rPr>
              <w:t>45</w:t>
            </w:r>
          </w:p>
        </w:tc>
        <w:tc>
          <w:tcPr>
            <w:tcW w:w="4536" w:type="dxa"/>
          </w:tcPr>
          <w:p w:rsidR="00726DCC" w:rsidRPr="00032DBA" w:rsidRDefault="00726DCC" w:rsidP="00C80B7D">
            <w:pPr>
              <w:tabs>
                <w:tab w:val="left" w:pos="6420"/>
              </w:tabs>
              <w:rPr>
                <w:sz w:val="28"/>
                <w:szCs w:val="28"/>
              </w:rPr>
            </w:pPr>
            <w:r w:rsidRPr="00EB65C9">
              <w:rPr>
                <w:sz w:val="28"/>
                <w:szCs w:val="28"/>
              </w:rPr>
              <w:t>Проводники  в  электрическом  поле</w:t>
            </w:r>
          </w:p>
        </w:tc>
        <w:tc>
          <w:tcPr>
            <w:tcW w:w="1134" w:type="dxa"/>
            <w:gridSpan w:val="2"/>
          </w:tcPr>
          <w:p w:rsidR="00726DCC" w:rsidRPr="00032DBA" w:rsidRDefault="00726DCC" w:rsidP="00C80B7D">
            <w:pPr>
              <w:tabs>
                <w:tab w:val="left" w:pos="6420"/>
              </w:tabs>
              <w:rPr>
                <w:sz w:val="28"/>
                <w:szCs w:val="28"/>
              </w:rPr>
            </w:pPr>
            <w:r>
              <w:rPr>
                <w:sz w:val="28"/>
                <w:szCs w:val="28"/>
              </w:rPr>
              <w:t>1</w:t>
            </w:r>
          </w:p>
        </w:tc>
        <w:tc>
          <w:tcPr>
            <w:tcW w:w="1276" w:type="dxa"/>
          </w:tcPr>
          <w:p w:rsidR="00726DCC" w:rsidRPr="00DE5A0A" w:rsidRDefault="00726DCC" w:rsidP="00361651">
            <w:pPr>
              <w:rPr>
                <w:sz w:val="28"/>
                <w:szCs w:val="28"/>
              </w:rPr>
            </w:pPr>
          </w:p>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4F760F">
            <w:pPr>
              <w:rPr>
                <w:sz w:val="28"/>
                <w:szCs w:val="28"/>
              </w:rPr>
            </w:pPr>
            <w:r>
              <w:rPr>
                <w:sz w:val="28"/>
                <w:szCs w:val="28"/>
              </w:rPr>
              <w:t xml:space="preserve"> §95, выучить конспект</w:t>
            </w:r>
          </w:p>
        </w:tc>
      </w:tr>
      <w:tr w:rsidR="00726DCC" w:rsidRPr="00DE5A0A" w:rsidTr="005F6D34">
        <w:tc>
          <w:tcPr>
            <w:tcW w:w="675" w:type="dxa"/>
          </w:tcPr>
          <w:p w:rsidR="00726DCC" w:rsidRPr="00032DBA" w:rsidRDefault="00726DCC" w:rsidP="00C80B7D">
            <w:pPr>
              <w:tabs>
                <w:tab w:val="left" w:pos="6420"/>
              </w:tabs>
              <w:rPr>
                <w:sz w:val="28"/>
                <w:szCs w:val="28"/>
              </w:rPr>
            </w:pPr>
            <w:r>
              <w:rPr>
                <w:sz w:val="28"/>
                <w:szCs w:val="28"/>
              </w:rPr>
              <w:t>46</w:t>
            </w:r>
          </w:p>
        </w:tc>
        <w:tc>
          <w:tcPr>
            <w:tcW w:w="4536" w:type="dxa"/>
          </w:tcPr>
          <w:p w:rsidR="00726DCC" w:rsidRPr="00032DBA" w:rsidRDefault="00726DCC" w:rsidP="00C419D0">
            <w:pPr>
              <w:tabs>
                <w:tab w:val="left" w:pos="6420"/>
              </w:tabs>
              <w:rPr>
                <w:sz w:val="28"/>
                <w:szCs w:val="28"/>
              </w:rPr>
            </w:pPr>
            <w:r>
              <w:rPr>
                <w:sz w:val="28"/>
                <w:szCs w:val="28"/>
              </w:rPr>
              <w:t xml:space="preserve">Конденсаторы.  </w:t>
            </w:r>
          </w:p>
        </w:tc>
        <w:tc>
          <w:tcPr>
            <w:tcW w:w="1134" w:type="dxa"/>
            <w:gridSpan w:val="2"/>
          </w:tcPr>
          <w:p w:rsidR="00726DCC" w:rsidRPr="00032DBA" w:rsidRDefault="00726DCC" w:rsidP="00C80B7D">
            <w:pPr>
              <w:tabs>
                <w:tab w:val="left" w:pos="6420"/>
              </w:tabs>
              <w:rPr>
                <w:sz w:val="28"/>
                <w:szCs w:val="28"/>
              </w:rPr>
            </w:pPr>
            <w:r w:rsidRPr="00032DBA">
              <w:rPr>
                <w:sz w:val="28"/>
                <w:szCs w:val="28"/>
              </w:rPr>
              <w:t>1</w:t>
            </w:r>
          </w:p>
        </w:tc>
        <w:tc>
          <w:tcPr>
            <w:tcW w:w="1276" w:type="dxa"/>
          </w:tcPr>
          <w:p w:rsidR="00726DCC" w:rsidRPr="00DE5A0A" w:rsidRDefault="00726DCC" w:rsidP="00361651">
            <w:pPr>
              <w:rPr>
                <w:sz w:val="28"/>
                <w:szCs w:val="28"/>
              </w:rPr>
            </w:pPr>
          </w:p>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C80B7D">
            <w:pPr>
              <w:jc w:val="center"/>
              <w:rPr>
                <w:sz w:val="28"/>
                <w:szCs w:val="28"/>
              </w:rPr>
            </w:pPr>
            <w:r>
              <w:rPr>
                <w:sz w:val="28"/>
                <w:szCs w:val="28"/>
              </w:rPr>
              <w:t>Компьютер. Экран. Проектор. Учебник.</w:t>
            </w:r>
          </w:p>
        </w:tc>
        <w:tc>
          <w:tcPr>
            <w:tcW w:w="2268" w:type="dxa"/>
          </w:tcPr>
          <w:p w:rsidR="00726DCC" w:rsidRPr="00DE5A0A" w:rsidRDefault="00726DCC" w:rsidP="0099539D">
            <w:pPr>
              <w:rPr>
                <w:sz w:val="28"/>
                <w:szCs w:val="28"/>
              </w:rPr>
            </w:pPr>
            <w:r>
              <w:rPr>
                <w:sz w:val="28"/>
                <w:szCs w:val="28"/>
              </w:rPr>
              <w:t xml:space="preserve"> § 102, упр.№ 18(1-2).</w:t>
            </w:r>
          </w:p>
        </w:tc>
      </w:tr>
      <w:tr w:rsidR="00726DCC" w:rsidRPr="00DE5A0A" w:rsidTr="00D327F2">
        <w:tc>
          <w:tcPr>
            <w:tcW w:w="14992" w:type="dxa"/>
            <w:gridSpan w:val="8"/>
          </w:tcPr>
          <w:p w:rsidR="00726DCC" w:rsidRPr="00C61A2E" w:rsidRDefault="00726DCC" w:rsidP="00AB385F">
            <w:pPr>
              <w:rPr>
                <w:b/>
                <w:sz w:val="32"/>
                <w:szCs w:val="32"/>
              </w:rPr>
            </w:pPr>
            <w:r w:rsidRPr="00C61A2E">
              <w:rPr>
                <w:b/>
                <w:sz w:val="32"/>
                <w:szCs w:val="32"/>
              </w:rPr>
              <w:t>Законы постоянного тока.</w:t>
            </w:r>
            <w:r>
              <w:rPr>
                <w:b/>
                <w:sz w:val="32"/>
                <w:szCs w:val="32"/>
              </w:rPr>
              <w:t xml:space="preserve">                 5</w:t>
            </w:r>
          </w:p>
        </w:tc>
      </w:tr>
      <w:tr w:rsidR="00726DCC" w:rsidRPr="00DE5A0A" w:rsidTr="005F6D34">
        <w:tc>
          <w:tcPr>
            <w:tcW w:w="675" w:type="dxa"/>
          </w:tcPr>
          <w:p w:rsidR="00726DCC" w:rsidRPr="00032DBA" w:rsidRDefault="00726DCC" w:rsidP="00C80B7D">
            <w:pPr>
              <w:tabs>
                <w:tab w:val="left" w:pos="6420"/>
              </w:tabs>
              <w:rPr>
                <w:sz w:val="28"/>
                <w:szCs w:val="28"/>
              </w:rPr>
            </w:pPr>
            <w:r>
              <w:rPr>
                <w:sz w:val="28"/>
                <w:szCs w:val="28"/>
              </w:rPr>
              <w:lastRenderedPageBreak/>
              <w:t>47</w:t>
            </w:r>
          </w:p>
        </w:tc>
        <w:tc>
          <w:tcPr>
            <w:tcW w:w="4536" w:type="dxa"/>
          </w:tcPr>
          <w:p w:rsidR="00726DCC" w:rsidRPr="00032DBA" w:rsidRDefault="00726DCC" w:rsidP="00C80B7D">
            <w:pPr>
              <w:tabs>
                <w:tab w:val="left" w:pos="6420"/>
              </w:tabs>
              <w:rPr>
                <w:sz w:val="28"/>
                <w:szCs w:val="28"/>
              </w:rPr>
            </w:pPr>
            <w:r w:rsidRPr="00056B14">
              <w:rPr>
                <w:sz w:val="28"/>
                <w:szCs w:val="28"/>
              </w:rPr>
              <w:t>Условия, необходим</w:t>
            </w:r>
            <w:r>
              <w:rPr>
                <w:sz w:val="28"/>
                <w:szCs w:val="28"/>
              </w:rPr>
              <w:t>ые для возникновения и поддержа</w:t>
            </w:r>
            <w:r w:rsidRPr="00056B14">
              <w:rPr>
                <w:sz w:val="28"/>
                <w:szCs w:val="28"/>
              </w:rPr>
              <w:t>ния электрического тока</w:t>
            </w:r>
          </w:p>
        </w:tc>
        <w:tc>
          <w:tcPr>
            <w:tcW w:w="1134" w:type="dxa"/>
            <w:gridSpan w:val="2"/>
          </w:tcPr>
          <w:p w:rsidR="00726DCC" w:rsidRPr="00032DBA" w:rsidRDefault="00726DCC" w:rsidP="00C80B7D">
            <w:pPr>
              <w:tabs>
                <w:tab w:val="left" w:pos="6420"/>
              </w:tabs>
              <w:rPr>
                <w:sz w:val="28"/>
                <w:szCs w:val="28"/>
              </w:rPr>
            </w:pPr>
            <w:r w:rsidRPr="00032DBA">
              <w:rPr>
                <w:sz w:val="28"/>
                <w:szCs w:val="28"/>
              </w:rPr>
              <w:t>1</w:t>
            </w:r>
          </w:p>
        </w:tc>
        <w:tc>
          <w:tcPr>
            <w:tcW w:w="1276" w:type="dxa"/>
          </w:tcPr>
          <w:p w:rsidR="00726DCC" w:rsidRPr="00DE5A0A" w:rsidRDefault="00726DCC" w:rsidP="00361651">
            <w:pPr>
              <w:rPr>
                <w:sz w:val="28"/>
                <w:szCs w:val="28"/>
              </w:rPr>
            </w:pPr>
          </w:p>
        </w:tc>
        <w:tc>
          <w:tcPr>
            <w:tcW w:w="2552" w:type="dxa"/>
          </w:tcPr>
          <w:p w:rsidR="00726DCC" w:rsidRPr="00DE5A0A" w:rsidRDefault="00726DCC" w:rsidP="00361651">
            <w:pPr>
              <w:rPr>
                <w:sz w:val="28"/>
                <w:szCs w:val="28"/>
              </w:rPr>
            </w:pPr>
            <w:r>
              <w:rPr>
                <w:sz w:val="28"/>
                <w:szCs w:val="28"/>
              </w:rPr>
              <w:t>Лекция</w:t>
            </w:r>
          </w:p>
        </w:tc>
        <w:tc>
          <w:tcPr>
            <w:tcW w:w="2551" w:type="dxa"/>
          </w:tcPr>
          <w:p w:rsidR="00726DCC" w:rsidRPr="00DE5A0A" w:rsidRDefault="00726DCC" w:rsidP="00A237C2">
            <w:pPr>
              <w:jc w:val="center"/>
              <w:rPr>
                <w:sz w:val="28"/>
                <w:szCs w:val="28"/>
              </w:rPr>
            </w:pPr>
            <w:r>
              <w:rPr>
                <w:sz w:val="28"/>
                <w:szCs w:val="28"/>
              </w:rPr>
              <w:t>Компьютер. Экран. Проектор. Учебник.</w:t>
            </w:r>
          </w:p>
        </w:tc>
        <w:tc>
          <w:tcPr>
            <w:tcW w:w="2268" w:type="dxa"/>
          </w:tcPr>
          <w:p w:rsidR="00726DCC" w:rsidRPr="00DE5A0A" w:rsidRDefault="00726DCC" w:rsidP="007C6FD3">
            <w:pPr>
              <w:rPr>
                <w:sz w:val="28"/>
                <w:szCs w:val="28"/>
              </w:rPr>
            </w:pPr>
            <w:r>
              <w:rPr>
                <w:sz w:val="28"/>
                <w:szCs w:val="28"/>
              </w:rPr>
              <w:t>§ 104-105, ответить на вопросы</w:t>
            </w:r>
          </w:p>
        </w:tc>
      </w:tr>
      <w:tr w:rsidR="00726DCC" w:rsidRPr="00DE5A0A" w:rsidTr="005F6D34">
        <w:tc>
          <w:tcPr>
            <w:tcW w:w="675" w:type="dxa"/>
          </w:tcPr>
          <w:p w:rsidR="00726DCC" w:rsidRPr="00032DBA" w:rsidRDefault="00726DCC" w:rsidP="00C80B7D">
            <w:pPr>
              <w:tabs>
                <w:tab w:val="left" w:pos="6420"/>
              </w:tabs>
              <w:rPr>
                <w:sz w:val="28"/>
                <w:szCs w:val="28"/>
              </w:rPr>
            </w:pPr>
            <w:r>
              <w:rPr>
                <w:sz w:val="28"/>
                <w:szCs w:val="28"/>
              </w:rPr>
              <w:t>48</w:t>
            </w:r>
          </w:p>
        </w:tc>
        <w:tc>
          <w:tcPr>
            <w:tcW w:w="4536" w:type="dxa"/>
          </w:tcPr>
          <w:p w:rsidR="00726DCC" w:rsidRPr="00032DBA" w:rsidRDefault="00726DCC" w:rsidP="00C80B7D">
            <w:pPr>
              <w:tabs>
                <w:tab w:val="left" w:pos="6420"/>
              </w:tabs>
              <w:rPr>
                <w:sz w:val="28"/>
                <w:szCs w:val="28"/>
              </w:rPr>
            </w:pPr>
            <w:r w:rsidRPr="00F60C68">
              <w:rPr>
                <w:sz w:val="28"/>
                <w:szCs w:val="28"/>
              </w:rPr>
              <w:t>Сила тока и плотность тока</w:t>
            </w:r>
          </w:p>
        </w:tc>
        <w:tc>
          <w:tcPr>
            <w:tcW w:w="1134" w:type="dxa"/>
            <w:gridSpan w:val="2"/>
          </w:tcPr>
          <w:p w:rsidR="00726DCC" w:rsidRPr="00032DBA" w:rsidRDefault="00726DCC" w:rsidP="00C80B7D">
            <w:pPr>
              <w:tabs>
                <w:tab w:val="left" w:pos="6420"/>
              </w:tabs>
              <w:rPr>
                <w:sz w:val="28"/>
                <w:szCs w:val="28"/>
              </w:rPr>
            </w:pPr>
            <w:r w:rsidRPr="00032DBA">
              <w:rPr>
                <w:sz w:val="28"/>
                <w:szCs w:val="28"/>
              </w:rPr>
              <w:t>1</w:t>
            </w:r>
          </w:p>
        </w:tc>
        <w:tc>
          <w:tcPr>
            <w:tcW w:w="1276" w:type="dxa"/>
          </w:tcPr>
          <w:p w:rsidR="00726DCC" w:rsidRPr="00DE5A0A" w:rsidRDefault="00726DCC" w:rsidP="00361651">
            <w:pPr>
              <w:rPr>
                <w:sz w:val="28"/>
                <w:szCs w:val="28"/>
              </w:rPr>
            </w:pPr>
          </w:p>
        </w:tc>
        <w:tc>
          <w:tcPr>
            <w:tcW w:w="2552" w:type="dxa"/>
          </w:tcPr>
          <w:p w:rsidR="00726DCC" w:rsidRPr="00DE5A0A" w:rsidRDefault="00726DCC" w:rsidP="00A237C2">
            <w:pPr>
              <w:rPr>
                <w:sz w:val="28"/>
                <w:szCs w:val="28"/>
              </w:rPr>
            </w:pPr>
            <w:r>
              <w:rPr>
                <w:sz w:val="28"/>
                <w:szCs w:val="28"/>
              </w:rPr>
              <w:t>Комбинированный</w:t>
            </w:r>
          </w:p>
        </w:tc>
        <w:tc>
          <w:tcPr>
            <w:tcW w:w="2551" w:type="dxa"/>
          </w:tcPr>
          <w:p w:rsidR="00726DCC" w:rsidRPr="00DE5A0A" w:rsidRDefault="00726DCC" w:rsidP="00A237C2">
            <w:pPr>
              <w:jc w:val="center"/>
              <w:rPr>
                <w:sz w:val="28"/>
                <w:szCs w:val="28"/>
              </w:rPr>
            </w:pPr>
            <w:r>
              <w:rPr>
                <w:sz w:val="28"/>
                <w:szCs w:val="28"/>
              </w:rPr>
              <w:t>Компьютер. Экран. Проектор. Учебник.</w:t>
            </w:r>
          </w:p>
        </w:tc>
        <w:tc>
          <w:tcPr>
            <w:tcW w:w="2268" w:type="dxa"/>
          </w:tcPr>
          <w:p w:rsidR="00726DCC" w:rsidRPr="00DE5A0A" w:rsidRDefault="00726DCC" w:rsidP="00AB385F">
            <w:pPr>
              <w:rPr>
                <w:sz w:val="28"/>
                <w:szCs w:val="28"/>
              </w:rPr>
            </w:pPr>
            <w:r>
              <w:rPr>
                <w:sz w:val="28"/>
                <w:szCs w:val="28"/>
              </w:rPr>
              <w:t>Выучить конспект</w:t>
            </w:r>
          </w:p>
        </w:tc>
      </w:tr>
      <w:tr w:rsidR="00726DCC" w:rsidRPr="00DE5A0A" w:rsidTr="009C03CB">
        <w:trPr>
          <w:trHeight w:val="1065"/>
        </w:trPr>
        <w:tc>
          <w:tcPr>
            <w:tcW w:w="675" w:type="dxa"/>
          </w:tcPr>
          <w:p w:rsidR="00726DCC" w:rsidRPr="00032DBA" w:rsidRDefault="00726DCC" w:rsidP="00C80B7D">
            <w:pPr>
              <w:tabs>
                <w:tab w:val="left" w:pos="6420"/>
              </w:tabs>
              <w:rPr>
                <w:sz w:val="28"/>
                <w:szCs w:val="28"/>
              </w:rPr>
            </w:pPr>
            <w:r>
              <w:rPr>
                <w:sz w:val="28"/>
                <w:szCs w:val="28"/>
              </w:rPr>
              <w:t>49</w:t>
            </w:r>
          </w:p>
        </w:tc>
        <w:tc>
          <w:tcPr>
            <w:tcW w:w="4536" w:type="dxa"/>
          </w:tcPr>
          <w:p w:rsidR="00726DCC" w:rsidRPr="00F60C68" w:rsidRDefault="00726DCC" w:rsidP="00F60C68">
            <w:pPr>
              <w:tabs>
                <w:tab w:val="left" w:pos="6420"/>
              </w:tabs>
              <w:rPr>
                <w:sz w:val="28"/>
                <w:szCs w:val="28"/>
              </w:rPr>
            </w:pPr>
            <w:r w:rsidRPr="00F60C68">
              <w:rPr>
                <w:sz w:val="28"/>
                <w:szCs w:val="28"/>
              </w:rPr>
              <w:t xml:space="preserve">Закон Ома для участка цепи </w:t>
            </w:r>
          </w:p>
          <w:p w:rsidR="00726DCC" w:rsidRPr="00032DBA" w:rsidRDefault="00726DCC" w:rsidP="00F60C68">
            <w:pPr>
              <w:tabs>
                <w:tab w:val="left" w:pos="6420"/>
              </w:tabs>
              <w:rPr>
                <w:sz w:val="28"/>
                <w:szCs w:val="28"/>
              </w:rPr>
            </w:pPr>
            <w:r w:rsidRPr="00F60C68">
              <w:rPr>
                <w:sz w:val="28"/>
                <w:szCs w:val="28"/>
              </w:rPr>
              <w:t>без  ЭДС</w:t>
            </w:r>
          </w:p>
        </w:tc>
        <w:tc>
          <w:tcPr>
            <w:tcW w:w="1134" w:type="dxa"/>
            <w:gridSpan w:val="2"/>
          </w:tcPr>
          <w:p w:rsidR="00726DCC" w:rsidRPr="00032DBA" w:rsidRDefault="00726DCC" w:rsidP="00C80B7D">
            <w:pPr>
              <w:tabs>
                <w:tab w:val="left" w:pos="6420"/>
              </w:tabs>
              <w:rPr>
                <w:sz w:val="28"/>
                <w:szCs w:val="28"/>
              </w:rPr>
            </w:pPr>
            <w:r w:rsidRPr="00032DBA">
              <w:rPr>
                <w:sz w:val="28"/>
                <w:szCs w:val="28"/>
              </w:rPr>
              <w:t>1</w:t>
            </w:r>
          </w:p>
        </w:tc>
        <w:tc>
          <w:tcPr>
            <w:tcW w:w="1276" w:type="dxa"/>
          </w:tcPr>
          <w:p w:rsidR="00726DCC" w:rsidRPr="00DE5A0A" w:rsidRDefault="00726DCC" w:rsidP="00361651">
            <w:pPr>
              <w:rPr>
                <w:sz w:val="28"/>
                <w:szCs w:val="28"/>
              </w:rPr>
            </w:pPr>
          </w:p>
        </w:tc>
        <w:tc>
          <w:tcPr>
            <w:tcW w:w="2552" w:type="dxa"/>
          </w:tcPr>
          <w:p w:rsidR="00726DCC" w:rsidRPr="00DE5A0A" w:rsidRDefault="00726DCC" w:rsidP="00361651">
            <w:pPr>
              <w:rPr>
                <w:sz w:val="28"/>
                <w:szCs w:val="28"/>
              </w:rPr>
            </w:pPr>
            <w:r>
              <w:rPr>
                <w:sz w:val="28"/>
                <w:szCs w:val="28"/>
              </w:rPr>
              <w:t>Комбинированный</w:t>
            </w:r>
          </w:p>
        </w:tc>
        <w:tc>
          <w:tcPr>
            <w:tcW w:w="2551" w:type="dxa"/>
          </w:tcPr>
          <w:p w:rsidR="00726DCC" w:rsidRPr="00DE5A0A" w:rsidRDefault="00726DCC" w:rsidP="00A237C2">
            <w:pPr>
              <w:jc w:val="center"/>
              <w:rPr>
                <w:sz w:val="28"/>
                <w:szCs w:val="28"/>
              </w:rPr>
            </w:pPr>
            <w:r>
              <w:rPr>
                <w:sz w:val="28"/>
                <w:szCs w:val="28"/>
              </w:rPr>
              <w:t>Компьютер. Экран. Проектор. Учебник.</w:t>
            </w:r>
          </w:p>
        </w:tc>
        <w:tc>
          <w:tcPr>
            <w:tcW w:w="2268" w:type="dxa"/>
          </w:tcPr>
          <w:p w:rsidR="00726DCC" w:rsidRPr="00DE5A0A" w:rsidRDefault="00726DCC" w:rsidP="00BE35F3">
            <w:pPr>
              <w:rPr>
                <w:sz w:val="28"/>
                <w:szCs w:val="28"/>
              </w:rPr>
            </w:pPr>
            <w:r>
              <w:rPr>
                <w:sz w:val="28"/>
                <w:szCs w:val="28"/>
              </w:rPr>
              <w:t xml:space="preserve"> §106-107, выучить конспект.</w:t>
            </w:r>
          </w:p>
        </w:tc>
      </w:tr>
      <w:tr w:rsidR="003B67A1" w:rsidRPr="00DE5A0A" w:rsidTr="005F6D34">
        <w:tc>
          <w:tcPr>
            <w:tcW w:w="675" w:type="dxa"/>
          </w:tcPr>
          <w:p w:rsidR="003B67A1" w:rsidRPr="00567515" w:rsidRDefault="003B67A1" w:rsidP="00C80B7D">
            <w:pPr>
              <w:tabs>
                <w:tab w:val="left" w:pos="6420"/>
              </w:tabs>
              <w:rPr>
                <w:sz w:val="28"/>
                <w:szCs w:val="28"/>
              </w:rPr>
            </w:pPr>
            <w:r>
              <w:rPr>
                <w:sz w:val="28"/>
                <w:szCs w:val="28"/>
              </w:rPr>
              <w:t>50</w:t>
            </w:r>
          </w:p>
        </w:tc>
        <w:tc>
          <w:tcPr>
            <w:tcW w:w="4536" w:type="dxa"/>
          </w:tcPr>
          <w:p w:rsidR="003B67A1" w:rsidRPr="00032DBA" w:rsidRDefault="003B67A1" w:rsidP="00E61CF3">
            <w:pPr>
              <w:tabs>
                <w:tab w:val="left" w:pos="6420"/>
              </w:tabs>
              <w:rPr>
                <w:sz w:val="28"/>
                <w:szCs w:val="28"/>
              </w:rPr>
            </w:pPr>
            <w:r w:rsidRPr="00F60C68">
              <w:rPr>
                <w:sz w:val="28"/>
                <w:szCs w:val="28"/>
              </w:rPr>
              <w:t>Изучение закона Ома для участка цепи, последов</w:t>
            </w:r>
            <w:r>
              <w:rPr>
                <w:sz w:val="28"/>
                <w:szCs w:val="28"/>
              </w:rPr>
              <w:t>ательного и параллельного соеди</w:t>
            </w:r>
            <w:r w:rsidRPr="00F60C68">
              <w:rPr>
                <w:sz w:val="28"/>
                <w:szCs w:val="28"/>
              </w:rPr>
              <w:t>нения проводников.</w:t>
            </w:r>
          </w:p>
        </w:tc>
        <w:tc>
          <w:tcPr>
            <w:tcW w:w="1134" w:type="dxa"/>
            <w:gridSpan w:val="2"/>
          </w:tcPr>
          <w:p w:rsidR="003B67A1" w:rsidRPr="00032DBA" w:rsidRDefault="003B67A1" w:rsidP="00E61CF3">
            <w:pPr>
              <w:tabs>
                <w:tab w:val="left" w:pos="6420"/>
              </w:tabs>
              <w:rPr>
                <w:sz w:val="28"/>
                <w:szCs w:val="28"/>
              </w:rPr>
            </w:pPr>
            <w:r w:rsidRPr="00032DBA">
              <w:rPr>
                <w:sz w:val="28"/>
                <w:szCs w:val="28"/>
              </w:rPr>
              <w:t>1</w:t>
            </w:r>
          </w:p>
        </w:tc>
        <w:tc>
          <w:tcPr>
            <w:tcW w:w="1276" w:type="dxa"/>
          </w:tcPr>
          <w:p w:rsidR="003B67A1" w:rsidRPr="00DE5A0A" w:rsidRDefault="003B67A1" w:rsidP="00E61CF3">
            <w:pPr>
              <w:rPr>
                <w:sz w:val="28"/>
                <w:szCs w:val="28"/>
              </w:rPr>
            </w:pPr>
          </w:p>
        </w:tc>
        <w:tc>
          <w:tcPr>
            <w:tcW w:w="2552" w:type="dxa"/>
          </w:tcPr>
          <w:p w:rsidR="003B67A1" w:rsidRPr="00DE5A0A" w:rsidRDefault="003B67A1" w:rsidP="00E61CF3">
            <w:pPr>
              <w:rPr>
                <w:sz w:val="28"/>
                <w:szCs w:val="28"/>
              </w:rPr>
            </w:pPr>
            <w:r>
              <w:rPr>
                <w:sz w:val="28"/>
                <w:szCs w:val="28"/>
              </w:rPr>
              <w:t>Лабораторная работа №7</w:t>
            </w:r>
          </w:p>
        </w:tc>
        <w:tc>
          <w:tcPr>
            <w:tcW w:w="2551" w:type="dxa"/>
          </w:tcPr>
          <w:p w:rsidR="003B67A1" w:rsidRPr="00DE5A0A" w:rsidRDefault="003B67A1" w:rsidP="00E61CF3">
            <w:pPr>
              <w:jc w:val="center"/>
              <w:rPr>
                <w:sz w:val="28"/>
                <w:szCs w:val="28"/>
              </w:rPr>
            </w:pPr>
            <w:r w:rsidRPr="00FC4582">
              <w:rPr>
                <w:sz w:val="28"/>
                <w:szCs w:val="28"/>
              </w:rPr>
              <w:t>Инструкционная карта, лабораторное оборудование</w:t>
            </w:r>
          </w:p>
        </w:tc>
        <w:tc>
          <w:tcPr>
            <w:tcW w:w="2268" w:type="dxa"/>
          </w:tcPr>
          <w:p w:rsidR="003B67A1" w:rsidRPr="00DE5A0A" w:rsidRDefault="003B67A1" w:rsidP="00E61CF3">
            <w:pPr>
              <w:rPr>
                <w:sz w:val="28"/>
                <w:szCs w:val="28"/>
              </w:rPr>
            </w:pPr>
            <w:r w:rsidRPr="00FC4582">
              <w:rPr>
                <w:sz w:val="28"/>
                <w:szCs w:val="28"/>
              </w:rPr>
              <w:t>Оформить работу</w:t>
            </w:r>
          </w:p>
        </w:tc>
      </w:tr>
      <w:tr w:rsidR="003B67A1" w:rsidRPr="00DE5A0A" w:rsidTr="005F6D34">
        <w:tc>
          <w:tcPr>
            <w:tcW w:w="675" w:type="dxa"/>
          </w:tcPr>
          <w:p w:rsidR="003B67A1" w:rsidRPr="00567515" w:rsidRDefault="003B67A1" w:rsidP="00C80B7D">
            <w:pPr>
              <w:tabs>
                <w:tab w:val="left" w:pos="6420"/>
              </w:tabs>
              <w:rPr>
                <w:sz w:val="28"/>
                <w:szCs w:val="28"/>
              </w:rPr>
            </w:pPr>
            <w:r>
              <w:rPr>
                <w:sz w:val="28"/>
                <w:szCs w:val="28"/>
              </w:rPr>
              <w:t>51</w:t>
            </w:r>
          </w:p>
        </w:tc>
        <w:tc>
          <w:tcPr>
            <w:tcW w:w="4536" w:type="dxa"/>
          </w:tcPr>
          <w:p w:rsidR="003B67A1" w:rsidRPr="00032DBA" w:rsidRDefault="003B67A1" w:rsidP="00E404F3">
            <w:pPr>
              <w:tabs>
                <w:tab w:val="left" w:pos="6420"/>
              </w:tabs>
              <w:rPr>
                <w:sz w:val="28"/>
                <w:szCs w:val="28"/>
              </w:rPr>
            </w:pPr>
            <w:r w:rsidRPr="00006622">
              <w:rPr>
                <w:sz w:val="28"/>
                <w:szCs w:val="28"/>
              </w:rPr>
              <w:t>Тепловое действие тока</w:t>
            </w:r>
          </w:p>
        </w:tc>
        <w:tc>
          <w:tcPr>
            <w:tcW w:w="1134" w:type="dxa"/>
            <w:gridSpan w:val="2"/>
          </w:tcPr>
          <w:p w:rsidR="003B67A1" w:rsidRPr="00032DBA" w:rsidRDefault="003B67A1" w:rsidP="00E404F3">
            <w:pPr>
              <w:tabs>
                <w:tab w:val="left" w:pos="6420"/>
              </w:tabs>
              <w:rPr>
                <w:sz w:val="28"/>
                <w:szCs w:val="28"/>
              </w:rPr>
            </w:pPr>
            <w:r w:rsidRPr="00032DBA">
              <w:rPr>
                <w:sz w:val="28"/>
                <w:szCs w:val="28"/>
              </w:rPr>
              <w:t>1</w:t>
            </w:r>
          </w:p>
        </w:tc>
        <w:tc>
          <w:tcPr>
            <w:tcW w:w="1276" w:type="dxa"/>
          </w:tcPr>
          <w:p w:rsidR="003B67A1" w:rsidRPr="00DE5A0A" w:rsidRDefault="003B67A1" w:rsidP="00E404F3">
            <w:pPr>
              <w:rPr>
                <w:sz w:val="28"/>
                <w:szCs w:val="28"/>
              </w:rPr>
            </w:pPr>
          </w:p>
        </w:tc>
        <w:tc>
          <w:tcPr>
            <w:tcW w:w="2552" w:type="dxa"/>
          </w:tcPr>
          <w:p w:rsidR="003B67A1" w:rsidRPr="00DE5A0A" w:rsidRDefault="003B67A1" w:rsidP="00E404F3">
            <w:pPr>
              <w:rPr>
                <w:sz w:val="28"/>
                <w:szCs w:val="28"/>
              </w:rPr>
            </w:pPr>
            <w:r>
              <w:rPr>
                <w:sz w:val="28"/>
                <w:szCs w:val="28"/>
              </w:rPr>
              <w:t>Лекция</w:t>
            </w:r>
          </w:p>
        </w:tc>
        <w:tc>
          <w:tcPr>
            <w:tcW w:w="2551" w:type="dxa"/>
          </w:tcPr>
          <w:p w:rsidR="003B67A1" w:rsidRPr="00DE5A0A" w:rsidRDefault="003B67A1" w:rsidP="00E404F3">
            <w:pPr>
              <w:jc w:val="center"/>
              <w:rPr>
                <w:sz w:val="28"/>
                <w:szCs w:val="28"/>
              </w:rPr>
            </w:pPr>
            <w:r>
              <w:rPr>
                <w:sz w:val="28"/>
                <w:szCs w:val="28"/>
              </w:rPr>
              <w:t>Компьютер. Экран. Проектор. Учебник.</w:t>
            </w:r>
          </w:p>
        </w:tc>
        <w:tc>
          <w:tcPr>
            <w:tcW w:w="2268" w:type="dxa"/>
            <w:tcBorders>
              <w:top w:val="nil"/>
            </w:tcBorders>
          </w:tcPr>
          <w:p w:rsidR="003B67A1" w:rsidRPr="00DE5A0A" w:rsidRDefault="003B67A1" w:rsidP="00E404F3">
            <w:pPr>
              <w:rPr>
                <w:sz w:val="28"/>
                <w:szCs w:val="28"/>
              </w:rPr>
            </w:pPr>
            <w:r>
              <w:rPr>
                <w:sz w:val="28"/>
                <w:szCs w:val="28"/>
              </w:rPr>
              <w:t>Выучить конспект</w:t>
            </w:r>
          </w:p>
        </w:tc>
      </w:tr>
      <w:tr w:rsidR="003B67A1" w:rsidRPr="00DE5A0A" w:rsidTr="00D327F2">
        <w:tc>
          <w:tcPr>
            <w:tcW w:w="14992" w:type="dxa"/>
            <w:gridSpan w:val="8"/>
          </w:tcPr>
          <w:p w:rsidR="003B67A1" w:rsidRDefault="003B67A1" w:rsidP="005D1E22">
            <w:pPr>
              <w:rPr>
                <w:b/>
                <w:sz w:val="32"/>
                <w:szCs w:val="32"/>
              </w:rPr>
            </w:pPr>
            <w:r w:rsidRPr="00C61A2E">
              <w:rPr>
                <w:b/>
                <w:sz w:val="32"/>
                <w:szCs w:val="32"/>
              </w:rPr>
              <w:t>Электрический ток </w:t>
            </w:r>
            <w:proofErr w:type="gramStart"/>
            <w:r w:rsidRPr="00C61A2E">
              <w:rPr>
                <w:b/>
                <w:sz w:val="32"/>
                <w:szCs w:val="32"/>
              </w:rPr>
              <w:t>в</w:t>
            </w:r>
            <w:proofErr w:type="gramEnd"/>
          </w:p>
          <w:p w:rsidR="003B67A1" w:rsidRPr="00C61A2E" w:rsidRDefault="003B67A1" w:rsidP="005D1E22">
            <w:pPr>
              <w:rPr>
                <w:b/>
                <w:sz w:val="32"/>
                <w:szCs w:val="32"/>
              </w:rPr>
            </w:pPr>
            <w:proofErr w:type="gramStart"/>
            <w:r w:rsidRPr="00C61A2E">
              <w:rPr>
                <w:b/>
                <w:sz w:val="32"/>
                <w:szCs w:val="32"/>
              </w:rPr>
              <w:t>полупроводниках</w:t>
            </w:r>
            <w:proofErr w:type="gramEnd"/>
            <w:r w:rsidRPr="00C61A2E">
              <w:rPr>
                <w:b/>
                <w:sz w:val="32"/>
                <w:szCs w:val="32"/>
              </w:rPr>
              <w:t>.</w:t>
            </w:r>
            <w:r>
              <w:rPr>
                <w:b/>
                <w:sz w:val="32"/>
                <w:szCs w:val="32"/>
              </w:rPr>
              <w:t xml:space="preserve">                                2</w:t>
            </w:r>
          </w:p>
        </w:tc>
      </w:tr>
      <w:tr w:rsidR="003B67A1" w:rsidRPr="00DE5A0A" w:rsidTr="005F6D34">
        <w:trPr>
          <w:trHeight w:val="334"/>
        </w:trPr>
        <w:tc>
          <w:tcPr>
            <w:tcW w:w="675" w:type="dxa"/>
          </w:tcPr>
          <w:p w:rsidR="003B67A1" w:rsidRPr="00567515" w:rsidRDefault="003B67A1" w:rsidP="00C80B7D">
            <w:pPr>
              <w:tabs>
                <w:tab w:val="left" w:pos="6420"/>
              </w:tabs>
              <w:rPr>
                <w:sz w:val="28"/>
                <w:szCs w:val="28"/>
              </w:rPr>
            </w:pPr>
            <w:r>
              <w:rPr>
                <w:sz w:val="28"/>
                <w:szCs w:val="28"/>
              </w:rPr>
              <w:t>52</w:t>
            </w:r>
          </w:p>
        </w:tc>
        <w:tc>
          <w:tcPr>
            <w:tcW w:w="4536" w:type="dxa"/>
          </w:tcPr>
          <w:p w:rsidR="003B67A1" w:rsidRPr="00032DBA" w:rsidRDefault="003B67A1" w:rsidP="00006622">
            <w:pPr>
              <w:tabs>
                <w:tab w:val="left" w:pos="6420"/>
              </w:tabs>
              <w:rPr>
                <w:sz w:val="28"/>
                <w:szCs w:val="28"/>
              </w:rPr>
            </w:pPr>
            <w:r w:rsidRPr="00006622">
              <w:rPr>
                <w:sz w:val="28"/>
                <w:szCs w:val="28"/>
              </w:rPr>
              <w:t>Собстве</w:t>
            </w:r>
            <w:r>
              <w:rPr>
                <w:sz w:val="28"/>
                <w:szCs w:val="28"/>
              </w:rPr>
              <w:t>нная  проводимость  полупровод</w:t>
            </w:r>
            <w:r w:rsidRPr="00006622">
              <w:rPr>
                <w:sz w:val="28"/>
                <w:szCs w:val="28"/>
              </w:rPr>
              <w:t>ников</w:t>
            </w:r>
          </w:p>
        </w:tc>
        <w:tc>
          <w:tcPr>
            <w:tcW w:w="1134" w:type="dxa"/>
            <w:gridSpan w:val="2"/>
          </w:tcPr>
          <w:p w:rsidR="003B67A1" w:rsidRPr="00032DBA" w:rsidRDefault="003B67A1" w:rsidP="00C80B7D">
            <w:pPr>
              <w:tabs>
                <w:tab w:val="left" w:pos="6420"/>
              </w:tabs>
              <w:rPr>
                <w:sz w:val="28"/>
                <w:szCs w:val="28"/>
              </w:rPr>
            </w:pPr>
            <w:r w:rsidRPr="00032DBA">
              <w:rPr>
                <w:sz w:val="28"/>
                <w:szCs w:val="28"/>
              </w:rPr>
              <w:t>1</w:t>
            </w:r>
          </w:p>
        </w:tc>
        <w:tc>
          <w:tcPr>
            <w:tcW w:w="1276" w:type="dxa"/>
          </w:tcPr>
          <w:p w:rsidR="003B67A1" w:rsidRPr="00DE5A0A" w:rsidRDefault="003B67A1" w:rsidP="00361651">
            <w:pPr>
              <w:rPr>
                <w:sz w:val="28"/>
                <w:szCs w:val="28"/>
              </w:rPr>
            </w:pPr>
          </w:p>
        </w:tc>
        <w:tc>
          <w:tcPr>
            <w:tcW w:w="2552" w:type="dxa"/>
          </w:tcPr>
          <w:p w:rsidR="003B67A1" w:rsidRPr="00DE5A0A" w:rsidRDefault="003B67A1" w:rsidP="00361651">
            <w:pPr>
              <w:rPr>
                <w:sz w:val="28"/>
                <w:szCs w:val="28"/>
              </w:rPr>
            </w:pPr>
            <w:r>
              <w:rPr>
                <w:sz w:val="28"/>
                <w:szCs w:val="28"/>
              </w:rPr>
              <w:t>Комбинированный</w:t>
            </w:r>
          </w:p>
        </w:tc>
        <w:tc>
          <w:tcPr>
            <w:tcW w:w="2551" w:type="dxa"/>
          </w:tcPr>
          <w:p w:rsidR="003B67A1" w:rsidRPr="00DE5A0A" w:rsidRDefault="003B67A1" w:rsidP="00C80B7D">
            <w:pPr>
              <w:jc w:val="center"/>
              <w:rPr>
                <w:sz w:val="28"/>
                <w:szCs w:val="28"/>
              </w:rPr>
            </w:pPr>
            <w:r>
              <w:rPr>
                <w:sz w:val="28"/>
                <w:szCs w:val="28"/>
              </w:rPr>
              <w:t>Компьютер. Экран. Проектор. Учебник.</w:t>
            </w:r>
          </w:p>
        </w:tc>
        <w:tc>
          <w:tcPr>
            <w:tcW w:w="2268" w:type="dxa"/>
          </w:tcPr>
          <w:p w:rsidR="003B67A1" w:rsidRPr="00DE5A0A" w:rsidRDefault="003B67A1" w:rsidP="00BE35F3">
            <w:pPr>
              <w:rPr>
                <w:sz w:val="28"/>
                <w:szCs w:val="28"/>
              </w:rPr>
            </w:pPr>
            <w:r>
              <w:rPr>
                <w:sz w:val="28"/>
                <w:szCs w:val="28"/>
              </w:rPr>
              <w:t>§ 111-115, выучить конспект</w:t>
            </w:r>
          </w:p>
        </w:tc>
      </w:tr>
      <w:tr w:rsidR="003B67A1" w:rsidRPr="00DE5A0A" w:rsidTr="005F6D34">
        <w:trPr>
          <w:trHeight w:val="620"/>
        </w:trPr>
        <w:tc>
          <w:tcPr>
            <w:tcW w:w="675" w:type="dxa"/>
          </w:tcPr>
          <w:p w:rsidR="003B67A1" w:rsidRPr="00567515" w:rsidRDefault="003B67A1" w:rsidP="00C80B7D">
            <w:pPr>
              <w:tabs>
                <w:tab w:val="left" w:pos="6420"/>
              </w:tabs>
              <w:rPr>
                <w:sz w:val="28"/>
                <w:szCs w:val="28"/>
              </w:rPr>
            </w:pPr>
            <w:r>
              <w:rPr>
                <w:sz w:val="28"/>
                <w:szCs w:val="28"/>
              </w:rPr>
              <w:t>53</w:t>
            </w:r>
          </w:p>
          <w:p w:rsidR="003B67A1" w:rsidRDefault="003B67A1" w:rsidP="00C80B7D">
            <w:pPr>
              <w:tabs>
                <w:tab w:val="left" w:pos="6420"/>
              </w:tabs>
              <w:rPr>
                <w:sz w:val="28"/>
                <w:szCs w:val="28"/>
              </w:rPr>
            </w:pPr>
          </w:p>
        </w:tc>
        <w:tc>
          <w:tcPr>
            <w:tcW w:w="4536" w:type="dxa"/>
          </w:tcPr>
          <w:p w:rsidR="003B67A1" w:rsidRDefault="003B67A1" w:rsidP="00C80B7D">
            <w:pPr>
              <w:tabs>
                <w:tab w:val="left" w:pos="6420"/>
              </w:tabs>
              <w:rPr>
                <w:sz w:val="28"/>
                <w:szCs w:val="28"/>
              </w:rPr>
            </w:pPr>
            <w:r w:rsidRPr="00006622">
              <w:rPr>
                <w:sz w:val="28"/>
                <w:szCs w:val="28"/>
              </w:rPr>
              <w:t>Полупроводниковые приборы</w:t>
            </w:r>
          </w:p>
        </w:tc>
        <w:tc>
          <w:tcPr>
            <w:tcW w:w="1134" w:type="dxa"/>
            <w:gridSpan w:val="2"/>
          </w:tcPr>
          <w:p w:rsidR="003B67A1" w:rsidRPr="00032DBA" w:rsidRDefault="003B67A1" w:rsidP="00C80B7D">
            <w:pPr>
              <w:tabs>
                <w:tab w:val="left" w:pos="6420"/>
              </w:tabs>
              <w:rPr>
                <w:sz w:val="28"/>
                <w:szCs w:val="28"/>
              </w:rPr>
            </w:pPr>
            <w:r>
              <w:rPr>
                <w:sz w:val="28"/>
                <w:szCs w:val="28"/>
              </w:rPr>
              <w:t>1</w:t>
            </w:r>
          </w:p>
        </w:tc>
        <w:tc>
          <w:tcPr>
            <w:tcW w:w="1276" w:type="dxa"/>
          </w:tcPr>
          <w:p w:rsidR="003B67A1" w:rsidRPr="00DE5A0A" w:rsidRDefault="003B67A1" w:rsidP="00361651">
            <w:pPr>
              <w:rPr>
                <w:sz w:val="28"/>
                <w:szCs w:val="28"/>
              </w:rPr>
            </w:pPr>
          </w:p>
        </w:tc>
        <w:tc>
          <w:tcPr>
            <w:tcW w:w="2552" w:type="dxa"/>
          </w:tcPr>
          <w:p w:rsidR="003B67A1" w:rsidRPr="00DE5A0A" w:rsidRDefault="003B67A1" w:rsidP="00361651">
            <w:pPr>
              <w:rPr>
                <w:sz w:val="28"/>
                <w:szCs w:val="28"/>
              </w:rPr>
            </w:pPr>
            <w:r>
              <w:rPr>
                <w:sz w:val="28"/>
                <w:szCs w:val="28"/>
              </w:rPr>
              <w:t>Комбинированный</w:t>
            </w:r>
          </w:p>
        </w:tc>
        <w:tc>
          <w:tcPr>
            <w:tcW w:w="2551" w:type="dxa"/>
          </w:tcPr>
          <w:p w:rsidR="003B67A1" w:rsidRPr="00DE5A0A" w:rsidRDefault="003B67A1" w:rsidP="00C80B7D">
            <w:pPr>
              <w:jc w:val="center"/>
              <w:rPr>
                <w:sz w:val="28"/>
                <w:szCs w:val="28"/>
              </w:rPr>
            </w:pPr>
            <w:r>
              <w:rPr>
                <w:sz w:val="28"/>
                <w:szCs w:val="28"/>
              </w:rPr>
              <w:t>Компьютер. Экран. Проектор. Учебник.</w:t>
            </w:r>
          </w:p>
        </w:tc>
        <w:tc>
          <w:tcPr>
            <w:tcW w:w="2268" w:type="dxa"/>
          </w:tcPr>
          <w:p w:rsidR="003B67A1" w:rsidRPr="00DE5A0A" w:rsidRDefault="003B67A1" w:rsidP="00BF4BC4">
            <w:pPr>
              <w:rPr>
                <w:sz w:val="28"/>
                <w:szCs w:val="28"/>
              </w:rPr>
            </w:pPr>
            <w:r>
              <w:rPr>
                <w:sz w:val="28"/>
                <w:szCs w:val="28"/>
              </w:rPr>
              <w:t>§ 118-120, выучить конспект</w:t>
            </w:r>
          </w:p>
        </w:tc>
      </w:tr>
      <w:tr w:rsidR="003B67A1" w:rsidRPr="00DE5A0A" w:rsidTr="00D327F2">
        <w:trPr>
          <w:trHeight w:val="620"/>
        </w:trPr>
        <w:tc>
          <w:tcPr>
            <w:tcW w:w="14992" w:type="dxa"/>
            <w:gridSpan w:val="8"/>
          </w:tcPr>
          <w:p w:rsidR="003B67A1" w:rsidRPr="00C61A2E" w:rsidRDefault="003B67A1" w:rsidP="00C61A2E">
            <w:pPr>
              <w:rPr>
                <w:b/>
                <w:sz w:val="32"/>
                <w:szCs w:val="32"/>
              </w:rPr>
            </w:pPr>
            <w:r w:rsidRPr="00C61A2E">
              <w:rPr>
                <w:b/>
                <w:sz w:val="32"/>
                <w:szCs w:val="32"/>
              </w:rPr>
              <w:t>Магнитное поле.</w:t>
            </w:r>
            <w:r>
              <w:rPr>
                <w:b/>
                <w:sz w:val="32"/>
                <w:szCs w:val="32"/>
              </w:rPr>
              <w:t xml:space="preserve">                                  4</w:t>
            </w:r>
          </w:p>
        </w:tc>
      </w:tr>
      <w:tr w:rsidR="003B67A1" w:rsidRPr="00DE5A0A" w:rsidTr="005F6D34">
        <w:tc>
          <w:tcPr>
            <w:tcW w:w="675" w:type="dxa"/>
          </w:tcPr>
          <w:p w:rsidR="003B67A1" w:rsidRPr="00567515" w:rsidRDefault="003B67A1" w:rsidP="00C80B7D">
            <w:pPr>
              <w:tabs>
                <w:tab w:val="left" w:pos="6420"/>
              </w:tabs>
              <w:rPr>
                <w:sz w:val="28"/>
                <w:szCs w:val="28"/>
              </w:rPr>
            </w:pPr>
            <w:r>
              <w:rPr>
                <w:sz w:val="28"/>
                <w:szCs w:val="28"/>
              </w:rPr>
              <w:t>54</w:t>
            </w:r>
          </w:p>
        </w:tc>
        <w:tc>
          <w:tcPr>
            <w:tcW w:w="4536" w:type="dxa"/>
          </w:tcPr>
          <w:p w:rsidR="003B67A1" w:rsidRPr="00032DBA" w:rsidRDefault="003B67A1" w:rsidP="00C80B7D">
            <w:pPr>
              <w:tabs>
                <w:tab w:val="left" w:pos="6420"/>
              </w:tabs>
              <w:rPr>
                <w:sz w:val="28"/>
                <w:szCs w:val="28"/>
              </w:rPr>
            </w:pPr>
            <w:r w:rsidRPr="00006622">
              <w:rPr>
                <w:sz w:val="28"/>
                <w:szCs w:val="28"/>
              </w:rPr>
              <w:t>Вектор индукции магнитного поля</w:t>
            </w:r>
          </w:p>
        </w:tc>
        <w:tc>
          <w:tcPr>
            <w:tcW w:w="1134" w:type="dxa"/>
            <w:gridSpan w:val="2"/>
          </w:tcPr>
          <w:p w:rsidR="003B67A1" w:rsidRPr="00032DBA" w:rsidRDefault="003B67A1" w:rsidP="00C80B7D">
            <w:pPr>
              <w:tabs>
                <w:tab w:val="left" w:pos="6420"/>
              </w:tabs>
              <w:rPr>
                <w:sz w:val="28"/>
                <w:szCs w:val="28"/>
              </w:rPr>
            </w:pPr>
            <w:r w:rsidRPr="00032DBA">
              <w:rPr>
                <w:sz w:val="28"/>
                <w:szCs w:val="28"/>
              </w:rPr>
              <w:t>1</w:t>
            </w:r>
          </w:p>
        </w:tc>
        <w:tc>
          <w:tcPr>
            <w:tcW w:w="1276" w:type="dxa"/>
          </w:tcPr>
          <w:p w:rsidR="003B67A1" w:rsidRPr="00DE5A0A" w:rsidRDefault="003B67A1" w:rsidP="00361651">
            <w:pPr>
              <w:rPr>
                <w:sz w:val="28"/>
                <w:szCs w:val="28"/>
              </w:rPr>
            </w:pPr>
          </w:p>
        </w:tc>
        <w:tc>
          <w:tcPr>
            <w:tcW w:w="2552" w:type="dxa"/>
          </w:tcPr>
          <w:p w:rsidR="003B67A1" w:rsidRPr="00DE5A0A" w:rsidRDefault="003B67A1" w:rsidP="00361651">
            <w:pPr>
              <w:rPr>
                <w:sz w:val="28"/>
                <w:szCs w:val="28"/>
              </w:rPr>
            </w:pPr>
            <w:r>
              <w:rPr>
                <w:sz w:val="28"/>
                <w:szCs w:val="28"/>
              </w:rPr>
              <w:t>Лекция</w:t>
            </w:r>
          </w:p>
        </w:tc>
        <w:tc>
          <w:tcPr>
            <w:tcW w:w="2551" w:type="dxa"/>
          </w:tcPr>
          <w:p w:rsidR="003B67A1" w:rsidRPr="00DE5A0A" w:rsidRDefault="003B67A1" w:rsidP="00C80B7D">
            <w:pPr>
              <w:jc w:val="center"/>
              <w:rPr>
                <w:sz w:val="28"/>
                <w:szCs w:val="28"/>
              </w:rPr>
            </w:pPr>
            <w:r>
              <w:rPr>
                <w:sz w:val="28"/>
                <w:szCs w:val="28"/>
              </w:rPr>
              <w:t xml:space="preserve">Компьютер. Экран. </w:t>
            </w:r>
            <w:r>
              <w:rPr>
                <w:sz w:val="28"/>
                <w:szCs w:val="28"/>
              </w:rPr>
              <w:lastRenderedPageBreak/>
              <w:t>Проектор. Учебник.</w:t>
            </w:r>
          </w:p>
        </w:tc>
        <w:tc>
          <w:tcPr>
            <w:tcW w:w="2268" w:type="dxa"/>
          </w:tcPr>
          <w:p w:rsidR="003B67A1" w:rsidRPr="00DE5A0A" w:rsidRDefault="003B67A1" w:rsidP="00BF4BC4">
            <w:pPr>
              <w:jc w:val="center"/>
              <w:rPr>
                <w:sz w:val="28"/>
                <w:szCs w:val="28"/>
              </w:rPr>
            </w:pPr>
            <w:r>
              <w:rPr>
                <w:sz w:val="28"/>
                <w:szCs w:val="28"/>
              </w:rPr>
              <w:lastRenderedPageBreak/>
              <w:t xml:space="preserve">§1, ответить на </w:t>
            </w:r>
            <w:r>
              <w:rPr>
                <w:sz w:val="28"/>
                <w:szCs w:val="28"/>
              </w:rPr>
              <w:lastRenderedPageBreak/>
              <w:t xml:space="preserve">вопросы </w:t>
            </w:r>
          </w:p>
        </w:tc>
      </w:tr>
      <w:tr w:rsidR="003B67A1" w:rsidRPr="00DE5A0A" w:rsidTr="005F6D34">
        <w:tc>
          <w:tcPr>
            <w:tcW w:w="675" w:type="dxa"/>
          </w:tcPr>
          <w:p w:rsidR="003B67A1" w:rsidRPr="00567515" w:rsidRDefault="003B67A1" w:rsidP="00C80B7D">
            <w:pPr>
              <w:tabs>
                <w:tab w:val="left" w:pos="6420"/>
              </w:tabs>
              <w:rPr>
                <w:sz w:val="28"/>
                <w:szCs w:val="28"/>
              </w:rPr>
            </w:pPr>
            <w:r>
              <w:rPr>
                <w:sz w:val="28"/>
                <w:szCs w:val="28"/>
              </w:rPr>
              <w:lastRenderedPageBreak/>
              <w:t>55</w:t>
            </w:r>
          </w:p>
        </w:tc>
        <w:tc>
          <w:tcPr>
            <w:tcW w:w="4536" w:type="dxa"/>
          </w:tcPr>
          <w:p w:rsidR="003B67A1" w:rsidRPr="00032DBA" w:rsidRDefault="003B67A1" w:rsidP="00C80B7D">
            <w:pPr>
              <w:tabs>
                <w:tab w:val="left" w:pos="6420"/>
              </w:tabs>
              <w:rPr>
                <w:sz w:val="28"/>
                <w:szCs w:val="28"/>
              </w:rPr>
            </w:pPr>
            <w:r w:rsidRPr="00006622">
              <w:rPr>
                <w:sz w:val="28"/>
                <w:szCs w:val="28"/>
              </w:rPr>
              <w:t>Закон Ампера</w:t>
            </w:r>
          </w:p>
        </w:tc>
        <w:tc>
          <w:tcPr>
            <w:tcW w:w="1134" w:type="dxa"/>
            <w:gridSpan w:val="2"/>
          </w:tcPr>
          <w:p w:rsidR="003B67A1" w:rsidRPr="00032DBA" w:rsidRDefault="003B67A1" w:rsidP="00C80B7D">
            <w:pPr>
              <w:tabs>
                <w:tab w:val="left" w:pos="6420"/>
              </w:tabs>
              <w:rPr>
                <w:sz w:val="28"/>
                <w:szCs w:val="28"/>
              </w:rPr>
            </w:pPr>
            <w:r w:rsidRPr="00032DBA">
              <w:rPr>
                <w:sz w:val="28"/>
                <w:szCs w:val="28"/>
              </w:rPr>
              <w:t>1</w:t>
            </w:r>
          </w:p>
        </w:tc>
        <w:tc>
          <w:tcPr>
            <w:tcW w:w="1276" w:type="dxa"/>
          </w:tcPr>
          <w:p w:rsidR="003B67A1" w:rsidRPr="00DE5A0A" w:rsidRDefault="003B67A1" w:rsidP="00361651">
            <w:pPr>
              <w:rPr>
                <w:sz w:val="28"/>
                <w:szCs w:val="28"/>
              </w:rPr>
            </w:pPr>
          </w:p>
        </w:tc>
        <w:tc>
          <w:tcPr>
            <w:tcW w:w="2552" w:type="dxa"/>
          </w:tcPr>
          <w:p w:rsidR="003B67A1" w:rsidRPr="00DE5A0A" w:rsidRDefault="003B67A1" w:rsidP="00361651">
            <w:pPr>
              <w:rPr>
                <w:sz w:val="28"/>
                <w:szCs w:val="28"/>
              </w:rPr>
            </w:pPr>
            <w:r>
              <w:rPr>
                <w:sz w:val="28"/>
                <w:szCs w:val="28"/>
              </w:rPr>
              <w:t>Комбинированный</w:t>
            </w:r>
          </w:p>
        </w:tc>
        <w:tc>
          <w:tcPr>
            <w:tcW w:w="2551" w:type="dxa"/>
          </w:tcPr>
          <w:p w:rsidR="003B67A1" w:rsidRPr="00DE5A0A" w:rsidRDefault="003B67A1" w:rsidP="00C80B7D">
            <w:pPr>
              <w:jc w:val="center"/>
              <w:rPr>
                <w:sz w:val="28"/>
                <w:szCs w:val="28"/>
              </w:rPr>
            </w:pPr>
            <w:r>
              <w:rPr>
                <w:sz w:val="28"/>
                <w:szCs w:val="28"/>
              </w:rPr>
              <w:t>Компьютер. Экран. Проектор. Учебник.</w:t>
            </w:r>
          </w:p>
        </w:tc>
        <w:tc>
          <w:tcPr>
            <w:tcW w:w="2268" w:type="dxa"/>
          </w:tcPr>
          <w:p w:rsidR="003B67A1" w:rsidRPr="00DE5A0A" w:rsidRDefault="003B67A1" w:rsidP="00BF4BC4">
            <w:pPr>
              <w:jc w:val="center"/>
              <w:rPr>
                <w:sz w:val="28"/>
                <w:szCs w:val="28"/>
              </w:rPr>
            </w:pPr>
            <w:r>
              <w:rPr>
                <w:sz w:val="28"/>
                <w:szCs w:val="28"/>
              </w:rPr>
              <w:t>§4-5, выучить конспект</w:t>
            </w:r>
          </w:p>
        </w:tc>
      </w:tr>
      <w:tr w:rsidR="003B67A1" w:rsidRPr="00DE5A0A" w:rsidTr="005F6D34">
        <w:tc>
          <w:tcPr>
            <w:tcW w:w="675" w:type="dxa"/>
          </w:tcPr>
          <w:p w:rsidR="003B67A1" w:rsidRPr="00567515" w:rsidRDefault="003B67A1" w:rsidP="00C80B7D">
            <w:pPr>
              <w:tabs>
                <w:tab w:val="left" w:pos="6420"/>
              </w:tabs>
              <w:rPr>
                <w:sz w:val="28"/>
                <w:szCs w:val="28"/>
              </w:rPr>
            </w:pPr>
            <w:r>
              <w:rPr>
                <w:sz w:val="28"/>
                <w:szCs w:val="28"/>
              </w:rPr>
              <w:t>56</w:t>
            </w:r>
          </w:p>
        </w:tc>
        <w:tc>
          <w:tcPr>
            <w:tcW w:w="4536" w:type="dxa"/>
          </w:tcPr>
          <w:p w:rsidR="003B67A1" w:rsidRPr="00032DBA" w:rsidRDefault="003B67A1" w:rsidP="00006622">
            <w:pPr>
              <w:tabs>
                <w:tab w:val="left" w:pos="6420"/>
              </w:tabs>
              <w:rPr>
                <w:sz w:val="28"/>
                <w:szCs w:val="28"/>
              </w:rPr>
            </w:pPr>
            <w:r>
              <w:rPr>
                <w:sz w:val="28"/>
                <w:szCs w:val="28"/>
              </w:rPr>
              <w:t>Магнит</w:t>
            </w:r>
            <w:r w:rsidRPr="00006622">
              <w:rPr>
                <w:sz w:val="28"/>
                <w:szCs w:val="28"/>
              </w:rPr>
              <w:t>ный поток</w:t>
            </w:r>
          </w:p>
        </w:tc>
        <w:tc>
          <w:tcPr>
            <w:tcW w:w="1134" w:type="dxa"/>
            <w:gridSpan w:val="2"/>
          </w:tcPr>
          <w:p w:rsidR="003B67A1" w:rsidRPr="00032DBA" w:rsidRDefault="003B67A1" w:rsidP="00C80B7D">
            <w:pPr>
              <w:tabs>
                <w:tab w:val="left" w:pos="6420"/>
              </w:tabs>
              <w:rPr>
                <w:sz w:val="28"/>
                <w:szCs w:val="28"/>
              </w:rPr>
            </w:pPr>
            <w:r w:rsidRPr="00032DBA">
              <w:rPr>
                <w:sz w:val="28"/>
                <w:szCs w:val="28"/>
              </w:rPr>
              <w:t>1</w:t>
            </w:r>
          </w:p>
        </w:tc>
        <w:tc>
          <w:tcPr>
            <w:tcW w:w="1276" w:type="dxa"/>
          </w:tcPr>
          <w:p w:rsidR="003B67A1" w:rsidRPr="00DE5A0A" w:rsidRDefault="003B67A1" w:rsidP="00361651">
            <w:pPr>
              <w:rPr>
                <w:sz w:val="28"/>
                <w:szCs w:val="28"/>
              </w:rPr>
            </w:pPr>
          </w:p>
        </w:tc>
        <w:tc>
          <w:tcPr>
            <w:tcW w:w="2552" w:type="dxa"/>
          </w:tcPr>
          <w:p w:rsidR="003B67A1" w:rsidRPr="00DE5A0A" w:rsidRDefault="003B67A1" w:rsidP="00361651">
            <w:pPr>
              <w:rPr>
                <w:sz w:val="28"/>
                <w:szCs w:val="28"/>
              </w:rPr>
            </w:pPr>
            <w:r>
              <w:rPr>
                <w:sz w:val="28"/>
                <w:szCs w:val="28"/>
              </w:rPr>
              <w:t>Комбинированный</w:t>
            </w:r>
          </w:p>
        </w:tc>
        <w:tc>
          <w:tcPr>
            <w:tcW w:w="2551" w:type="dxa"/>
          </w:tcPr>
          <w:p w:rsidR="003B67A1" w:rsidRPr="00DE5A0A" w:rsidRDefault="003B67A1" w:rsidP="00C80B7D">
            <w:pPr>
              <w:jc w:val="center"/>
              <w:rPr>
                <w:sz w:val="28"/>
                <w:szCs w:val="28"/>
              </w:rPr>
            </w:pPr>
            <w:r>
              <w:rPr>
                <w:sz w:val="28"/>
                <w:szCs w:val="28"/>
              </w:rPr>
              <w:t>Компьютер. Экран. Проектор. Учебник.</w:t>
            </w:r>
          </w:p>
        </w:tc>
        <w:tc>
          <w:tcPr>
            <w:tcW w:w="2268" w:type="dxa"/>
          </w:tcPr>
          <w:p w:rsidR="003B67A1" w:rsidRPr="00DE5A0A" w:rsidRDefault="003B67A1" w:rsidP="00C80B7D">
            <w:pPr>
              <w:jc w:val="center"/>
              <w:rPr>
                <w:sz w:val="28"/>
                <w:szCs w:val="28"/>
              </w:rPr>
            </w:pPr>
            <w:r>
              <w:rPr>
                <w:sz w:val="28"/>
                <w:szCs w:val="28"/>
              </w:rPr>
              <w:t>§9, выучить конспект.</w:t>
            </w:r>
          </w:p>
        </w:tc>
      </w:tr>
      <w:tr w:rsidR="003B67A1" w:rsidRPr="00DE5A0A" w:rsidTr="005F6D34">
        <w:trPr>
          <w:trHeight w:val="787"/>
        </w:trPr>
        <w:tc>
          <w:tcPr>
            <w:tcW w:w="675" w:type="dxa"/>
          </w:tcPr>
          <w:p w:rsidR="003B67A1" w:rsidRPr="00567515" w:rsidRDefault="003B67A1" w:rsidP="00C80B7D">
            <w:pPr>
              <w:tabs>
                <w:tab w:val="left" w:pos="6420"/>
              </w:tabs>
              <w:rPr>
                <w:sz w:val="28"/>
                <w:szCs w:val="28"/>
              </w:rPr>
            </w:pPr>
            <w:r>
              <w:rPr>
                <w:sz w:val="28"/>
                <w:szCs w:val="28"/>
              </w:rPr>
              <w:t>57</w:t>
            </w:r>
          </w:p>
        </w:tc>
        <w:tc>
          <w:tcPr>
            <w:tcW w:w="4536" w:type="dxa"/>
          </w:tcPr>
          <w:p w:rsidR="003B67A1" w:rsidRPr="00C419D0" w:rsidRDefault="003B67A1" w:rsidP="005966F7">
            <w:pPr>
              <w:tabs>
                <w:tab w:val="left" w:pos="6420"/>
              </w:tabs>
              <w:rPr>
                <w:sz w:val="28"/>
                <w:szCs w:val="28"/>
              </w:rPr>
            </w:pPr>
            <w:r w:rsidRPr="00C419D0">
              <w:rPr>
                <w:sz w:val="28"/>
                <w:szCs w:val="28"/>
              </w:rPr>
              <w:t xml:space="preserve">  Сила  Лоренца</w:t>
            </w:r>
          </w:p>
        </w:tc>
        <w:tc>
          <w:tcPr>
            <w:tcW w:w="1134" w:type="dxa"/>
            <w:gridSpan w:val="2"/>
          </w:tcPr>
          <w:p w:rsidR="003B67A1" w:rsidRPr="00032DBA" w:rsidRDefault="003B67A1" w:rsidP="00C80B7D">
            <w:pPr>
              <w:tabs>
                <w:tab w:val="left" w:pos="6420"/>
              </w:tabs>
              <w:rPr>
                <w:sz w:val="28"/>
                <w:szCs w:val="28"/>
              </w:rPr>
            </w:pPr>
            <w:r>
              <w:rPr>
                <w:sz w:val="28"/>
                <w:szCs w:val="28"/>
              </w:rPr>
              <w:t>1</w:t>
            </w:r>
          </w:p>
        </w:tc>
        <w:tc>
          <w:tcPr>
            <w:tcW w:w="1276" w:type="dxa"/>
          </w:tcPr>
          <w:p w:rsidR="003B67A1" w:rsidRPr="00DE5A0A" w:rsidRDefault="003B67A1" w:rsidP="00361651">
            <w:pPr>
              <w:rPr>
                <w:sz w:val="28"/>
                <w:szCs w:val="28"/>
              </w:rPr>
            </w:pPr>
          </w:p>
        </w:tc>
        <w:tc>
          <w:tcPr>
            <w:tcW w:w="2552" w:type="dxa"/>
          </w:tcPr>
          <w:p w:rsidR="003B67A1" w:rsidRDefault="003B67A1" w:rsidP="00D70316">
            <w:pPr>
              <w:rPr>
                <w:sz w:val="28"/>
                <w:szCs w:val="28"/>
              </w:rPr>
            </w:pPr>
            <w:r>
              <w:rPr>
                <w:sz w:val="28"/>
                <w:szCs w:val="28"/>
              </w:rPr>
              <w:t>Комбинированный</w:t>
            </w:r>
          </w:p>
        </w:tc>
        <w:tc>
          <w:tcPr>
            <w:tcW w:w="2551" w:type="dxa"/>
          </w:tcPr>
          <w:p w:rsidR="003B67A1" w:rsidRDefault="003B67A1" w:rsidP="00D70316">
            <w:pPr>
              <w:jc w:val="center"/>
              <w:rPr>
                <w:sz w:val="28"/>
                <w:szCs w:val="28"/>
              </w:rPr>
            </w:pPr>
            <w:r>
              <w:rPr>
                <w:sz w:val="28"/>
                <w:szCs w:val="28"/>
              </w:rPr>
              <w:t>Компьютер. Экран. Проектор. Учебник.</w:t>
            </w:r>
          </w:p>
        </w:tc>
        <w:tc>
          <w:tcPr>
            <w:tcW w:w="2268" w:type="dxa"/>
          </w:tcPr>
          <w:p w:rsidR="003B67A1" w:rsidRDefault="003B67A1" w:rsidP="00BF4BC4">
            <w:pPr>
              <w:rPr>
                <w:sz w:val="28"/>
                <w:szCs w:val="28"/>
              </w:rPr>
            </w:pPr>
            <w:r>
              <w:rPr>
                <w:sz w:val="28"/>
                <w:szCs w:val="28"/>
              </w:rPr>
              <w:t>§ 6-7 краткие итоги</w:t>
            </w:r>
          </w:p>
        </w:tc>
      </w:tr>
      <w:tr w:rsidR="003B67A1" w:rsidRPr="00DE5A0A" w:rsidTr="00D327F2">
        <w:trPr>
          <w:trHeight w:val="787"/>
        </w:trPr>
        <w:tc>
          <w:tcPr>
            <w:tcW w:w="14992" w:type="dxa"/>
            <w:gridSpan w:val="8"/>
          </w:tcPr>
          <w:p w:rsidR="003B67A1" w:rsidRPr="00C61A2E" w:rsidRDefault="003B67A1" w:rsidP="00C61A2E">
            <w:pPr>
              <w:rPr>
                <w:b/>
                <w:sz w:val="32"/>
                <w:szCs w:val="32"/>
              </w:rPr>
            </w:pPr>
            <w:r w:rsidRPr="00C61A2E">
              <w:rPr>
                <w:b/>
                <w:sz w:val="32"/>
                <w:szCs w:val="32"/>
              </w:rPr>
              <w:t>Электромагнитная индукция.</w:t>
            </w:r>
            <w:r>
              <w:rPr>
                <w:b/>
                <w:sz w:val="32"/>
                <w:szCs w:val="32"/>
              </w:rPr>
              <w:t xml:space="preserve">          3</w:t>
            </w:r>
          </w:p>
        </w:tc>
      </w:tr>
      <w:tr w:rsidR="003B67A1" w:rsidRPr="00DE5A0A" w:rsidTr="005F6D34">
        <w:trPr>
          <w:trHeight w:val="787"/>
        </w:trPr>
        <w:tc>
          <w:tcPr>
            <w:tcW w:w="675" w:type="dxa"/>
          </w:tcPr>
          <w:p w:rsidR="003B67A1" w:rsidRPr="00567515" w:rsidRDefault="003B67A1" w:rsidP="00C80B7D">
            <w:pPr>
              <w:tabs>
                <w:tab w:val="left" w:pos="6420"/>
              </w:tabs>
              <w:rPr>
                <w:sz w:val="28"/>
                <w:szCs w:val="28"/>
              </w:rPr>
            </w:pPr>
            <w:r>
              <w:rPr>
                <w:sz w:val="28"/>
                <w:szCs w:val="28"/>
              </w:rPr>
              <w:t>58</w:t>
            </w:r>
          </w:p>
        </w:tc>
        <w:tc>
          <w:tcPr>
            <w:tcW w:w="4536" w:type="dxa"/>
          </w:tcPr>
          <w:p w:rsidR="003B67A1" w:rsidRPr="00C419D0" w:rsidRDefault="003B67A1" w:rsidP="005966F7">
            <w:pPr>
              <w:tabs>
                <w:tab w:val="left" w:pos="6420"/>
              </w:tabs>
              <w:rPr>
                <w:sz w:val="28"/>
                <w:szCs w:val="28"/>
              </w:rPr>
            </w:pPr>
            <w:r w:rsidRPr="00C419D0">
              <w:rPr>
                <w:sz w:val="28"/>
                <w:szCs w:val="28"/>
              </w:rPr>
              <w:t>Электромагнитная индукция</w:t>
            </w:r>
          </w:p>
        </w:tc>
        <w:tc>
          <w:tcPr>
            <w:tcW w:w="1134" w:type="dxa"/>
            <w:gridSpan w:val="2"/>
          </w:tcPr>
          <w:p w:rsidR="003B67A1" w:rsidRDefault="003B67A1" w:rsidP="00C80B7D">
            <w:pPr>
              <w:tabs>
                <w:tab w:val="left" w:pos="6420"/>
              </w:tabs>
              <w:rPr>
                <w:sz w:val="28"/>
                <w:szCs w:val="28"/>
              </w:rPr>
            </w:pPr>
            <w:r>
              <w:rPr>
                <w:sz w:val="28"/>
                <w:szCs w:val="28"/>
              </w:rPr>
              <w:t>1</w:t>
            </w:r>
          </w:p>
        </w:tc>
        <w:tc>
          <w:tcPr>
            <w:tcW w:w="1276" w:type="dxa"/>
          </w:tcPr>
          <w:p w:rsidR="003B67A1" w:rsidRPr="00DE5A0A" w:rsidRDefault="003B67A1" w:rsidP="00361651">
            <w:pPr>
              <w:rPr>
                <w:sz w:val="28"/>
                <w:szCs w:val="28"/>
              </w:rPr>
            </w:pPr>
          </w:p>
        </w:tc>
        <w:tc>
          <w:tcPr>
            <w:tcW w:w="2552" w:type="dxa"/>
          </w:tcPr>
          <w:p w:rsidR="003B67A1" w:rsidRDefault="003B67A1" w:rsidP="00D70316">
            <w:pPr>
              <w:rPr>
                <w:sz w:val="28"/>
                <w:szCs w:val="28"/>
              </w:rPr>
            </w:pPr>
            <w:r>
              <w:rPr>
                <w:sz w:val="28"/>
                <w:szCs w:val="28"/>
              </w:rPr>
              <w:t>Комбинированный</w:t>
            </w:r>
          </w:p>
        </w:tc>
        <w:tc>
          <w:tcPr>
            <w:tcW w:w="2551" w:type="dxa"/>
          </w:tcPr>
          <w:p w:rsidR="003B67A1" w:rsidRDefault="003B67A1" w:rsidP="00D70316">
            <w:pPr>
              <w:jc w:val="center"/>
              <w:rPr>
                <w:sz w:val="28"/>
                <w:szCs w:val="28"/>
              </w:rPr>
            </w:pPr>
            <w:r>
              <w:rPr>
                <w:sz w:val="28"/>
                <w:szCs w:val="28"/>
              </w:rPr>
              <w:t>Компьютер. Экран. Проектор. Учебник.</w:t>
            </w:r>
          </w:p>
        </w:tc>
        <w:tc>
          <w:tcPr>
            <w:tcW w:w="2268" w:type="dxa"/>
          </w:tcPr>
          <w:p w:rsidR="003B67A1" w:rsidRDefault="003B67A1" w:rsidP="00BF130A">
            <w:pPr>
              <w:rPr>
                <w:sz w:val="28"/>
                <w:szCs w:val="28"/>
              </w:rPr>
            </w:pPr>
            <w:r>
              <w:rPr>
                <w:sz w:val="28"/>
                <w:szCs w:val="28"/>
              </w:rPr>
              <w:t>§ 8, Конспект урока</w:t>
            </w:r>
          </w:p>
        </w:tc>
      </w:tr>
      <w:tr w:rsidR="00C22932" w:rsidRPr="00DE5A0A" w:rsidTr="005F6D34">
        <w:trPr>
          <w:trHeight w:val="787"/>
        </w:trPr>
        <w:tc>
          <w:tcPr>
            <w:tcW w:w="675" w:type="dxa"/>
          </w:tcPr>
          <w:p w:rsidR="00C22932" w:rsidRPr="00567515" w:rsidRDefault="00C22932" w:rsidP="00C80B7D">
            <w:pPr>
              <w:tabs>
                <w:tab w:val="left" w:pos="6420"/>
              </w:tabs>
              <w:rPr>
                <w:sz w:val="28"/>
                <w:szCs w:val="28"/>
              </w:rPr>
            </w:pPr>
            <w:r>
              <w:rPr>
                <w:sz w:val="28"/>
                <w:szCs w:val="28"/>
              </w:rPr>
              <w:t>59</w:t>
            </w:r>
          </w:p>
        </w:tc>
        <w:tc>
          <w:tcPr>
            <w:tcW w:w="4536" w:type="dxa"/>
          </w:tcPr>
          <w:p w:rsidR="00C22932" w:rsidRPr="00C419D0" w:rsidRDefault="00C22932" w:rsidP="00E61CF3">
            <w:pPr>
              <w:tabs>
                <w:tab w:val="left" w:pos="6420"/>
              </w:tabs>
              <w:rPr>
                <w:sz w:val="28"/>
                <w:szCs w:val="28"/>
              </w:rPr>
            </w:pPr>
            <w:r w:rsidRPr="00C419D0">
              <w:rPr>
                <w:sz w:val="28"/>
                <w:szCs w:val="28"/>
              </w:rPr>
              <w:t>Изучение явления электромагнитной индукции</w:t>
            </w:r>
          </w:p>
        </w:tc>
        <w:tc>
          <w:tcPr>
            <w:tcW w:w="1134" w:type="dxa"/>
            <w:gridSpan w:val="2"/>
          </w:tcPr>
          <w:p w:rsidR="00C22932" w:rsidRDefault="00C22932" w:rsidP="00E61CF3">
            <w:pPr>
              <w:tabs>
                <w:tab w:val="left" w:pos="6420"/>
              </w:tabs>
              <w:rPr>
                <w:sz w:val="28"/>
                <w:szCs w:val="28"/>
              </w:rPr>
            </w:pPr>
            <w:r>
              <w:rPr>
                <w:sz w:val="28"/>
                <w:szCs w:val="28"/>
              </w:rPr>
              <w:t>1</w:t>
            </w:r>
          </w:p>
        </w:tc>
        <w:tc>
          <w:tcPr>
            <w:tcW w:w="1276" w:type="dxa"/>
          </w:tcPr>
          <w:p w:rsidR="00C22932" w:rsidRPr="00DE5A0A" w:rsidRDefault="00C22932" w:rsidP="00E61CF3">
            <w:pPr>
              <w:rPr>
                <w:sz w:val="28"/>
                <w:szCs w:val="28"/>
              </w:rPr>
            </w:pPr>
          </w:p>
        </w:tc>
        <w:tc>
          <w:tcPr>
            <w:tcW w:w="2552" w:type="dxa"/>
          </w:tcPr>
          <w:p w:rsidR="00C22932" w:rsidRDefault="00C22932" w:rsidP="00C22932">
            <w:pPr>
              <w:rPr>
                <w:sz w:val="28"/>
                <w:szCs w:val="28"/>
              </w:rPr>
            </w:pPr>
            <w:r>
              <w:rPr>
                <w:sz w:val="28"/>
                <w:szCs w:val="28"/>
              </w:rPr>
              <w:t>Лабораторная работа № 8</w:t>
            </w:r>
          </w:p>
        </w:tc>
        <w:tc>
          <w:tcPr>
            <w:tcW w:w="2551" w:type="dxa"/>
          </w:tcPr>
          <w:p w:rsidR="00C22932" w:rsidRDefault="00C22932" w:rsidP="00E61CF3">
            <w:pPr>
              <w:jc w:val="center"/>
              <w:rPr>
                <w:sz w:val="28"/>
                <w:szCs w:val="28"/>
              </w:rPr>
            </w:pPr>
            <w:r w:rsidRPr="00FC4582">
              <w:rPr>
                <w:sz w:val="28"/>
                <w:szCs w:val="28"/>
              </w:rPr>
              <w:t>Инструкционная карта</w:t>
            </w:r>
          </w:p>
        </w:tc>
        <w:tc>
          <w:tcPr>
            <w:tcW w:w="2268" w:type="dxa"/>
          </w:tcPr>
          <w:p w:rsidR="00C22932" w:rsidRDefault="00C22932" w:rsidP="00E61CF3">
            <w:pPr>
              <w:jc w:val="center"/>
              <w:rPr>
                <w:sz w:val="28"/>
                <w:szCs w:val="28"/>
              </w:rPr>
            </w:pPr>
            <w:r w:rsidRPr="00FC4582">
              <w:rPr>
                <w:sz w:val="28"/>
                <w:szCs w:val="28"/>
              </w:rPr>
              <w:t>Оформить работу</w:t>
            </w:r>
          </w:p>
        </w:tc>
      </w:tr>
      <w:tr w:rsidR="00C22932" w:rsidRPr="00DE5A0A" w:rsidTr="005F6D34">
        <w:trPr>
          <w:trHeight w:val="787"/>
        </w:trPr>
        <w:tc>
          <w:tcPr>
            <w:tcW w:w="675" w:type="dxa"/>
          </w:tcPr>
          <w:p w:rsidR="00C22932" w:rsidRPr="00567515" w:rsidRDefault="00C22932" w:rsidP="00C80B7D">
            <w:pPr>
              <w:tabs>
                <w:tab w:val="left" w:pos="6420"/>
              </w:tabs>
              <w:rPr>
                <w:sz w:val="28"/>
                <w:szCs w:val="28"/>
              </w:rPr>
            </w:pPr>
            <w:r>
              <w:rPr>
                <w:sz w:val="28"/>
                <w:szCs w:val="28"/>
              </w:rPr>
              <w:t>60</w:t>
            </w:r>
          </w:p>
        </w:tc>
        <w:tc>
          <w:tcPr>
            <w:tcW w:w="4536" w:type="dxa"/>
          </w:tcPr>
          <w:p w:rsidR="00C22932" w:rsidRPr="00C419D0" w:rsidRDefault="00C22932" w:rsidP="005966F7">
            <w:pPr>
              <w:tabs>
                <w:tab w:val="left" w:pos="6420"/>
              </w:tabs>
              <w:rPr>
                <w:sz w:val="28"/>
                <w:szCs w:val="28"/>
              </w:rPr>
            </w:pPr>
            <w:r w:rsidRPr="00C419D0">
              <w:rPr>
                <w:sz w:val="28"/>
                <w:szCs w:val="28"/>
              </w:rPr>
              <w:t>Энергия магнитного поля</w:t>
            </w:r>
          </w:p>
        </w:tc>
        <w:tc>
          <w:tcPr>
            <w:tcW w:w="1134" w:type="dxa"/>
            <w:gridSpan w:val="2"/>
          </w:tcPr>
          <w:p w:rsidR="00C22932" w:rsidRDefault="00C22932" w:rsidP="00C80B7D">
            <w:pPr>
              <w:tabs>
                <w:tab w:val="left" w:pos="6420"/>
              </w:tabs>
              <w:rPr>
                <w:sz w:val="28"/>
                <w:szCs w:val="28"/>
              </w:rPr>
            </w:pPr>
            <w:r>
              <w:rPr>
                <w:sz w:val="28"/>
                <w:szCs w:val="28"/>
              </w:rPr>
              <w:t>1</w:t>
            </w:r>
          </w:p>
        </w:tc>
        <w:tc>
          <w:tcPr>
            <w:tcW w:w="1276" w:type="dxa"/>
          </w:tcPr>
          <w:p w:rsidR="00C22932" w:rsidRPr="00DE5A0A" w:rsidRDefault="00C22932" w:rsidP="00361651">
            <w:pPr>
              <w:rPr>
                <w:sz w:val="28"/>
                <w:szCs w:val="28"/>
              </w:rPr>
            </w:pPr>
          </w:p>
        </w:tc>
        <w:tc>
          <w:tcPr>
            <w:tcW w:w="2552" w:type="dxa"/>
          </w:tcPr>
          <w:p w:rsidR="00C22932" w:rsidRDefault="00C22932" w:rsidP="00D70316">
            <w:pPr>
              <w:rPr>
                <w:sz w:val="28"/>
                <w:szCs w:val="28"/>
              </w:rPr>
            </w:pPr>
            <w:r>
              <w:rPr>
                <w:sz w:val="28"/>
                <w:szCs w:val="28"/>
              </w:rPr>
              <w:t>Комбинированный</w:t>
            </w:r>
          </w:p>
        </w:tc>
        <w:tc>
          <w:tcPr>
            <w:tcW w:w="2551" w:type="dxa"/>
          </w:tcPr>
          <w:p w:rsidR="00C22932" w:rsidRDefault="00C22932" w:rsidP="00D70316">
            <w:pPr>
              <w:jc w:val="center"/>
              <w:rPr>
                <w:sz w:val="28"/>
                <w:szCs w:val="28"/>
              </w:rPr>
            </w:pPr>
            <w:r>
              <w:rPr>
                <w:sz w:val="28"/>
                <w:szCs w:val="28"/>
              </w:rPr>
              <w:t>Компьютер. Экран. Проектор. Учебник</w:t>
            </w:r>
          </w:p>
        </w:tc>
        <w:tc>
          <w:tcPr>
            <w:tcW w:w="2268" w:type="dxa"/>
          </w:tcPr>
          <w:p w:rsidR="00C22932" w:rsidRDefault="00C22932" w:rsidP="00A7714F">
            <w:pPr>
              <w:rPr>
                <w:sz w:val="28"/>
                <w:szCs w:val="28"/>
              </w:rPr>
            </w:pPr>
            <w:r>
              <w:rPr>
                <w:sz w:val="28"/>
                <w:szCs w:val="28"/>
              </w:rPr>
              <w:t>§ 16-17(11) Конспект урока</w:t>
            </w:r>
          </w:p>
        </w:tc>
      </w:tr>
      <w:tr w:rsidR="00C22932" w:rsidRPr="00DE5A0A" w:rsidTr="00200F74">
        <w:trPr>
          <w:trHeight w:val="473"/>
        </w:trPr>
        <w:tc>
          <w:tcPr>
            <w:tcW w:w="675" w:type="dxa"/>
          </w:tcPr>
          <w:p w:rsidR="00C22932" w:rsidRDefault="00C22932" w:rsidP="00C80B7D">
            <w:pPr>
              <w:tabs>
                <w:tab w:val="left" w:pos="6420"/>
              </w:tabs>
              <w:rPr>
                <w:sz w:val="28"/>
                <w:szCs w:val="28"/>
              </w:rPr>
            </w:pPr>
          </w:p>
        </w:tc>
        <w:tc>
          <w:tcPr>
            <w:tcW w:w="4536" w:type="dxa"/>
            <w:tcBorders>
              <w:right w:val="nil"/>
            </w:tcBorders>
          </w:tcPr>
          <w:p w:rsidR="00C22932" w:rsidRPr="00C419D0" w:rsidRDefault="00C22932" w:rsidP="00364E2A">
            <w:pPr>
              <w:tabs>
                <w:tab w:val="left" w:pos="6420"/>
              </w:tabs>
              <w:rPr>
                <w:sz w:val="28"/>
                <w:szCs w:val="28"/>
              </w:rPr>
            </w:pPr>
            <w:r w:rsidRPr="00FC0557">
              <w:rPr>
                <w:b/>
                <w:sz w:val="28"/>
                <w:szCs w:val="28"/>
              </w:rPr>
              <w:t>Колебания и волны</w:t>
            </w:r>
            <w:r w:rsidRPr="00C419D0">
              <w:rPr>
                <w:b/>
                <w:sz w:val="28"/>
                <w:szCs w:val="28"/>
              </w:rPr>
              <w:t xml:space="preserve">.                                   </w:t>
            </w:r>
          </w:p>
        </w:tc>
        <w:tc>
          <w:tcPr>
            <w:tcW w:w="9781" w:type="dxa"/>
            <w:gridSpan w:val="6"/>
            <w:tcBorders>
              <w:left w:val="nil"/>
            </w:tcBorders>
          </w:tcPr>
          <w:p w:rsidR="00C22932" w:rsidRPr="00364E2A" w:rsidRDefault="00C22932" w:rsidP="00364E2A">
            <w:pPr>
              <w:rPr>
                <w:b/>
                <w:sz w:val="28"/>
                <w:szCs w:val="28"/>
              </w:rPr>
            </w:pPr>
            <w:r>
              <w:rPr>
                <w:b/>
                <w:sz w:val="28"/>
                <w:szCs w:val="28"/>
              </w:rPr>
              <w:t>18</w:t>
            </w:r>
          </w:p>
        </w:tc>
      </w:tr>
      <w:tr w:rsidR="00C22932" w:rsidRPr="008E7BB8" w:rsidTr="00200F74">
        <w:trPr>
          <w:trHeight w:val="564"/>
        </w:trPr>
        <w:tc>
          <w:tcPr>
            <w:tcW w:w="675" w:type="dxa"/>
          </w:tcPr>
          <w:p w:rsidR="00C22932" w:rsidRPr="008E7BB8" w:rsidRDefault="00C22932" w:rsidP="00C80B7D">
            <w:pPr>
              <w:tabs>
                <w:tab w:val="left" w:pos="6420"/>
              </w:tabs>
              <w:rPr>
                <w:b/>
                <w:sz w:val="32"/>
                <w:szCs w:val="32"/>
              </w:rPr>
            </w:pPr>
          </w:p>
        </w:tc>
        <w:tc>
          <w:tcPr>
            <w:tcW w:w="4536" w:type="dxa"/>
            <w:tcBorders>
              <w:right w:val="nil"/>
            </w:tcBorders>
          </w:tcPr>
          <w:p w:rsidR="00C22932" w:rsidRPr="008E7BB8" w:rsidRDefault="00C22932" w:rsidP="00364E2A">
            <w:pPr>
              <w:tabs>
                <w:tab w:val="left" w:pos="6420"/>
              </w:tabs>
              <w:rPr>
                <w:b/>
                <w:sz w:val="32"/>
                <w:szCs w:val="32"/>
              </w:rPr>
            </w:pPr>
            <w:r w:rsidRPr="008E7BB8">
              <w:rPr>
                <w:b/>
                <w:sz w:val="32"/>
                <w:szCs w:val="32"/>
              </w:rPr>
              <w:t>Механические колебания.</w:t>
            </w:r>
            <w:r>
              <w:rPr>
                <w:b/>
                <w:sz w:val="32"/>
                <w:szCs w:val="32"/>
              </w:rPr>
              <w:t xml:space="preserve">     </w:t>
            </w:r>
          </w:p>
        </w:tc>
        <w:tc>
          <w:tcPr>
            <w:tcW w:w="9781" w:type="dxa"/>
            <w:gridSpan w:val="6"/>
            <w:tcBorders>
              <w:left w:val="nil"/>
            </w:tcBorders>
          </w:tcPr>
          <w:p w:rsidR="00C22932" w:rsidRPr="008E7BB8" w:rsidRDefault="00C22932" w:rsidP="00364E2A">
            <w:pPr>
              <w:rPr>
                <w:b/>
                <w:sz w:val="32"/>
                <w:szCs w:val="32"/>
              </w:rPr>
            </w:pPr>
            <w:r>
              <w:rPr>
                <w:b/>
                <w:sz w:val="32"/>
                <w:szCs w:val="32"/>
              </w:rPr>
              <w:t>3</w:t>
            </w: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t>61</w:t>
            </w:r>
          </w:p>
        </w:tc>
        <w:tc>
          <w:tcPr>
            <w:tcW w:w="4536" w:type="dxa"/>
          </w:tcPr>
          <w:p w:rsidR="00C22932" w:rsidRPr="00C419D0" w:rsidRDefault="00C22932" w:rsidP="00C80B7D">
            <w:pPr>
              <w:tabs>
                <w:tab w:val="left" w:pos="6420"/>
              </w:tabs>
              <w:rPr>
                <w:sz w:val="28"/>
                <w:szCs w:val="28"/>
              </w:rPr>
            </w:pPr>
            <w:r w:rsidRPr="00FC0557">
              <w:rPr>
                <w:sz w:val="28"/>
                <w:szCs w:val="28"/>
              </w:rPr>
              <w:t>Колебательное  движение.  Гармонические  колебания</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C80B7D">
            <w:pPr>
              <w:jc w:val="center"/>
              <w:rPr>
                <w:sz w:val="28"/>
                <w:szCs w:val="28"/>
              </w:rPr>
            </w:pPr>
            <w:r>
              <w:rPr>
                <w:sz w:val="28"/>
                <w:szCs w:val="28"/>
              </w:rPr>
              <w:t>Компьютер. Экран. Проектор. Учебник.</w:t>
            </w:r>
          </w:p>
        </w:tc>
        <w:tc>
          <w:tcPr>
            <w:tcW w:w="2268" w:type="dxa"/>
          </w:tcPr>
          <w:p w:rsidR="00C22932" w:rsidRPr="00DE5A0A" w:rsidRDefault="00C22932" w:rsidP="00C80B7D">
            <w:pPr>
              <w:jc w:val="center"/>
              <w:rPr>
                <w:sz w:val="28"/>
                <w:szCs w:val="28"/>
              </w:rPr>
            </w:pPr>
            <w:r>
              <w:rPr>
                <w:sz w:val="28"/>
                <w:szCs w:val="28"/>
              </w:rPr>
              <w:t>§22 выучить конспект</w:t>
            </w: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lastRenderedPageBreak/>
              <w:t>62</w:t>
            </w:r>
          </w:p>
        </w:tc>
        <w:tc>
          <w:tcPr>
            <w:tcW w:w="4536" w:type="dxa"/>
          </w:tcPr>
          <w:p w:rsidR="00C22932" w:rsidRPr="00C419D0" w:rsidRDefault="00C22932" w:rsidP="001A4C16">
            <w:pPr>
              <w:tabs>
                <w:tab w:val="left" w:pos="6420"/>
              </w:tabs>
              <w:rPr>
                <w:sz w:val="28"/>
                <w:szCs w:val="28"/>
              </w:rPr>
            </w:pPr>
            <w:r w:rsidRPr="00FC0557">
              <w:rPr>
                <w:sz w:val="28"/>
                <w:szCs w:val="28"/>
              </w:rPr>
              <w:t xml:space="preserve">Свободные  </w:t>
            </w:r>
            <w:r>
              <w:rPr>
                <w:sz w:val="28"/>
                <w:szCs w:val="28"/>
              </w:rPr>
              <w:t xml:space="preserve">и вынужденные </w:t>
            </w:r>
            <w:r w:rsidRPr="00FC0557">
              <w:rPr>
                <w:sz w:val="28"/>
                <w:szCs w:val="28"/>
              </w:rPr>
              <w:t xml:space="preserve">механические  колебания.  </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C80B7D">
            <w:pPr>
              <w:jc w:val="center"/>
              <w:rPr>
                <w:sz w:val="28"/>
                <w:szCs w:val="28"/>
              </w:rPr>
            </w:pPr>
            <w:r>
              <w:rPr>
                <w:sz w:val="28"/>
                <w:szCs w:val="28"/>
              </w:rPr>
              <w:t>Компьютер. Экран. Проектор. Учебник.</w:t>
            </w:r>
          </w:p>
        </w:tc>
        <w:tc>
          <w:tcPr>
            <w:tcW w:w="2268" w:type="dxa"/>
          </w:tcPr>
          <w:p w:rsidR="00C22932" w:rsidRPr="00DE5A0A" w:rsidRDefault="00C22932" w:rsidP="00AC199A">
            <w:pPr>
              <w:jc w:val="center"/>
              <w:rPr>
                <w:sz w:val="28"/>
                <w:szCs w:val="28"/>
              </w:rPr>
            </w:pPr>
            <w:r>
              <w:rPr>
                <w:sz w:val="28"/>
                <w:szCs w:val="28"/>
              </w:rPr>
              <w:t>§18 выучить конспект</w:t>
            </w:r>
          </w:p>
        </w:tc>
      </w:tr>
      <w:tr w:rsidR="00C22932" w:rsidRPr="00DE5A0A" w:rsidTr="005F6D34">
        <w:tc>
          <w:tcPr>
            <w:tcW w:w="675" w:type="dxa"/>
          </w:tcPr>
          <w:p w:rsidR="00C22932" w:rsidRPr="00032DBA" w:rsidRDefault="00C22932" w:rsidP="001A4C16">
            <w:pPr>
              <w:tabs>
                <w:tab w:val="left" w:pos="6420"/>
              </w:tabs>
              <w:rPr>
                <w:sz w:val="28"/>
                <w:szCs w:val="28"/>
              </w:rPr>
            </w:pPr>
            <w:r>
              <w:rPr>
                <w:sz w:val="28"/>
                <w:szCs w:val="28"/>
              </w:rPr>
              <w:t>63</w:t>
            </w:r>
          </w:p>
        </w:tc>
        <w:tc>
          <w:tcPr>
            <w:tcW w:w="4536" w:type="dxa"/>
          </w:tcPr>
          <w:p w:rsidR="00C22932" w:rsidRPr="00FC0557" w:rsidRDefault="00C22932" w:rsidP="00E61CF3">
            <w:pPr>
              <w:tabs>
                <w:tab w:val="left" w:pos="6420"/>
              </w:tabs>
              <w:rPr>
                <w:sz w:val="28"/>
                <w:szCs w:val="28"/>
              </w:rPr>
            </w:pPr>
            <w:r w:rsidRPr="00FC0557">
              <w:rPr>
                <w:sz w:val="28"/>
                <w:szCs w:val="28"/>
              </w:rPr>
              <w:t xml:space="preserve">Изучение зависимости периода колебаний нитяного (или пружинного) маятника </w:t>
            </w:r>
          </w:p>
          <w:p w:rsidR="00C22932" w:rsidRPr="00C419D0" w:rsidRDefault="00C22932" w:rsidP="00E61CF3">
            <w:pPr>
              <w:tabs>
                <w:tab w:val="left" w:pos="6420"/>
              </w:tabs>
              <w:rPr>
                <w:sz w:val="28"/>
                <w:szCs w:val="28"/>
              </w:rPr>
            </w:pPr>
            <w:r w:rsidRPr="00FC0557">
              <w:rPr>
                <w:sz w:val="28"/>
                <w:szCs w:val="28"/>
              </w:rPr>
              <w:t>от длины нити (или массы груза)</w:t>
            </w:r>
          </w:p>
        </w:tc>
        <w:tc>
          <w:tcPr>
            <w:tcW w:w="1134" w:type="dxa"/>
            <w:gridSpan w:val="2"/>
          </w:tcPr>
          <w:p w:rsidR="00C22932" w:rsidRPr="00032DBA" w:rsidRDefault="00C22932" w:rsidP="00E61CF3">
            <w:pPr>
              <w:tabs>
                <w:tab w:val="left" w:pos="6420"/>
              </w:tabs>
              <w:rPr>
                <w:sz w:val="28"/>
                <w:szCs w:val="28"/>
              </w:rPr>
            </w:pPr>
            <w:r w:rsidRPr="00032DBA">
              <w:rPr>
                <w:sz w:val="28"/>
                <w:szCs w:val="28"/>
              </w:rPr>
              <w:t>1</w:t>
            </w:r>
          </w:p>
        </w:tc>
        <w:tc>
          <w:tcPr>
            <w:tcW w:w="1276" w:type="dxa"/>
          </w:tcPr>
          <w:p w:rsidR="00C22932" w:rsidRPr="00DE5A0A" w:rsidRDefault="00C22932" w:rsidP="00E61CF3">
            <w:pPr>
              <w:rPr>
                <w:sz w:val="28"/>
                <w:szCs w:val="28"/>
              </w:rPr>
            </w:pPr>
          </w:p>
        </w:tc>
        <w:tc>
          <w:tcPr>
            <w:tcW w:w="2552" w:type="dxa"/>
          </w:tcPr>
          <w:p w:rsidR="00C22932" w:rsidRPr="00DE5A0A" w:rsidRDefault="00C22932" w:rsidP="00C22932">
            <w:pPr>
              <w:rPr>
                <w:sz w:val="28"/>
                <w:szCs w:val="28"/>
              </w:rPr>
            </w:pPr>
            <w:r>
              <w:rPr>
                <w:sz w:val="28"/>
                <w:szCs w:val="28"/>
              </w:rPr>
              <w:t>Лабораторная работа № 9</w:t>
            </w:r>
          </w:p>
        </w:tc>
        <w:tc>
          <w:tcPr>
            <w:tcW w:w="2551" w:type="dxa"/>
          </w:tcPr>
          <w:p w:rsidR="00C22932" w:rsidRPr="00DE5A0A" w:rsidRDefault="00C22932" w:rsidP="00E61CF3">
            <w:pPr>
              <w:jc w:val="center"/>
              <w:rPr>
                <w:sz w:val="28"/>
                <w:szCs w:val="28"/>
              </w:rPr>
            </w:pPr>
            <w:r w:rsidRPr="00FC4582">
              <w:rPr>
                <w:sz w:val="28"/>
                <w:szCs w:val="28"/>
              </w:rPr>
              <w:t>Инструкционная карта, лабораторное оборудование</w:t>
            </w:r>
          </w:p>
        </w:tc>
        <w:tc>
          <w:tcPr>
            <w:tcW w:w="2268" w:type="dxa"/>
          </w:tcPr>
          <w:p w:rsidR="00C22932" w:rsidRPr="00DE5A0A" w:rsidRDefault="00C22932" w:rsidP="00E61CF3">
            <w:pPr>
              <w:jc w:val="center"/>
              <w:rPr>
                <w:sz w:val="28"/>
                <w:szCs w:val="28"/>
              </w:rPr>
            </w:pPr>
            <w:r w:rsidRPr="00FC4582">
              <w:rPr>
                <w:sz w:val="28"/>
                <w:szCs w:val="28"/>
              </w:rPr>
              <w:t>Оформить работу</w:t>
            </w:r>
          </w:p>
        </w:tc>
      </w:tr>
      <w:tr w:rsidR="00C22932" w:rsidRPr="00DE5A0A" w:rsidTr="00D327F2">
        <w:tc>
          <w:tcPr>
            <w:tcW w:w="14992" w:type="dxa"/>
            <w:gridSpan w:val="8"/>
          </w:tcPr>
          <w:p w:rsidR="00C22932" w:rsidRPr="0007564C" w:rsidRDefault="00C22932" w:rsidP="0007564C">
            <w:pPr>
              <w:rPr>
                <w:b/>
                <w:sz w:val="32"/>
                <w:szCs w:val="32"/>
              </w:rPr>
            </w:pPr>
            <w:r w:rsidRPr="0007564C">
              <w:rPr>
                <w:b/>
                <w:sz w:val="32"/>
                <w:szCs w:val="32"/>
              </w:rPr>
              <w:t>Упругие волны.</w:t>
            </w:r>
            <w:r>
              <w:rPr>
                <w:b/>
                <w:sz w:val="32"/>
                <w:szCs w:val="32"/>
              </w:rPr>
              <w:t xml:space="preserve">                                   3</w:t>
            </w: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t>64</w:t>
            </w:r>
          </w:p>
        </w:tc>
        <w:tc>
          <w:tcPr>
            <w:tcW w:w="4536" w:type="dxa"/>
          </w:tcPr>
          <w:p w:rsidR="00C22932" w:rsidRPr="00C419D0" w:rsidRDefault="00C22932" w:rsidP="00C80B7D">
            <w:pPr>
              <w:tabs>
                <w:tab w:val="left" w:pos="6420"/>
              </w:tabs>
              <w:rPr>
                <w:sz w:val="28"/>
                <w:szCs w:val="28"/>
              </w:rPr>
            </w:pPr>
            <w:r w:rsidRPr="009A7901">
              <w:rPr>
                <w:sz w:val="28"/>
                <w:szCs w:val="28"/>
              </w:rPr>
              <w:t>Поперечные и продольные волны. Характеристики волны.</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D70316">
            <w:pPr>
              <w:rPr>
                <w:sz w:val="28"/>
                <w:szCs w:val="28"/>
              </w:rPr>
            </w:pPr>
            <w:r>
              <w:rPr>
                <w:sz w:val="28"/>
                <w:szCs w:val="28"/>
              </w:rPr>
              <w:t>Комбинированный</w:t>
            </w:r>
          </w:p>
        </w:tc>
        <w:tc>
          <w:tcPr>
            <w:tcW w:w="2551" w:type="dxa"/>
          </w:tcPr>
          <w:p w:rsidR="00C22932" w:rsidRPr="00DE5A0A" w:rsidRDefault="00C22932" w:rsidP="009A7901">
            <w:pPr>
              <w:jc w:val="center"/>
              <w:rPr>
                <w:sz w:val="28"/>
                <w:szCs w:val="28"/>
              </w:rPr>
            </w:pPr>
            <w:r>
              <w:rPr>
                <w:sz w:val="28"/>
                <w:szCs w:val="28"/>
              </w:rPr>
              <w:t>Компьютер. Экран. Проектор. Учебник.</w:t>
            </w:r>
          </w:p>
        </w:tc>
        <w:tc>
          <w:tcPr>
            <w:tcW w:w="2268" w:type="dxa"/>
          </w:tcPr>
          <w:p w:rsidR="00C22932" w:rsidRPr="00DE5A0A" w:rsidRDefault="00C22932" w:rsidP="00C80B7D">
            <w:pPr>
              <w:jc w:val="center"/>
              <w:rPr>
                <w:sz w:val="28"/>
                <w:szCs w:val="28"/>
              </w:rPr>
            </w:pPr>
            <w:r>
              <w:rPr>
                <w:sz w:val="28"/>
                <w:szCs w:val="28"/>
              </w:rPr>
              <w:t>§42-44. Выучить конспект</w:t>
            </w: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t>65</w:t>
            </w:r>
          </w:p>
        </w:tc>
        <w:tc>
          <w:tcPr>
            <w:tcW w:w="4536" w:type="dxa"/>
          </w:tcPr>
          <w:p w:rsidR="00C22932" w:rsidRPr="00C419D0" w:rsidRDefault="00C22932" w:rsidP="00C80B7D">
            <w:pPr>
              <w:tabs>
                <w:tab w:val="left" w:pos="6420"/>
              </w:tabs>
              <w:rPr>
                <w:sz w:val="28"/>
                <w:szCs w:val="28"/>
              </w:rPr>
            </w:pPr>
            <w:r w:rsidRPr="009A7901">
              <w:rPr>
                <w:sz w:val="28"/>
                <w:szCs w:val="28"/>
              </w:rPr>
              <w:t>Интерференция  волн.  Понятие  о  дифракции  волн.</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D70316">
            <w:pPr>
              <w:jc w:val="center"/>
              <w:rPr>
                <w:sz w:val="28"/>
                <w:szCs w:val="28"/>
              </w:rPr>
            </w:pPr>
            <w:r>
              <w:rPr>
                <w:sz w:val="28"/>
                <w:szCs w:val="28"/>
              </w:rPr>
              <w:t>Компьютер. Экран. Проектор. Учебник.</w:t>
            </w:r>
          </w:p>
        </w:tc>
        <w:tc>
          <w:tcPr>
            <w:tcW w:w="2268" w:type="dxa"/>
          </w:tcPr>
          <w:p w:rsidR="00C22932" w:rsidRPr="00DE5A0A" w:rsidRDefault="00C22932" w:rsidP="00C80B7D">
            <w:pPr>
              <w:jc w:val="center"/>
              <w:rPr>
                <w:sz w:val="28"/>
                <w:szCs w:val="28"/>
              </w:rPr>
            </w:pPr>
            <w:r>
              <w:rPr>
                <w:sz w:val="28"/>
                <w:szCs w:val="28"/>
              </w:rPr>
              <w:t>Выучить конспект</w:t>
            </w: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t>66</w:t>
            </w:r>
          </w:p>
        </w:tc>
        <w:tc>
          <w:tcPr>
            <w:tcW w:w="4536" w:type="dxa"/>
          </w:tcPr>
          <w:p w:rsidR="00C22932" w:rsidRPr="00C419D0" w:rsidRDefault="00C22932" w:rsidP="00C80B7D">
            <w:pPr>
              <w:tabs>
                <w:tab w:val="left" w:pos="6420"/>
              </w:tabs>
              <w:rPr>
                <w:sz w:val="28"/>
                <w:szCs w:val="28"/>
              </w:rPr>
            </w:pPr>
            <w:r w:rsidRPr="009A7901">
              <w:rPr>
                <w:sz w:val="28"/>
                <w:szCs w:val="28"/>
              </w:rPr>
              <w:t>Звуковые волны. Ультразвук и его применение</w:t>
            </w:r>
          </w:p>
        </w:tc>
        <w:tc>
          <w:tcPr>
            <w:tcW w:w="1134" w:type="dxa"/>
            <w:gridSpan w:val="2"/>
          </w:tcPr>
          <w:p w:rsidR="00C22932" w:rsidRPr="00032DBA" w:rsidRDefault="00C22932" w:rsidP="00C80B7D">
            <w:pPr>
              <w:tabs>
                <w:tab w:val="left" w:pos="6420"/>
              </w:tabs>
              <w:rPr>
                <w:sz w:val="28"/>
                <w:szCs w:val="28"/>
              </w:rPr>
            </w:pPr>
            <w:r>
              <w:rPr>
                <w:sz w:val="28"/>
                <w:szCs w:val="28"/>
              </w:rPr>
              <w:t>1</w:t>
            </w:r>
          </w:p>
          <w:p w:rsidR="00C22932" w:rsidRPr="00032DBA" w:rsidRDefault="00C22932" w:rsidP="00C80B7D">
            <w:pPr>
              <w:tabs>
                <w:tab w:val="left" w:pos="6420"/>
              </w:tabs>
              <w:rPr>
                <w:b/>
                <w:sz w:val="28"/>
                <w:szCs w:val="28"/>
              </w:rPr>
            </w:pP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D70316">
            <w:pPr>
              <w:jc w:val="center"/>
              <w:rPr>
                <w:sz w:val="28"/>
                <w:szCs w:val="28"/>
              </w:rPr>
            </w:pPr>
            <w:r>
              <w:rPr>
                <w:sz w:val="28"/>
                <w:szCs w:val="28"/>
              </w:rPr>
              <w:t>Компьютер. Экран. Проектор. Учебник.</w:t>
            </w:r>
          </w:p>
        </w:tc>
        <w:tc>
          <w:tcPr>
            <w:tcW w:w="2268" w:type="dxa"/>
          </w:tcPr>
          <w:p w:rsidR="00C22932" w:rsidRPr="00DE5A0A" w:rsidRDefault="00C22932" w:rsidP="00C80B7D">
            <w:pPr>
              <w:jc w:val="center"/>
              <w:rPr>
                <w:sz w:val="28"/>
                <w:szCs w:val="28"/>
              </w:rPr>
            </w:pPr>
            <w:r>
              <w:rPr>
                <w:sz w:val="28"/>
                <w:szCs w:val="28"/>
              </w:rPr>
              <w:t>Выучить конспект</w:t>
            </w:r>
          </w:p>
        </w:tc>
      </w:tr>
      <w:tr w:rsidR="00C22932" w:rsidRPr="00DE5A0A" w:rsidTr="00D327F2">
        <w:tc>
          <w:tcPr>
            <w:tcW w:w="14992" w:type="dxa"/>
            <w:gridSpan w:val="8"/>
          </w:tcPr>
          <w:p w:rsidR="00C22932" w:rsidRPr="0007564C" w:rsidRDefault="00C22932" w:rsidP="0007564C">
            <w:pPr>
              <w:rPr>
                <w:b/>
                <w:sz w:val="32"/>
                <w:szCs w:val="32"/>
              </w:rPr>
            </w:pPr>
            <w:r w:rsidRPr="0007564C">
              <w:rPr>
                <w:b/>
                <w:sz w:val="32"/>
                <w:szCs w:val="32"/>
              </w:rPr>
              <w:t>Электромагнитные колебания.</w:t>
            </w:r>
            <w:r>
              <w:rPr>
                <w:b/>
                <w:sz w:val="32"/>
                <w:szCs w:val="32"/>
              </w:rPr>
              <w:t xml:space="preserve">        7</w:t>
            </w: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t>67</w:t>
            </w:r>
          </w:p>
        </w:tc>
        <w:tc>
          <w:tcPr>
            <w:tcW w:w="4536" w:type="dxa"/>
          </w:tcPr>
          <w:p w:rsidR="00C22932" w:rsidRPr="00C419D0" w:rsidRDefault="00C22932" w:rsidP="009A7901">
            <w:pPr>
              <w:tabs>
                <w:tab w:val="left" w:pos="6420"/>
              </w:tabs>
              <w:rPr>
                <w:sz w:val="28"/>
                <w:szCs w:val="28"/>
              </w:rPr>
            </w:pPr>
            <w:r w:rsidRPr="009A7901">
              <w:rPr>
                <w:sz w:val="28"/>
                <w:szCs w:val="28"/>
              </w:rPr>
              <w:t xml:space="preserve">Свободные  электромагнитные  колебания. </w:t>
            </w:r>
            <w:r>
              <w:rPr>
                <w:sz w:val="28"/>
                <w:szCs w:val="28"/>
              </w:rPr>
              <w:t xml:space="preserve"> Пре</w:t>
            </w:r>
            <w:r w:rsidRPr="009A7901">
              <w:rPr>
                <w:sz w:val="28"/>
                <w:szCs w:val="28"/>
              </w:rPr>
              <w:t>вращение  энергии  в  колебательном  контуре.</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C80B7D">
            <w:pPr>
              <w:jc w:val="center"/>
              <w:rPr>
                <w:sz w:val="28"/>
                <w:szCs w:val="28"/>
              </w:rPr>
            </w:pPr>
            <w:r>
              <w:rPr>
                <w:sz w:val="28"/>
                <w:szCs w:val="28"/>
              </w:rPr>
              <w:t>Компьютер. Экран. Проектор. Учебник.</w:t>
            </w:r>
          </w:p>
        </w:tc>
        <w:tc>
          <w:tcPr>
            <w:tcW w:w="2268" w:type="dxa"/>
          </w:tcPr>
          <w:p w:rsidR="00C22932" w:rsidRPr="00DE5A0A" w:rsidRDefault="00C22932" w:rsidP="00B60B92">
            <w:pPr>
              <w:jc w:val="center"/>
              <w:rPr>
                <w:sz w:val="28"/>
                <w:szCs w:val="28"/>
              </w:rPr>
            </w:pPr>
            <w:r>
              <w:rPr>
                <w:sz w:val="28"/>
                <w:szCs w:val="28"/>
              </w:rPr>
              <w:t xml:space="preserve">§27-28, 29 </w:t>
            </w: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t>68</w:t>
            </w:r>
          </w:p>
        </w:tc>
        <w:tc>
          <w:tcPr>
            <w:tcW w:w="4536" w:type="dxa"/>
          </w:tcPr>
          <w:p w:rsidR="00C22932" w:rsidRPr="00C310AB" w:rsidRDefault="00C22932" w:rsidP="00C310AB">
            <w:pPr>
              <w:tabs>
                <w:tab w:val="left" w:pos="6420"/>
              </w:tabs>
              <w:rPr>
                <w:sz w:val="28"/>
                <w:szCs w:val="28"/>
              </w:rPr>
            </w:pPr>
            <w:r w:rsidRPr="00C310AB">
              <w:rPr>
                <w:sz w:val="28"/>
                <w:szCs w:val="28"/>
              </w:rPr>
              <w:t xml:space="preserve">Вынужденные </w:t>
            </w:r>
          </w:p>
          <w:p w:rsidR="00C22932" w:rsidRPr="00032DBA" w:rsidRDefault="00C22932" w:rsidP="00C310AB">
            <w:pPr>
              <w:tabs>
                <w:tab w:val="left" w:pos="6420"/>
              </w:tabs>
              <w:rPr>
                <w:sz w:val="28"/>
                <w:szCs w:val="28"/>
              </w:rPr>
            </w:pPr>
            <w:r w:rsidRPr="00C310AB">
              <w:rPr>
                <w:sz w:val="28"/>
                <w:szCs w:val="28"/>
              </w:rPr>
              <w:t>электрические колебания</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C80B7D">
            <w:pPr>
              <w:jc w:val="center"/>
              <w:rPr>
                <w:sz w:val="28"/>
                <w:szCs w:val="28"/>
              </w:rPr>
            </w:pPr>
            <w:r>
              <w:rPr>
                <w:sz w:val="28"/>
                <w:szCs w:val="28"/>
              </w:rPr>
              <w:t>Раздаточный материал</w:t>
            </w:r>
          </w:p>
        </w:tc>
        <w:tc>
          <w:tcPr>
            <w:tcW w:w="2268" w:type="dxa"/>
          </w:tcPr>
          <w:p w:rsidR="00C22932" w:rsidRPr="00DE5A0A" w:rsidRDefault="00C22932" w:rsidP="00C80B7D">
            <w:pPr>
              <w:jc w:val="center"/>
              <w:rPr>
                <w:sz w:val="28"/>
                <w:szCs w:val="28"/>
              </w:rPr>
            </w:pPr>
            <w:r>
              <w:rPr>
                <w:sz w:val="28"/>
                <w:szCs w:val="28"/>
              </w:rPr>
              <w:t>Выучить конспект</w:t>
            </w: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t>69</w:t>
            </w:r>
          </w:p>
        </w:tc>
        <w:tc>
          <w:tcPr>
            <w:tcW w:w="4536" w:type="dxa"/>
          </w:tcPr>
          <w:p w:rsidR="00C22932" w:rsidRPr="00032DBA" w:rsidRDefault="00C22932" w:rsidP="00C80B7D">
            <w:pPr>
              <w:tabs>
                <w:tab w:val="left" w:pos="6420"/>
              </w:tabs>
              <w:rPr>
                <w:sz w:val="28"/>
                <w:szCs w:val="28"/>
              </w:rPr>
            </w:pPr>
            <w:r w:rsidRPr="00C310AB">
              <w:rPr>
                <w:sz w:val="28"/>
                <w:szCs w:val="28"/>
              </w:rPr>
              <w:t>Переменный ток. Генератор переменного тока.</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D70316">
            <w:pPr>
              <w:rPr>
                <w:sz w:val="28"/>
                <w:szCs w:val="28"/>
              </w:rPr>
            </w:pPr>
            <w:r>
              <w:rPr>
                <w:sz w:val="28"/>
                <w:szCs w:val="28"/>
              </w:rPr>
              <w:t>Комбинированный</w:t>
            </w:r>
          </w:p>
        </w:tc>
        <w:tc>
          <w:tcPr>
            <w:tcW w:w="2551" w:type="dxa"/>
          </w:tcPr>
          <w:p w:rsidR="00C22932" w:rsidRPr="00DE5A0A" w:rsidRDefault="00C22932" w:rsidP="00C80B7D">
            <w:pPr>
              <w:jc w:val="center"/>
              <w:rPr>
                <w:sz w:val="28"/>
                <w:szCs w:val="28"/>
              </w:rPr>
            </w:pPr>
            <w:r>
              <w:rPr>
                <w:sz w:val="28"/>
                <w:szCs w:val="28"/>
              </w:rPr>
              <w:t>Компьютер. Экран. Проектор. Учебник.</w:t>
            </w:r>
          </w:p>
        </w:tc>
        <w:tc>
          <w:tcPr>
            <w:tcW w:w="2268" w:type="dxa"/>
          </w:tcPr>
          <w:p w:rsidR="00C22932" w:rsidRDefault="00C22932" w:rsidP="00B60B92">
            <w:pPr>
              <w:jc w:val="center"/>
              <w:rPr>
                <w:sz w:val="28"/>
                <w:szCs w:val="28"/>
              </w:rPr>
            </w:pPr>
            <w:r>
              <w:rPr>
                <w:sz w:val="28"/>
                <w:szCs w:val="28"/>
              </w:rPr>
              <w:t>§31 ответить на вопросы</w:t>
            </w:r>
          </w:p>
          <w:p w:rsidR="00C22932" w:rsidRPr="00DE5A0A" w:rsidRDefault="00C22932" w:rsidP="00C80B7D">
            <w:pPr>
              <w:jc w:val="center"/>
              <w:rPr>
                <w:sz w:val="28"/>
                <w:szCs w:val="28"/>
              </w:rPr>
            </w:pP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t>70</w:t>
            </w:r>
          </w:p>
        </w:tc>
        <w:tc>
          <w:tcPr>
            <w:tcW w:w="4536" w:type="dxa"/>
          </w:tcPr>
          <w:p w:rsidR="00C22932" w:rsidRPr="00C310AB" w:rsidRDefault="00C22932" w:rsidP="00C310AB">
            <w:pPr>
              <w:tabs>
                <w:tab w:val="left" w:pos="6420"/>
              </w:tabs>
              <w:rPr>
                <w:sz w:val="28"/>
                <w:szCs w:val="28"/>
              </w:rPr>
            </w:pPr>
            <w:r w:rsidRPr="00C310AB">
              <w:rPr>
                <w:sz w:val="28"/>
                <w:szCs w:val="28"/>
              </w:rPr>
              <w:t xml:space="preserve">Закон  Ома  для  </w:t>
            </w:r>
            <w:proofErr w:type="gramStart"/>
            <w:r w:rsidRPr="00C310AB">
              <w:rPr>
                <w:sz w:val="28"/>
                <w:szCs w:val="28"/>
              </w:rPr>
              <w:t>электрической</w:t>
            </w:r>
            <w:proofErr w:type="gramEnd"/>
            <w:r w:rsidRPr="00C310AB">
              <w:rPr>
                <w:sz w:val="28"/>
                <w:szCs w:val="28"/>
              </w:rPr>
              <w:t xml:space="preserve"> </w:t>
            </w:r>
          </w:p>
          <w:p w:rsidR="00C22932" w:rsidRPr="00032DBA" w:rsidRDefault="00C22932" w:rsidP="00C310AB">
            <w:pPr>
              <w:tabs>
                <w:tab w:val="left" w:pos="6420"/>
              </w:tabs>
              <w:rPr>
                <w:sz w:val="28"/>
                <w:szCs w:val="28"/>
              </w:rPr>
            </w:pPr>
            <w:r w:rsidRPr="00C310AB">
              <w:rPr>
                <w:sz w:val="28"/>
                <w:szCs w:val="28"/>
              </w:rPr>
              <w:lastRenderedPageBreak/>
              <w:t>цепи  переменного  тока</w:t>
            </w:r>
          </w:p>
        </w:tc>
        <w:tc>
          <w:tcPr>
            <w:tcW w:w="1134" w:type="dxa"/>
            <w:gridSpan w:val="2"/>
          </w:tcPr>
          <w:p w:rsidR="00C22932" w:rsidRPr="00032DBA" w:rsidRDefault="00C22932" w:rsidP="00C80B7D">
            <w:pPr>
              <w:tabs>
                <w:tab w:val="left" w:pos="6420"/>
              </w:tabs>
              <w:rPr>
                <w:sz w:val="28"/>
                <w:szCs w:val="28"/>
              </w:rPr>
            </w:pPr>
            <w:r w:rsidRPr="00032DBA">
              <w:rPr>
                <w:sz w:val="28"/>
                <w:szCs w:val="28"/>
              </w:rPr>
              <w:lastRenderedPageBreak/>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D70316">
            <w:pPr>
              <w:rPr>
                <w:sz w:val="28"/>
                <w:szCs w:val="28"/>
              </w:rPr>
            </w:pPr>
            <w:r>
              <w:rPr>
                <w:sz w:val="28"/>
                <w:szCs w:val="28"/>
              </w:rPr>
              <w:t xml:space="preserve">Компьютер. Экран. </w:t>
            </w:r>
            <w:r>
              <w:rPr>
                <w:sz w:val="28"/>
                <w:szCs w:val="28"/>
              </w:rPr>
              <w:lastRenderedPageBreak/>
              <w:t>Проектор. Учебник.</w:t>
            </w:r>
          </w:p>
        </w:tc>
        <w:tc>
          <w:tcPr>
            <w:tcW w:w="2268" w:type="dxa"/>
          </w:tcPr>
          <w:p w:rsidR="00C22932" w:rsidRPr="00DE5A0A" w:rsidRDefault="00C22932" w:rsidP="00C80B7D">
            <w:pPr>
              <w:jc w:val="center"/>
              <w:rPr>
                <w:sz w:val="28"/>
                <w:szCs w:val="28"/>
              </w:rPr>
            </w:pPr>
            <w:r>
              <w:rPr>
                <w:sz w:val="28"/>
                <w:szCs w:val="28"/>
              </w:rPr>
              <w:lastRenderedPageBreak/>
              <w:t xml:space="preserve">Выучить </w:t>
            </w:r>
            <w:r>
              <w:rPr>
                <w:sz w:val="28"/>
                <w:szCs w:val="28"/>
              </w:rPr>
              <w:lastRenderedPageBreak/>
              <w:t>конспект</w:t>
            </w: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lastRenderedPageBreak/>
              <w:t>71</w:t>
            </w:r>
          </w:p>
        </w:tc>
        <w:tc>
          <w:tcPr>
            <w:tcW w:w="4536" w:type="dxa"/>
          </w:tcPr>
          <w:p w:rsidR="00C22932" w:rsidRPr="00032DBA" w:rsidRDefault="00C22932" w:rsidP="00C80B7D">
            <w:pPr>
              <w:tabs>
                <w:tab w:val="left" w:pos="6420"/>
              </w:tabs>
              <w:rPr>
                <w:sz w:val="28"/>
                <w:szCs w:val="28"/>
              </w:rPr>
            </w:pPr>
            <w:r w:rsidRPr="00C310AB">
              <w:rPr>
                <w:sz w:val="28"/>
                <w:szCs w:val="28"/>
              </w:rPr>
              <w:t>Генераторы  тока. Трансформаторы</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C80B7D">
            <w:pPr>
              <w:jc w:val="center"/>
              <w:rPr>
                <w:sz w:val="28"/>
                <w:szCs w:val="28"/>
              </w:rPr>
            </w:pPr>
            <w:r>
              <w:rPr>
                <w:sz w:val="28"/>
                <w:szCs w:val="28"/>
              </w:rPr>
              <w:t>Компьютер. Экран. Проектор. Учебник.</w:t>
            </w:r>
          </w:p>
        </w:tc>
        <w:tc>
          <w:tcPr>
            <w:tcW w:w="2268" w:type="dxa"/>
          </w:tcPr>
          <w:p w:rsidR="00C22932" w:rsidRPr="00DE5A0A" w:rsidRDefault="00C22932" w:rsidP="00C80B7D">
            <w:pPr>
              <w:jc w:val="center"/>
              <w:rPr>
                <w:sz w:val="28"/>
                <w:szCs w:val="28"/>
              </w:rPr>
            </w:pPr>
            <w:r>
              <w:rPr>
                <w:sz w:val="28"/>
                <w:szCs w:val="28"/>
              </w:rPr>
              <w:t>§37-39, ответить на вопросы</w:t>
            </w: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t>72</w:t>
            </w:r>
          </w:p>
        </w:tc>
        <w:tc>
          <w:tcPr>
            <w:tcW w:w="4536" w:type="dxa"/>
          </w:tcPr>
          <w:p w:rsidR="00C22932" w:rsidRPr="00032DBA" w:rsidRDefault="00C22932" w:rsidP="00C80B7D">
            <w:pPr>
              <w:tabs>
                <w:tab w:val="left" w:pos="6420"/>
              </w:tabs>
              <w:rPr>
                <w:sz w:val="28"/>
                <w:szCs w:val="28"/>
              </w:rPr>
            </w:pPr>
            <w:r w:rsidRPr="00C310AB">
              <w:rPr>
                <w:sz w:val="28"/>
                <w:szCs w:val="28"/>
              </w:rPr>
              <w:t>Токи  высокой  частоты</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C80B7D">
            <w:pPr>
              <w:jc w:val="center"/>
              <w:rPr>
                <w:sz w:val="28"/>
                <w:szCs w:val="28"/>
              </w:rPr>
            </w:pPr>
            <w:r>
              <w:rPr>
                <w:sz w:val="28"/>
                <w:szCs w:val="28"/>
              </w:rPr>
              <w:t>Компьютер. Экран. Проектор. Учебник.</w:t>
            </w:r>
          </w:p>
        </w:tc>
        <w:tc>
          <w:tcPr>
            <w:tcW w:w="2268" w:type="dxa"/>
          </w:tcPr>
          <w:p w:rsidR="00C22932" w:rsidRPr="00DE5A0A" w:rsidRDefault="00C22932" w:rsidP="00C80B7D">
            <w:pPr>
              <w:jc w:val="center"/>
              <w:rPr>
                <w:sz w:val="28"/>
                <w:szCs w:val="28"/>
              </w:rPr>
            </w:pPr>
            <w:r>
              <w:rPr>
                <w:sz w:val="28"/>
                <w:szCs w:val="28"/>
              </w:rPr>
              <w:t>Выучить конспект</w:t>
            </w:r>
          </w:p>
        </w:tc>
      </w:tr>
      <w:tr w:rsidR="00C22932" w:rsidRPr="00DE5A0A" w:rsidTr="005F6D34">
        <w:tc>
          <w:tcPr>
            <w:tcW w:w="675" w:type="dxa"/>
          </w:tcPr>
          <w:p w:rsidR="00C22932" w:rsidRPr="00032DBA" w:rsidRDefault="00C22932" w:rsidP="00C80B7D">
            <w:pPr>
              <w:tabs>
                <w:tab w:val="left" w:pos="6420"/>
              </w:tabs>
              <w:rPr>
                <w:sz w:val="28"/>
                <w:szCs w:val="28"/>
              </w:rPr>
            </w:pPr>
            <w:r>
              <w:rPr>
                <w:sz w:val="28"/>
                <w:szCs w:val="28"/>
              </w:rPr>
              <w:t>73</w:t>
            </w:r>
          </w:p>
        </w:tc>
        <w:tc>
          <w:tcPr>
            <w:tcW w:w="4536" w:type="dxa"/>
          </w:tcPr>
          <w:p w:rsidR="00C22932" w:rsidRPr="00C310AB" w:rsidRDefault="00C22932" w:rsidP="00C310AB">
            <w:pPr>
              <w:tabs>
                <w:tab w:val="left" w:pos="6420"/>
              </w:tabs>
              <w:rPr>
                <w:sz w:val="28"/>
                <w:szCs w:val="28"/>
              </w:rPr>
            </w:pPr>
            <w:r w:rsidRPr="00C310AB">
              <w:rPr>
                <w:sz w:val="28"/>
                <w:szCs w:val="28"/>
              </w:rPr>
              <w:t xml:space="preserve">Получение,  передача  и  распределение </w:t>
            </w:r>
          </w:p>
          <w:p w:rsidR="00C22932" w:rsidRPr="00032DBA" w:rsidRDefault="00C22932" w:rsidP="00C310AB">
            <w:pPr>
              <w:tabs>
                <w:tab w:val="left" w:pos="6420"/>
              </w:tabs>
              <w:rPr>
                <w:sz w:val="28"/>
                <w:szCs w:val="28"/>
              </w:rPr>
            </w:pPr>
            <w:r w:rsidRPr="00C310AB">
              <w:rPr>
                <w:sz w:val="28"/>
                <w:szCs w:val="28"/>
              </w:rPr>
              <w:t>электроэнергии.</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C80B7D">
            <w:pPr>
              <w:jc w:val="center"/>
              <w:rPr>
                <w:sz w:val="28"/>
                <w:szCs w:val="28"/>
              </w:rPr>
            </w:pPr>
            <w:r>
              <w:rPr>
                <w:sz w:val="28"/>
                <w:szCs w:val="28"/>
              </w:rPr>
              <w:t>Компьютер. Экран. Проектор. Учебник.</w:t>
            </w:r>
          </w:p>
        </w:tc>
        <w:tc>
          <w:tcPr>
            <w:tcW w:w="2268" w:type="dxa"/>
          </w:tcPr>
          <w:p w:rsidR="00C22932" w:rsidRPr="00DE5A0A" w:rsidRDefault="00C22932" w:rsidP="00C80B7D">
            <w:pPr>
              <w:jc w:val="center"/>
              <w:rPr>
                <w:sz w:val="28"/>
                <w:szCs w:val="28"/>
              </w:rPr>
            </w:pPr>
            <w:r>
              <w:rPr>
                <w:sz w:val="28"/>
                <w:szCs w:val="28"/>
              </w:rPr>
              <w:t>§40-41, ответить на вопросы</w:t>
            </w:r>
          </w:p>
        </w:tc>
      </w:tr>
      <w:tr w:rsidR="00C22932" w:rsidRPr="00DE5A0A" w:rsidTr="00D327F2">
        <w:tc>
          <w:tcPr>
            <w:tcW w:w="14992" w:type="dxa"/>
            <w:gridSpan w:val="8"/>
          </w:tcPr>
          <w:p w:rsidR="00C22932" w:rsidRPr="0007564C" w:rsidRDefault="00C22932" w:rsidP="0007564C">
            <w:pPr>
              <w:rPr>
                <w:b/>
                <w:sz w:val="32"/>
                <w:szCs w:val="32"/>
              </w:rPr>
            </w:pPr>
            <w:r w:rsidRPr="0007564C">
              <w:rPr>
                <w:b/>
                <w:sz w:val="32"/>
                <w:szCs w:val="32"/>
              </w:rPr>
              <w:t>Электромагнитные волны.</w:t>
            </w:r>
            <w:r>
              <w:rPr>
                <w:b/>
                <w:sz w:val="32"/>
                <w:szCs w:val="32"/>
              </w:rPr>
              <w:t xml:space="preserve">               5</w:t>
            </w:r>
          </w:p>
        </w:tc>
      </w:tr>
      <w:tr w:rsidR="00C22932" w:rsidRPr="00DE5A0A" w:rsidTr="005F6D34">
        <w:trPr>
          <w:trHeight w:val="837"/>
        </w:trPr>
        <w:tc>
          <w:tcPr>
            <w:tcW w:w="675" w:type="dxa"/>
          </w:tcPr>
          <w:p w:rsidR="00C22932" w:rsidRPr="00032DBA" w:rsidRDefault="00C22932" w:rsidP="00C80B7D">
            <w:pPr>
              <w:tabs>
                <w:tab w:val="left" w:pos="6420"/>
              </w:tabs>
              <w:rPr>
                <w:sz w:val="28"/>
                <w:szCs w:val="28"/>
              </w:rPr>
            </w:pPr>
            <w:r>
              <w:rPr>
                <w:sz w:val="28"/>
                <w:szCs w:val="28"/>
              </w:rPr>
              <w:t>74</w:t>
            </w:r>
          </w:p>
        </w:tc>
        <w:tc>
          <w:tcPr>
            <w:tcW w:w="4536" w:type="dxa"/>
          </w:tcPr>
          <w:p w:rsidR="00C22932" w:rsidRPr="00C310AB" w:rsidRDefault="00C22932" w:rsidP="00C80B7D">
            <w:pPr>
              <w:tabs>
                <w:tab w:val="left" w:pos="6420"/>
              </w:tabs>
              <w:rPr>
                <w:sz w:val="28"/>
                <w:szCs w:val="28"/>
              </w:rPr>
            </w:pPr>
            <w:r w:rsidRPr="00C310AB">
              <w:rPr>
                <w:sz w:val="28"/>
                <w:szCs w:val="28"/>
              </w:rPr>
              <w:t>Электромагнитное  поле  как  особый  вид  материи</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C80B7D">
            <w:pPr>
              <w:jc w:val="center"/>
              <w:rPr>
                <w:sz w:val="28"/>
                <w:szCs w:val="28"/>
              </w:rPr>
            </w:pPr>
            <w:r>
              <w:rPr>
                <w:sz w:val="28"/>
                <w:szCs w:val="28"/>
              </w:rPr>
              <w:t>Компьютер. Экран. Проектор. Учебник.</w:t>
            </w:r>
          </w:p>
        </w:tc>
        <w:tc>
          <w:tcPr>
            <w:tcW w:w="2268" w:type="dxa"/>
          </w:tcPr>
          <w:p w:rsidR="00C22932" w:rsidRPr="00DE5A0A" w:rsidRDefault="00C22932" w:rsidP="00F86A6A">
            <w:pPr>
              <w:jc w:val="center"/>
              <w:rPr>
                <w:sz w:val="28"/>
                <w:szCs w:val="28"/>
              </w:rPr>
            </w:pPr>
            <w:r>
              <w:rPr>
                <w:sz w:val="28"/>
                <w:szCs w:val="28"/>
              </w:rPr>
              <w:t xml:space="preserve">Выучить конспект </w:t>
            </w:r>
          </w:p>
        </w:tc>
      </w:tr>
      <w:tr w:rsidR="00C22932" w:rsidRPr="00DE5A0A" w:rsidTr="005F6D34">
        <w:trPr>
          <w:trHeight w:val="837"/>
        </w:trPr>
        <w:tc>
          <w:tcPr>
            <w:tcW w:w="675" w:type="dxa"/>
          </w:tcPr>
          <w:p w:rsidR="00C22932" w:rsidRPr="00032DBA" w:rsidRDefault="00C22932" w:rsidP="00C80B7D">
            <w:pPr>
              <w:tabs>
                <w:tab w:val="left" w:pos="6420"/>
              </w:tabs>
              <w:rPr>
                <w:sz w:val="28"/>
                <w:szCs w:val="28"/>
              </w:rPr>
            </w:pPr>
            <w:r>
              <w:rPr>
                <w:sz w:val="28"/>
                <w:szCs w:val="28"/>
              </w:rPr>
              <w:t>75</w:t>
            </w:r>
          </w:p>
        </w:tc>
        <w:tc>
          <w:tcPr>
            <w:tcW w:w="4536" w:type="dxa"/>
          </w:tcPr>
          <w:p w:rsidR="00C22932" w:rsidRPr="00C310AB" w:rsidRDefault="00C22932" w:rsidP="00C80B7D">
            <w:pPr>
              <w:tabs>
                <w:tab w:val="left" w:pos="6420"/>
              </w:tabs>
              <w:rPr>
                <w:sz w:val="28"/>
                <w:szCs w:val="28"/>
              </w:rPr>
            </w:pPr>
            <w:r w:rsidRPr="00A168FC">
              <w:rPr>
                <w:sz w:val="28"/>
                <w:szCs w:val="28"/>
              </w:rPr>
              <w:t>Электромагнитные волны</w:t>
            </w:r>
          </w:p>
        </w:tc>
        <w:tc>
          <w:tcPr>
            <w:tcW w:w="1134" w:type="dxa"/>
            <w:gridSpan w:val="2"/>
          </w:tcPr>
          <w:p w:rsidR="00C22932" w:rsidRPr="00032DBA" w:rsidRDefault="00C22932" w:rsidP="00C80B7D">
            <w:pPr>
              <w:tabs>
                <w:tab w:val="left" w:pos="6420"/>
              </w:tabs>
              <w:rPr>
                <w:sz w:val="28"/>
                <w:szCs w:val="28"/>
              </w:rPr>
            </w:pPr>
            <w:r>
              <w:rPr>
                <w:sz w:val="28"/>
                <w:szCs w:val="28"/>
              </w:rPr>
              <w:t>1</w:t>
            </w:r>
          </w:p>
        </w:tc>
        <w:tc>
          <w:tcPr>
            <w:tcW w:w="1276" w:type="dxa"/>
          </w:tcPr>
          <w:p w:rsidR="00C22932" w:rsidRPr="00DE5A0A" w:rsidRDefault="00C22932" w:rsidP="00361651">
            <w:pPr>
              <w:rPr>
                <w:sz w:val="28"/>
                <w:szCs w:val="28"/>
              </w:rPr>
            </w:pPr>
          </w:p>
        </w:tc>
        <w:tc>
          <w:tcPr>
            <w:tcW w:w="2552" w:type="dxa"/>
          </w:tcPr>
          <w:p w:rsidR="00C22932" w:rsidRDefault="00C22932" w:rsidP="00361651">
            <w:pPr>
              <w:rPr>
                <w:sz w:val="28"/>
                <w:szCs w:val="28"/>
              </w:rPr>
            </w:pPr>
            <w:r>
              <w:rPr>
                <w:sz w:val="28"/>
                <w:szCs w:val="28"/>
              </w:rPr>
              <w:t>Комбинированный</w:t>
            </w:r>
          </w:p>
        </w:tc>
        <w:tc>
          <w:tcPr>
            <w:tcW w:w="2551" w:type="dxa"/>
          </w:tcPr>
          <w:p w:rsidR="00C22932" w:rsidRDefault="00C22932" w:rsidP="00C80B7D">
            <w:pPr>
              <w:jc w:val="center"/>
              <w:rPr>
                <w:sz w:val="28"/>
                <w:szCs w:val="28"/>
              </w:rPr>
            </w:pPr>
            <w:r>
              <w:rPr>
                <w:sz w:val="28"/>
                <w:szCs w:val="28"/>
              </w:rPr>
              <w:t>Компьютер. Экран. Проектор. Учебник.</w:t>
            </w:r>
          </w:p>
        </w:tc>
        <w:tc>
          <w:tcPr>
            <w:tcW w:w="2268" w:type="dxa"/>
          </w:tcPr>
          <w:p w:rsidR="00C22932" w:rsidRDefault="00C22932" w:rsidP="00F86A6A">
            <w:pPr>
              <w:jc w:val="center"/>
              <w:rPr>
                <w:sz w:val="28"/>
                <w:szCs w:val="28"/>
              </w:rPr>
            </w:pPr>
            <w:r>
              <w:rPr>
                <w:sz w:val="28"/>
                <w:szCs w:val="28"/>
              </w:rPr>
              <w:t xml:space="preserve">§48, Выучить конспект </w:t>
            </w:r>
          </w:p>
        </w:tc>
      </w:tr>
      <w:tr w:rsidR="00C22932" w:rsidRPr="00DE5A0A" w:rsidTr="005F6D34">
        <w:trPr>
          <w:trHeight w:val="837"/>
        </w:trPr>
        <w:tc>
          <w:tcPr>
            <w:tcW w:w="675" w:type="dxa"/>
          </w:tcPr>
          <w:p w:rsidR="00C22932" w:rsidRPr="00032DBA" w:rsidRDefault="00C22932" w:rsidP="00C80B7D">
            <w:pPr>
              <w:tabs>
                <w:tab w:val="left" w:pos="6420"/>
              </w:tabs>
              <w:rPr>
                <w:sz w:val="28"/>
                <w:szCs w:val="28"/>
              </w:rPr>
            </w:pPr>
            <w:r>
              <w:rPr>
                <w:sz w:val="28"/>
                <w:szCs w:val="28"/>
              </w:rPr>
              <w:t>76</w:t>
            </w:r>
          </w:p>
        </w:tc>
        <w:tc>
          <w:tcPr>
            <w:tcW w:w="4536" w:type="dxa"/>
          </w:tcPr>
          <w:p w:rsidR="00C22932" w:rsidRPr="00C310AB" w:rsidRDefault="00C22932" w:rsidP="00C80B7D">
            <w:pPr>
              <w:tabs>
                <w:tab w:val="left" w:pos="6420"/>
              </w:tabs>
              <w:rPr>
                <w:sz w:val="28"/>
                <w:szCs w:val="28"/>
              </w:rPr>
            </w:pPr>
            <w:r w:rsidRPr="00A168FC">
              <w:rPr>
                <w:sz w:val="28"/>
                <w:szCs w:val="28"/>
              </w:rPr>
              <w:t>Открытый колебательный контур.</w:t>
            </w:r>
          </w:p>
        </w:tc>
        <w:tc>
          <w:tcPr>
            <w:tcW w:w="1134" w:type="dxa"/>
            <w:gridSpan w:val="2"/>
          </w:tcPr>
          <w:p w:rsidR="00C22932" w:rsidRPr="00032DBA" w:rsidRDefault="00C22932" w:rsidP="00C80B7D">
            <w:pPr>
              <w:tabs>
                <w:tab w:val="left" w:pos="6420"/>
              </w:tabs>
              <w:rPr>
                <w:sz w:val="28"/>
                <w:szCs w:val="28"/>
              </w:rPr>
            </w:pPr>
            <w:r>
              <w:rPr>
                <w:sz w:val="28"/>
                <w:szCs w:val="28"/>
              </w:rPr>
              <w:t>1</w:t>
            </w:r>
          </w:p>
        </w:tc>
        <w:tc>
          <w:tcPr>
            <w:tcW w:w="1276" w:type="dxa"/>
          </w:tcPr>
          <w:p w:rsidR="00C22932" w:rsidRPr="00DE5A0A" w:rsidRDefault="00C22932" w:rsidP="00361651">
            <w:pPr>
              <w:rPr>
                <w:sz w:val="28"/>
                <w:szCs w:val="28"/>
              </w:rPr>
            </w:pPr>
          </w:p>
        </w:tc>
        <w:tc>
          <w:tcPr>
            <w:tcW w:w="2552" w:type="dxa"/>
          </w:tcPr>
          <w:p w:rsidR="00C22932" w:rsidRDefault="00C22932" w:rsidP="00361651">
            <w:pPr>
              <w:rPr>
                <w:sz w:val="28"/>
                <w:szCs w:val="28"/>
              </w:rPr>
            </w:pPr>
            <w:r>
              <w:rPr>
                <w:sz w:val="28"/>
                <w:szCs w:val="28"/>
              </w:rPr>
              <w:t>Комбинированный</w:t>
            </w:r>
          </w:p>
        </w:tc>
        <w:tc>
          <w:tcPr>
            <w:tcW w:w="2551" w:type="dxa"/>
          </w:tcPr>
          <w:p w:rsidR="00C22932" w:rsidRDefault="00C22932" w:rsidP="00C80B7D">
            <w:pPr>
              <w:jc w:val="center"/>
              <w:rPr>
                <w:sz w:val="28"/>
                <w:szCs w:val="28"/>
              </w:rPr>
            </w:pPr>
            <w:r>
              <w:rPr>
                <w:sz w:val="28"/>
                <w:szCs w:val="28"/>
              </w:rPr>
              <w:t>Компьютер. Экран. Проектор. Учебник.</w:t>
            </w:r>
          </w:p>
        </w:tc>
        <w:tc>
          <w:tcPr>
            <w:tcW w:w="2268" w:type="dxa"/>
          </w:tcPr>
          <w:p w:rsidR="00C22932" w:rsidRDefault="00C22932" w:rsidP="00F86A6A">
            <w:pPr>
              <w:jc w:val="center"/>
              <w:rPr>
                <w:sz w:val="28"/>
                <w:szCs w:val="28"/>
              </w:rPr>
            </w:pPr>
            <w:r>
              <w:rPr>
                <w:sz w:val="28"/>
                <w:szCs w:val="28"/>
              </w:rPr>
              <w:t xml:space="preserve">§53, Выучить конспект </w:t>
            </w:r>
          </w:p>
        </w:tc>
      </w:tr>
      <w:tr w:rsidR="00C22932" w:rsidRPr="00DE5A0A" w:rsidTr="005F6D34">
        <w:trPr>
          <w:trHeight w:val="837"/>
        </w:trPr>
        <w:tc>
          <w:tcPr>
            <w:tcW w:w="675" w:type="dxa"/>
          </w:tcPr>
          <w:p w:rsidR="00C22932" w:rsidRPr="00032DBA" w:rsidRDefault="00C22932" w:rsidP="00C80B7D">
            <w:pPr>
              <w:tabs>
                <w:tab w:val="left" w:pos="6420"/>
              </w:tabs>
              <w:rPr>
                <w:sz w:val="28"/>
                <w:szCs w:val="28"/>
              </w:rPr>
            </w:pPr>
            <w:r>
              <w:rPr>
                <w:sz w:val="28"/>
                <w:szCs w:val="28"/>
              </w:rPr>
              <w:t>77</w:t>
            </w:r>
          </w:p>
        </w:tc>
        <w:tc>
          <w:tcPr>
            <w:tcW w:w="4536" w:type="dxa"/>
          </w:tcPr>
          <w:p w:rsidR="00C22932" w:rsidRPr="00C310AB" w:rsidRDefault="00C22932" w:rsidP="00A168FC">
            <w:pPr>
              <w:tabs>
                <w:tab w:val="left" w:pos="6420"/>
              </w:tabs>
              <w:rPr>
                <w:sz w:val="28"/>
                <w:szCs w:val="28"/>
              </w:rPr>
            </w:pPr>
            <w:r>
              <w:rPr>
                <w:sz w:val="28"/>
                <w:szCs w:val="28"/>
              </w:rPr>
              <w:t>Изо</w:t>
            </w:r>
            <w:r w:rsidRPr="00A168FC">
              <w:rPr>
                <w:sz w:val="28"/>
                <w:szCs w:val="28"/>
              </w:rPr>
              <w:t>бретение радио А.С. Поповым. Понятие о радиосвязи</w:t>
            </w:r>
          </w:p>
        </w:tc>
        <w:tc>
          <w:tcPr>
            <w:tcW w:w="1134" w:type="dxa"/>
            <w:gridSpan w:val="2"/>
          </w:tcPr>
          <w:p w:rsidR="00C22932" w:rsidRPr="00032DBA" w:rsidRDefault="00C22932" w:rsidP="00C80B7D">
            <w:pPr>
              <w:tabs>
                <w:tab w:val="left" w:pos="6420"/>
              </w:tabs>
              <w:rPr>
                <w:sz w:val="28"/>
                <w:szCs w:val="28"/>
              </w:rPr>
            </w:pPr>
            <w:r>
              <w:rPr>
                <w:sz w:val="28"/>
                <w:szCs w:val="28"/>
              </w:rPr>
              <w:t>1</w:t>
            </w:r>
          </w:p>
        </w:tc>
        <w:tc>
          <w:tcPr>
            <w:tcW w:w="1276" w:type="dxa"/>
          </w:tcPr>
          <w:p w:rsidR="00C22932" w:rsidRPr="00DE5A0A" w:rsidRDefault="00C22932" w:rsidP="00361651">
            <w:pPr>
              <w:rPr>
                <w:sz w:val="28"/>
                <w:szCs w:val="28"/>
              </w:rPr>
            </w:pPr>
          </w:p>
        </w:tc>
        <w:tc>
          <w:tcPr>
            <w:tcW w:w="2552" w:type="dxa"/>
          </w:tcPr>
          <w:p w:rsidR="00C22932" w:rsidRDefault="00C22932" w:rsidP="00361651">
            <w:pPr>
              <w:rPr>
                <w:sz w:val="28"/>
                <w:szCs w:val="28"/>
              </w:rPr>
            </w:pPr>
            <w:r>
              <w:rPr>
                <w:sz w:val="28"/>
                <w:szCs w:val="28"/>
              </w:rPr>
              <w:t>Комбинированный</w:t>
            </w:r>
          </w:p>
        </w:tc>
        <w:tc>
          <w:tcPr>
            <w:tcW w:w="2551" w:type="dxa"/>
          </w:tcPr>
          <w:p w:rsidR="00C22932" w:rsidRDefault="00C22932" w:rsidP="00C80B7D">
            <w:pPr>
              <w:jc w:val="center"/>
              <w:rPr>
                <w:sz w:val="28"/>
                <w:szCs w:val="28"/>
              </w:rPr>
            </w:pPr>
            <w:r>
              <w:rPr>
                <w:sz w:val="28"/>
                <w:szCs w:val="28"/>
              </w:rPr>
              <w:t>Компьютер. Экран. Проектор. Учебник.</w:t>
            </w:r>
          </w:p>
        </w:tc>
        <w:tc>
          <w:tcPr>
            <w:tcW w:w="2268" w:type="dxa"/>
          </w:tcPr>
          <w:p w:rsidR="00C22932" w:rsidRDefault="00C22932" w:rsidP="00F86A6A">
            <w:pPr>
              <w:jc w:val="center"/>
              <w:rPr>
                <w:sz w:val="28"/>
                <w:szCs w:val="28"/>
              </w:rPr>
            </w:pPr>
            <w:r>
              <w:rPr>
                <w:sz w:val="28"/>
                <w:szCs w:val="28"/>
              </w:rPr>
              <w:t xml:space="preserve">§51-52(11), Выучить конспект </w:t>
            </w:r>
          </w:p>
        </w:tc>
      </w:tr>
      <w:tr w:rsidR="00C22932" w:rsidRPr="00DE5A0A" w:rsidTr="005F6D34">
        <w:trPr>
          <w:trHeight w:val="837"/>
        </w:trPr>
        <w:tc>
          <w:tcPr>
            <w:tcW w:w="675" w:type="dxa"/>
          </w:tcPr>
          <w:p w:rsidR="00C22932" w:rsidRPr="00032DBA" w:rsidRDefault="00C22932" w:rsidP="00C80B7D">
            <w:pPr>
              <w:tabs>
                <w:tab w:val="left" w:pos="6420"/>
              </w:tabs>
              <w:rPr>
                <w:sz w:val="28"/>
                <w:szCs w:val="28"/>
              </w:rPr>
            </w:pPr>
            <w:r>
              <w:rPr>
                <w:sz w:val="28"/>
                <w:szCs w:val="28"/>
              </w:rPr>
              <w:t>78</w:t>
            </w:r>
          </w:p>
        </w:tc>
        <w:tc>
          <w:tcPr>
            <w:tcW w:w="4536" w:type="dxa"/>
          </w:tcPr>
          <w:p w:rsidR="00C22932" w:rsidRPr="00C310AB" w:rsidRDefault="00C22932" w:rsidP="00A168FC">
            <w:pPr>
              <w:tabs>
                <w:tab w:val="left" w:pos="6420"/>
              </w:tabs>
              <w:rPr>
                <w:sz w:val="28"/>
                <w:szCs w:val="28"/>
              </w:rPr>
            </w:pPr>
            <w:r>
              <w:rPr>
                <w:sz w:val="28"/>
                <w:szCs w:val="28"/>
              </w:rPr>
              <w:t>Применение электромагнит</w:t>
            </w:r>
            <w:r w:rsidRPr="00A168FC">
              <w:rPr>
                <w:sz w:val="28"/>
                <w:szCs w:val="28"/>
              </w:rPr>
              <w:t>ных волн</w:t>
            </w:r>
          </w:p>
        </w:tc>
        <w:tc>
          <w:tcPr>
            <w:tcW w:w="1134" w:type="dxa"/>
            <w:gridSpan w:val="2"/>
          </w:tcPr>
          <w:p w:rsidR="00C22932" w:rsidRPr="00032DBA" w:rsidRDefault="00C22932" w:rsidP="00C80B7D">
            <w:pPr>
              <w:tabs>
                <w:tab w:val="left" w:pos="6420"/>
              </w:tabs>
              <w:rPr>
                <w:sz w:val="28"/>
                <w:szCs w:val="28"/>
              </w:rPr>
            </w:pPr>
            <w:r>
              <w:rPr>
                <w:sz w:val="28"/>
                <w:szCs w:val="28"/>
              </w:rPr>
              <w:t>1</w:t>
            </w:r>
          </w:p>
        </w:tc>
        <w:tc>
          <w:tcPr>
            <w:tcW w:w="1276" w:type="dxa"/>
          </w:tcPr>
          <w:p w:rsidR="00C22932" w:rsidRPr="00DE5A0A" w:rsidRDefault="00C22932" w:rsidP="00361651">
            <w:pPr>
              <w:rPr>
                <w:sz w:val="28"/>
                <w:szCs w:val="28"/>
              </w:rPr>
            </w:pPr>
          </w:p>
        </w:tc>
        <w:tc>
          <w:tcPr>
            <w:tcW w:w="2552" w:type="dxa"/>
          </w:tcPr>
          <w:p w:rsidR="00C22932" w:rsidRDefault="00C22932" w:rsidP="00361651">
            <w:pPr>
              <w:rPr>
                <w:sz w:val="28"/>
                <w:szCs w:val="28"/>
              </w:rPr>
            </w:pPr>
            <w:r>
              <w:rPr>
                <w:sz w:val="28"/>
                <w:szCs w:val="28"/>
              </w:rPr>
              <w:t>Комбинированный</w:t>
            </w:r>
          </w:p>
        </w:tc>
        <w:tc>
          <w:tcPr>
            <w:tcW w:w="2551" w:type="dxa"/>
          </w:tcPr>
          <w:p w:rsidR="00C22932" w:rsidRDefault="00C22932" w:rsidP="00C80B7D">
            <w:pPr>
              <w:jc w:val="center"/>
              <w:rPr>
                <w:sz w:val="28"/>
                <w:szCs w:val="28"/>
              </w:rPr>
            </w:pPr>
            <w:r>
              <w:rPr>
                <w:sz w:val="28"/>
                <w:szCs w:val="28"/>
              </w:rPr>
              <w:t>Компьютер. Экран. Проектор. Учебник.</w:t>
            </w:r>
          </w:p>
        </w:tc>
        <w:tc>
          <w:tcPr>
            <w:tcW w:w="2268" w:type="dxa"/>
          </w:tcPr>
          <w:p w:rsidR="00C22932" w:rsidRDefault="00C22932" w:rsidP="00F86A6A">
            <w:pPr>
              <w:jc w:val="center"/>
              <w:rPr>
                <w:sz w:val="28"/>
                <w:szCs w:val="28"/>
              </w:rPr>
            </w:pPr>
            <w:r>
              <w:rPr>
                <w:sz w:val="28"/>
                <w:szCs w:val="28"/>
              </w:rPr>
              <w:t>§55-58</w:t>
            </w:r>
            <w:proofErr w:type="gramStart"/>
            <w:r>
              <w:rPr>
                <w:sz w:val="28"/>
                <w:szCs w:val="28"/>
              </w:rPr>
              <w:t xml:space="preserve"> В</w:t>
            </w:r>
            <w:proofErr w:type="gramEnd"/>
            <w:r>
              <w:rPr>
                <w:sz w:val="28"/>
                <w:szCs w:val="28"/>
              </w:rPr>
              <w:t xml:space="preserve">ыучить конспект </w:t>
            </w:r>
          </w:p>
        </w:tc>
      </w:tr>
      <w:tr w:rsidR="00C22932" w:rsidRPr="00DE5A0A" w:rsidTr="00200F74">
        <w:trPr>
          <w:trHeight w:val="447"/>
        </w:trPr>
        <w:tc>
          <w:tcPr>
            <w:tcW w:w="675" w:type="dxa"/>
          </w:tcPr>
          <w:p w:rsidR="00C22932" w:rsidRPr="00032DBA" w:rsidRDefault="00C22932" w:rsidP="00C80B7D">
            <w:pPr>
              <w:tabs>
                <w:tab w:val="left" w:pos="6420"/>
              </w:tabs>
              <w:rPr>
                <w:sz w:val="28"/>
                <w:szCs w:val="28"/>
              </w:rPr>
            </w:pPr>
          </w:p>
        </w:tc>
        <w:tc>
          <w:tcPr>
            <w:tcW w:w="4536" w:type="dxa"/>
            <w:tcBorders>
              <w:right w:val="nil"/>
            </w:tcBorders>
          </w:tcPr>
          <w:p w:rsidR="00C22932" w:rsidRPr="00A168FC" w:rsidRDefault="00C22932" w:rsidP="00364E2A">
            <w:pPr>
              <w:tabs>
                <w:tab w:val="left" w:pos="6420"/>
              </w:tabs>
              <w:rPr>
                <w:b/>
                <w:sz w:val="32"/>
                <w:szCs w:val="32"/>
              </w:rPr>
            </w:pPr>
            <w:r w:rsidRPr="00A168FC">
              <w:rPr>
                <w:b/>
                <w:sz w:val="32"/>
                <w:szCs w:val="32"/>
              </w:rPr>
              <w:t>Оптика</w:t>
            </w:r>
          </w:p>
        </w:tc>
        <w:tc>
          <w:tcPr>
            <w:tcW w:w="9781" w:type="dxa"/>
            <w:gridSpan w:val="6"/>
            <w:tcBorders>
              <w:left w:val="nil"/>
            </w:tcBorders>
          </w:tcPr>
          <w:p w:rsidR="00C22932" w:rsidRPr="00A168FC" w:rsidRDefault="00C22932" w:rsidP="00364E2A">
            <w:pPr>
              <w:rPr>
                <w:b/>
                <w:sz w:val="32"/>
                <w:szCs w:val="32"/>
              </w:rPr>
            </w:pPr>
            <w:r w:rsidRPr="00A168FC">
              <w:rPr>
                <w:b/>
                <w:sz w:val="32"/>
                <w:szCs w:val="32"/>
              </w:rPr>
              <w:t>1</w:t>
            </w:r>
            <w:r>
              <w:rPr>
                <w:b/>
                <w:sz w:val="32"/>
                <w:szCs w:val="32"/>
              </w:rPr>
              <w:t>0</w:t>
            </w:r>
          </w:p>
        </w:tc>
      </w:tr>
      <w:tr w:rsidR="00C22932" w:rsidRPr="00DE5A0A" w:rsidTr="00F2205C">
        <w:trPr>
          <w:trHeight w:val="420"/>
        </w:trPr>
        <w:tc>
          <w:tcPr>
            <w:tcW w:w="675" w:type="dxa"/>
          </w:tcPr>
          <w:p w:rsidR="00C22932" w:rsidRPr="00032DBA" w:rsidRDefault="00C22932" w:rsidP="00C80B7D">
            <w:pPr>
              <w:tabs>
                <w:tab w:val="left" w:pos="6420"/>
              </w:tabs>
              <w:rPr>
                <w:sz w:val="28"/>
                <w:szCs w:val="28"/>
              </w:rPr>
            </w:pPr>
          </w:p>
        </w:tc>
        <w:tc>
          <w:tcPr>
            <w:tcW w:w="4536" w:type="dxa"/>
            <w:tcBorders>
              <w:right w:val="nil"/>
            </w:tcBorders>
          </w:tcPr>
          <w:p w:rsidR="00C22932" w:rsidRPr="00A168FC" w:rsidRDefault="00C22932" w:rsidP="00364E2A">
            <w:pPr>
              <w:tabs>
                <w:tab w:val="left" w:pos="6420"/>
              </w:tabs>
              <w:rPr>
                <w:b/>
                <w:sz w:val="32"/>
                <w:szCs w:val="32"/>
              </w:rPr>
            </w:pPr>
            <w:r w:rsidRPr="0007564C">
              <w:rPr>
                <w:b/>
                <w:sz w:val="32"/>
                <w:szCs w:val="32"/>
              </w:rPr>
              <w:t>Природа света.</w:t>
            </w:r>
            <w:r>
              <w:rPr>
                <w:b/>
                <w:sz w:val="32"/>
                <w:szCs w:val="32"/>
              </w:rPr>
              <w:t xml:space="preserve">                        </w:t>
            </w:r>
          </w:p>
        </w:tc>
        <w:tc>
          <w:tcPr>
            <w:tcW w:w="9781" w:type="dxa"/>
            <w:gridSpan w:val="6"/>
            <w:tcBorders>
              <w:left w:val="nil"/>
            </w:tcBorders>
          </w:tcPr>
          <w:p w:rsidR="00C22932" w:rsidRPr="00A168FC" w:rsidRDefault="00C22932" w:rsidP="00364E2A">
            <w:pPr>
              <w:rPr>
                <w:b/>
                <w:sz w:val="32"/>
                <w:szCs w:val="32"/>
              </w:rPr>
            </w:pPr>
            <w:r>
              <w:rPr>
                <w:b/>
                <w:sz w:val="32"/>
                <w:szCs w:val="32"/>
              </w:rPr>
              <w:t>2</w:t>
            </w:r>
          </w:p>
        </w:tc>
      </w:tr>
      <w:tr w:rsidR="00C22932" w:rsidRPr="00DE5A0A" w:rsidTr="005F6D34">
        <w:tc>
          <w:tcPr>
            <w:tcW w:w="675" w:type="dxa"/>
          </w:tcPr>
          <w:p w:rsidR="00C22932" w:rsidRPr="00032DBA" w:rsidRDefault="00C22932" w:rsidP="001A4C16">
            <w:pPr>
              <w:tabs>
                <w:tab w:val="left" w:pos="6420"/>
              </w:tabs>
              <w:rPr>
                <w:sz w:val="28"/>
                <w:szCs w:val="28"/>
              </w:rPr>
            </w:pPr>
            <w:r>
              <w:rPr>
                <w:sz w:val="28"/>
                <w:szCs w:val="28"/>
              </w:rPr>
              <w:t>79</w:t>
            </w:r>
          </w:p>
        </w:tc>
        <w:tc>
          <w:tcPr>
            <w:tcW w:w="4536" w:type="dxa"/>
          </w:tcPr>
          <w:p w:rsidR="00C22932" w:rsidRDefault="00C22932" w:rsidP="00C80B7D">
            <w:pPr>
              <w:tabs>
                <w:tab w:val="left" w:pos="6420"/>
              </w:tabs>
              <w:rPr>
                <w:sz w:val="28"/>
                <w:szCs w:val="28"/>
              </w:rPr>
            </w:pPr>
            <w:r w:rsidRPr="00662A64">
              <w:rPr>
                <w:sz w:val="28"/>
                <w:szCs w:val="28"/>
              </w:rPr>
              <w:t>Скорость  распространения  света</w:t>
            </w:r>
          </w:p>
          <w:p w:rsidR="00C22932" w:rsidRPr="00032DBA" w:rsidRDefault="00C22932" w:rsidP="00AA7D0A">
            <w:pPr>
              <w:tabs>
                <w:tab w:val="left" w:pos="6420"/>
              </w:tabs>
              <w:rPr>
                <w:sz w:val="28"/>
                <w:szCs w:val="28"/>
              </w:rPr>
            </w:pPr>
            <w:r>
              <w:rPr>
                <w:sz w:val="28"/>
                <w:szCs w:val="28"/>
              </w:rPr>
              <w:t>Законы  отражения  и  прелом</w:t>
            </w:r>
            <w:r w:rsidRPr="00662A64">
              <w:rPr>
                <w:sz w:val="28"/>
                <w:szCs w:val="28"/>
              </w:rPr>
              <w:t>ления  света</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C80B7D">
            <w:pPr>
              <w:jc w:val="center"/>
              <w:rPr>
                <w:sz w:val="28"/>
                <w:szCs w:val="28"/>
              </w:rPr>
            </w:pPr>
            <w:r>
              <w:rPr>
                <w:sz w:val="28"/>
                <w:szCs w:val="28"/>
              </w:rPr>
              <w:t>Компьютер. Экран. Проектор. Учебник. Плакаты.</w:t>
            </w:r>
          </w:p>
        </w:tc>
        <w:tc>
          <w:tcPr>
            <w:tcW w:w="2268" w:type="dxa"/>
          </w:tcPr>
          <w:p w:rsidR="00C22932" w:rsidRPr="00DE5A0A" w:rsidRDefault="00C22932" w:rsidP="00F86A6A">
            <w:pPr>
              <w:jc w:val="center"/>
              <w:rPr>
                <w:sz w:val="28"/>
                <w:szCs w:val="28"/>
              </w:rPr>
            </w:pPr>
            <w:r>
              <w:rPr>
                <w:sz w:val="28"/>
                <w:szCs w:val="28"/>
              </w:rPr>
              <w:t>§59-62, ответить на вопросы</w:t>
            </w:r>
          </w:p>
        </w:tc>
      </w:tr>
      <w:tr w:rsidR="00C22932" w:rsidRPr="00DE5A0A" w:rsidTr="005F6D34">
        <w:tc>
          <w:tcPr>
            <w:tcW w:w="675" w:type="dxa"/>
          </w:tcPr>
          <w:p w:rsidR="00C22932" w:rsidRPr="00032DBA" w:rsidRDefault="00C22932" w:rsidP="001A4C16">
            <w:pPr>
              <w:tabs>
                <w:tab w:val="left" w:pos="6420"/>
              </w:tabs>
              <w:rPr>
                <w:sz w:val="28"/>
                <w:szCs w:val="28"/>
              </w:rPr>
            </w:pPr>
            <w:r>
              <w:rPr>
                <w:sz w:val="28"/>
                <w:szCs w:val="28"/>
              </w:rPr>
              <w:t>80</w:t>
            </w:r>
          </w:p>
        </w:tc>
        <w:tc>
          <w:tcPr>
            <w:tcW w:w="4536" w:type="dxa"/>
          </w:tcPr>
          <w:p w:rsidR="00C22932" w:rsidRPr="00032DBA" w:rsidRDefault="00C22932" w:rsidP="00AA7D0A">
            <w:pPr>
              <w:tabs>
                <w:tab w:val="left" w:pos="6420"/>
              </w:tabs>
              <w:rPr>
                <w:sz w:val="28"/>
                <w:szCs w:val="28"/>
              </w:rPr>
            </w:pPr>
            <w:r w:rsidRPr="00662A64">
              <w:rPr>
                <w:sz w:val="28"/>
                <w:szCs w:val="28"/>
              </w:rPr>
              <w:t xml:space="preserve">Линзы. </w:t>
            </w:r>
            <w:r>
              <w:rPr>
                <w:sz w:val="28"/>
                <w:szCs w:val="28"/>
              </w:rPr>
              <w:t xml:space="preserve">Оптические </w:t>
            </w:r>
            <w:r w:rsidRPr="00662A64">
              <w:rPr>
                <w:sz w:val="28"/>
                <w:szCs w:val="28"/>
              </w:rPr>
              <w:t>приборы</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A245BB">
            <w:pPr>
              <w:jc w:val="center"/>
              <w:rPr>
                <w:sz w:val="28"/>
                <w:szCs w:val="28"/>
              </w:rPr>
            </w:pPr>
            <w:r>
              <w:rPr>
                <w:sz w:val="28"/>
                <w:szCs w:val="28"/>
              </w:rPr>
              <w:t xml:space="preserve">Компьютер. Экран. Проектор. Учебник. </w:t>
            </w:r>
          </w:p>
        </w:tc>
        <w:tc>
          <w:tcPr>
            <w:tcW w:w="2268" w:type="dxa"/>
          </w:tcPr>
          <w:p w:rsidR="00C22932" w:rsidRPr="00DE5A0A" w:rsidRDefault="00C22932" w:rsidP="00C80B7D">
            <w:pPr>
              <w:jc w:val="center"/>
              <w:rPr>
                <w:sz w:val="28"/>
                <w:szCs w:val="28"/>
              </w:rPr>
            </w:pPr>
            <w:r>
              <w:rPr>
                <w:sz w:val="28"/>
                <w:szCs w:val="28"/>
              </w:rPr>
              <w:t>§59-62, ответить на вопросы</w:t>
            </w:r>
          </w:p>
        </w:tc>
      </w:tr>
      <w:tr w:rsidR="00C22932" w:rsidRPr="00DE5A0A" w:rsidTr="00D327F2">
        <w:tc>
          <w:tcPr>
            <w:tcW w:w="14992" w:type="dxa"/>
            <w:gridSpan w:val="8"/>
          </w:tcPr>
          <w:p w:rsidR="00C22932" w:rsidRPr="0007564C" w:rsidRDefault="00C22932" w:rsidP="0007564C">
            <w:pPr>
              <w:rPr>
                <w:b/>
                <w:sz w:val="32"/>
                <w:szCs w:val="32"/>
              </w:rPr>
            </w:pPr>
            <w:r w:rsidRPr="0007564C">
              <w:rPr>
                <w:b/>
                <w:sz w:val="32"/>
                <w:szCs w:val="32"/>
              </w:rPr>
              <w:t>Волновые свойства света.</w:t>
            </w:r>
            <w:r>
              <w:rPr>
                <w:b/>
                <w:sz w:val="32"/>
                <w:szCs w:val="32"/>
              </w:rPr>
              <w:t xml:space="preserve">                   8</w:t>
            </w:r>
          </w:p>
        </w:tc>
      </w:tr>
      <w:tr w:rsidR="00C22932" w:rsidRPr="00DE5A0A" w:rsidTr="005F6D34">
        <w:tc>
          <w:tcPr>
            <w:tcW w:w="675" w:type="dxa"/>
          </w:tcPr>
          <w:p w:rsidR="00C22932" w:rsidRPr="00032DBA" w:rsidRDefault="00C22932" w:rsidP="001A4C16">
            <w:pPr>
              <w:tabs>
                <w:tab w:val="left" w:pos="6420"/>
              </w:tabs>
              <w:rPr>
                <w:sz w:val="28"/>
                <w:szCs w:val="28"/>
              </w:rPr>
            </w:pPr>
            <w:r>
              <w:rPr>
                <w:sz w:val="28"/>
                <w:szCs w:val="28"/>
              </w:rPr>
              <w:t>81</w:t>
            </w:r>
          </w:p>
        </w:tc>
        <w:tc>
          <w:tcPr>
            <w:tcW w:w="4536" w:type="dxa"/>
          </w:tcPr>
          <w:p w:rsidR="00C22932" w:rsidRPr="00032DBA" w:rsidRDefault="00C22932" w:rsidP="00662A64">
            <w:pPr>
              <w:tabs>
                <w:tab w:val="left" w:pos="6420"/>
              </w:tabs>
              <w:rPr>
                <w:sz w:val="28"/>
                <w:szCs w:val="28"/>
              </w:rPr>
            </w:pPr>
            <w:r w:rsidRPr="00662A64">
              <w:rPr>
                <w:sz w:val="28"/>
                <w:szCs w:val="28"/>
              </w:rPr>
              <w:t xml:space="preserve">Интерференция света. Когерентность световых лучей. </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Лекция</w:t>
            </w:r>
          </w:p>
        </w:tc>
        <w:tc>
          <w:tcPr>
            <w:tcW w:w="2551" w:type="dxa"/>
          </w:tcPr>
          <w:p w:rsidR="00C22932" w:rsidRPr="00DE5A0A" w:rsidRDefault="00C22932" w:rsidP="00A245BB">
            <w:pPr>
              <w:jc w:val="center"/>
              <w:rPr>
                <w:sz w:val="28"/>
                <w:szCs w:val="28"/>
              </w:rPr>
            </w:pPr>
            <w:r>
              <w:rPr>
                <w:sz w:val="28"/>
                <w:szCs w:val="28"/>
              </w:rPr>
              <w:t xml:space="preserve">Компьютер. Экран. Проектор. Учебник. </w:t>
            </w:r>
          </w:p>
        </w:tc>
        <w:tc>
          <w:tcPr>
            <w:tcW w:w="2268" w:type="dxa"/>
          </w:tcPr>
          <w:p w:rsidR="00C22932" w:rsidRPr="00DE5A0A" w:rsidRDefault="00C22932" w:rsidP="00C80B7D">
            <w:pPr>
              <w:jc w:val="center"/>
              <w:rPr>
                <w:sz w:val="28"/>
                <w:szCs w:val="28"/>
              </w:rPr>
            </w:pPr>
            <w:r>
              <w:rPr>
                <w:sz w:val="28"/>
                <w:szCs w:val="28"/>
              </w:rPr>
              <w:t>§68, ответить на вопросы</w:t>
            </w:r>
          </w:p>
        </w:tc>
      </w:tr>
      <w:tr w:rsidR="00C22932" w:rsidRPr="00DE5A0A" w:rsidTr="00F42A48">
        <w:trPr>
          <w:trHeight w:val="669"/>
        </w:trPr>
        <w:tc>
          <w:tcPr>
            <w:tcW w:w="675" w:type="dxa"/>
          </w:tcPr>
          <w:p w:rsidR="00C22932" w:rsidRPr="00032DBA" w:rsidRDefault="00C22932" w:rsidP="001A4C16">
            <w:pPr>
              <w:tabs>
                <w:tab w:val="left" w:pos="6420"/>
              </w:tabs>
              <w:rPr>
                <w:sz w:val="28"/>
                <w:szCs w:val="28"/>
              </w:rPr>
            </w:pPr>
            <w:r>
              <w:rPr>
                <w:sz w:val="28"/>
                <w:szCs w:val="28"/>
              </w:rPr>
              <w:t xml:space="preserve"> 82</w:t>
            </w:r>
          </w:p>
        </w:tc>
        <w:tc>
          <w:tcPr>
            <w:tcW w:w="4536" w:type="dxa"/>
          </w:tcPr>
          <w:p w:rsidR="00C22932" w:rsidRPr="00C669A8" w:rsidRDefault="00C22932" w:rsidP="00C669A8">
            <w:pPr>
              <w:tabs>
                <w:tab w:val="left" w:pos="6420"/>
              </w:tabs>
              <w:rPr>
                <w:sz w:val="28"/>
                <w:szCs w:val="28"/>
              </w:rPr>
            </w:pPr>
            <w:r w:rsidRPr="00C669A8">
              <w:rPr>
                <w:sz w:val="28"/>
                <w:szCs w:val="28"/>
              </w:rPr>
              <w:t xml:space="preserve">Дифракция  света.  Дифракция  </w:t>
            </w:r>
            <w:proofErr w:type="gramStart"/>
            <w:r w:rsidRPr="00C669A8">
              <w:rPr>
                <w:sz w:val="28"/>
                <w:szCs w:val="28"/>
              </w:rPr>
              <w:t>на</w:t>
            </w:r>
            <w:proofErr w:type="gramEnd"/>
            <w:r w:rsidRPr="00C669A8">
              <w:rPr>
                <w:sz w:val="28"/>
                <w:szCs w:val="28"/>
              </w:rPr>
              <w:t xml:space="preserve"> </w:t>
            </w:r>
          </w:p>
          <w:p w:rsidR="00C22932" w:rsidRPr="00032DBA" w:rsidRDefault="00C22932" w:rsidP="00C669A8">
            <w:pPr>
              <w:tabs>
                <w:tab w:val="left" w:pos="6420"/>
              </w:tabs>
              <w:rPr>
                <w:sz w:val="28"/>
                <w:szCs w:val="28"/>
              </w:rPr>
            </w:pPr>
            <w:r w:rsidRPr="00C669A8">
              <w:rPr>
                <w:sz w:val="28"/>
                <w:szCs w:val="28"/>
              </w:rPr>
              <w:t>щели в параллельных лучах</w:t>
            </w:r>
          </w:p>
        </w:tc>
        <w:tc>
          <w:tcPr>
            <w:tcW w:w="1134" w:type="dxa"/>
            <w:gridSpan w:val="2"/>
          </w:tcPr>
          <w:p w:rsidR="00C22932" w:rsidRPr="00032DBA" w:rsidRDefault="00C22932" w:rsidP="00C80B7D">
            <w:pPr>
              <w:tabs>
                <w:tab w:val="left" w:pos="6420"/>
              </w:tabs>
              <w:rPr>
                <w:sz w:val="28"/>
                <w:szCs w:val="28"/>
              </w:rPr>
            </w:pPr>
            <w:r w:rsidRPr="00032DBA">
              <w:rPr>
                <w:sz w:val="28"/>
                <w:szCs w:val="28"/>
              </w:rPr>
              <w:t>1</w:t>
            </w:r>
          </w:p>
        </w:tc>
        <w:tc>
          <w:tcPr>
            <w:tcW w:w="1276" w:type="dxa"/>
          </w:tcPr>
          <w:p w:rsidR="00C22932" w:rsidRPr="00DE5A0A" w:rsidRDefault="00C22932" w:rsidP="00361651">
            <w:pPr>
              <w:rPr>
                <w:sz w:val="28"/>
                <w:szCs w:val="28"/>
              </w:rPr>
            </w:pPr>
          </w:p>
        </w:tc>
        <w:tc>
          <w:tcPr>
            <w:tcW w:w="2552" w:type="dxa"/>
          </w:tcPr>
          <w:p w:rsidR="00C22932" w:rsidRPr="00DE5A0A" w:rsidRDefault="00C22932" w:rsidP="00361651">
            <w:pPr>
              <w:rPr>
                <w:sz w:val="28"/>
                <w:szCs w:val="28"/>
              </w:rPr>
            </w:pPr>
            <w:r>
              <w:rPr>
                <w:sz w:val="28"/>
                <w:szCs w:val="28"/>
              </w:rPr>
              <w:t>Комбинированный</w:t>
            </w:r>
          </w:p>
        </w:tc>
        <w:tc>
          <w:tcPr>
            <w:tcW w:w="2551" w:type="dxa"/>
          </w:tcPr>
          <w:p w:rsidR="00C22932" w:rsidRPr="00DE5A0A" w:rsidRDefault="00C22932" w:rsidP="00A245BB">
            <w:pPr>
              <w:jc w:val="center"/>
              <w:rPr>
                <w:sz w:val="28"/>
                <w:szCs w:val="28"/>
              </w:rPr>
            </w:pPr>
            <w:r>
              <w:rPr>
                <w:sz w:val="28"/>
                <w:szCs w:val="28"/>
              </w:rPr>
              <w:t xml:space="preserve">Компьютер. Экран. Проектор. Учебник. </w:t>
            </w:r>
          </w:p>
        </w:tc>
        <w:tc>
          <w:tcPr>
            <w:tcW w:w="2268" w:type="dxa"/>
          </w:tcPr>
          <w:p w:rsidR="00C22932" w:rsidRPr="00DE5A0A" w:rsidRDefault="00C22932" w:rsidP="00966663">
            <w:pPr>
              <w:jc w:val="center"/>
              <w:rPr>
                <w:sz w:val="28"/>
                <w:szCs w:val="28"/>
              </w:rPr>
            </w:pPr>
            <w:r>
              <w:rPr>
                <w:sz w:val="28"/>
                <w:szCs w:val="28"/>
              </w:rPr>
              <w:t xml:space="preserve">§71, выучить конспект </w:t>
            </w:r>
          </w:p>
        </w:tc>
      </w:tr>
      <w:tr w:rsidR="00C22932" w:rsidRPr="00DE5A0A" w:rsidTr="002E222A">
        <w:trPr>
          <w:trHeight w:val="1103"/>
        </w:trPr>
        <w:tc>
          <w:tcPr>
            <w:tcW w:w="675" w:type="dxa"/>
          </w:tcPr>
          <w:p w:rsidR="00C22932" w:rsidRDefault="00C22932" w:rsidP="00C80B7D">
            <w:pPr>
              <w:jc w:val="both"/>
              <w:rPr>
                <w:sz w:val="28"/>
                <w:szCs w:val="28"/>
              </w:rPr>
            </w:pPr>
            <w:r>
              <w:rPr>
                <w:sz w:val="28"/>
                <w:szCs w:val="28"/>
              </w:rPr>
              <w:t>83</w:t>
            </w:r>
          </w:p>
        </w:tc>
        <w:tc>
          <w:tcPr>
            <w:tcW w:w="4536" w:type="dxa"/>
          </w:tcPr>
          <w:p w:rsidR="00C22932" w:rsidRPr="00C669A8" w:rsidRDefault="00C22932" w:rsidP="00C80B7D">
            <w:pPr>
              <w:rPr>
                <w:sz w:val="28"/>
                <w:szCs w:val="28"/>
              </w:rPr>
            </w:pPr>
            <w:r w:rsidRPr="00C669A8">
              <w:rPr>
                <w:sz w:val="28"/>
                <w:szCs w:val="28"/>
              </w:rPr>
              <w:t>Дифракционная решетка. Понятие о голографии.</w:t>
            </w:r>
          </w:p>
        </w:tc>
        <w:tc>
          <w:tcPr>
            <w:tcW w:w="1134" w:type="dxa"/>
            <w:gridSpan w:val="2"/>
          </w:tcPr>
          <w:p w:rsidR="00C22932" w:rsidRDefault="00C22932" w:rsidP="00C80B7D">
            <w:pPr>
              <w:tabs>
                <w:tab w:val="left" w:pos="6420"/>
              </w:tabs>
              <w:rPr>
                <w:sz w:val="28"/>
                <w:szCs w:val="28"/>
              </w:rPr>
            </w:pPr>
            <w:r>
              <w:rPr>
                <w:sz w:val="28"/>
                <w:szCs w:val="28"/>
              </w:rPr>
              <w:t>1</w:t>
            </w:r>
          </w:p>
        </w:tc>
        <w:tc>
          <w:tcPr>
            <w:tcW w:w="1276" w:type="dxa"/>
          </w:tcPr>
          <w:p w:rsidR="00C22932" w:rsidRPr="00DE5A0A" w:rsidRDefault="00C22932" w:rsidP="00361651">
            <w:pPr>
              <w:rPr>
                <w:sz w:val="28"/>
                <w:szCs w:val="28"/>
              </w:rPr>
            </w:pPr>
          </w:p>
        </w:tc>
        <w:tc>
          <w:tcPr>
            <w:tcW w:w="2552" w:type="dxa"/>
          </w:tcPr>
          <w:p w:rsidR="00C22932" w:rsidRDefault="00C22932">
            <w:r w:rsidRPr="00235157">
              <w:rPr>
                <w:sz w:val="28"/>
                <w:szCs w:val="28"/>
              </w:rPr>
              <w:t>Комбинированный</w:t>
            </w:r>
          </w:p>
        </w:tc>
        <w:tc>
          <w:tcPr>
            <w:tcW w:w="2551" w:type="dxa"/>
          </w:tcPr>
          <w:p w:rsidR="00C22932" w:rsidRDefault="00C22932" w:rsidP="00A245BB">
            <w:r w:rsidRPr="001E4FB8">
              <w:rPr>
                <w:sz w:val="28"/>
                <w:szCs w:val="28"/>
              </w:rPr>
              <w:t xml:space="preserve">Компьютер. Экран. Проектор. Учебник. </w:t>
            </w:r>
          </w:p>
        </w:tc>
        <w:tc>
          <w:tcPr>
            <w:tcW w:w="2268" w:type="dxa"/>
          </w:tcPr>
          <w:p w:rsidR="00C22932" w:rsidRPr="00DE5A0A" w:rsidRDefault="00C22932" w:rsidP="001A4C07">
            <w:pPr>
              <w:jc w:val="center"/>
              <w:rPr>
                <w:sz w:val="28"/>
                <w:szCs w:val="28"/>
              </w:rPr>
            </w:pPr>
            <w:r>
              <w:rPr>
                <w:sz w:val="28"/>
                <w:szCs w:val="28"/>
              </w:rPr>
              <w:t xml:space="preserve">§72, выучить конспект </w:t>
            </w:r>
          </w:p>
        </w:tc>
      </w:tr>
      <w:tr w:rsidR="00C22932" w:rsidRPr="00DE5A0A" w:rsidTr="002E222A">
        <w:trPr>
          <w:trHeight w:val="1103"/>
        </w:trPr>
        <w:tc>
          <w:tcPr>
            <w:tcW w:w="675" w:type="dxa"/>
          </w:tcPr>
          <w:p w:rsidR="00C22932" w:rsidRDefault="00C22932" w:rsidP="00C80B7D">
            <w:pPr>
              <w:jc w:val="both"/>
              <w:rPr>
                <w:sz w:val="28"/>
                <w:szCs w:val="28"/>
              </w:rPr>
            </w:pPr>
            <w:r>
              <w:rPr>
                <w:sz w:val="28"/>
                <w:szCs w:val="28"/>
              </w:rPr>
              <w:t>84</w:t>
            </w:r>
          </w:p>
        </w:tc>
        <w:tc>
          <w:tcPr>
            <w:tcW w:w="4536" w:type="dxa"/>
          </w:tcPr>
          <w:p w:rsidR="00C22932" w:rsidRPr="00C669A8" w:rsidRDefault="00C22932" w:rsidP="00C669A8">
            <w:pPr>
              <w:rPr>
                <w:sz w:val="28"/>
                <w:szCs w:val="28"/>
              </w:rPr>
            </w:pPr>
            <w:r>
              <w:rPr>
                <w:sz w:val="28"/>
                <w:szCs w:val="28"/>
              </w:rPr>
              <w:t>По</w:t>
            </w:r>
            <w:r w:rsidRPr="00C669A8">
              <w:rPr>
                <w:sz w:val="28"/>
                <w:szCs w:val="28"/>
              </w:rPr>
              <w:t>ляризация поперечных волн. Поляризация света</w:t>
            </w:r>
          </w:p>
        </w:tc>
        <w:tc>
          <w:tcPr>
            <w:tcW w:w="1134" w:type="dxa"/>
            <w:gridSpan w:val="2"/>
          </w:tcPr>
          <w:p w:rsidR="00C22932" w:rsidRDefault="00C22932" w:rsidP="00C80B7D">
            <w:pPr>
              <w:tabs>
                <w:tab w:val="left" w:pos="6420"/>
              </w:tabs>
              <w:rPr>
                <w:sz w:val="28"/>
                <w:szCs w:val="28"/>
              </w:rPr>
            </w:pPr>
            <w:r>
              <w:rPr>
                <w:sz w:val="28"/>
                <w:szCs w:val="28"/>
              </w:rPr>
              <w:t>1</w:t>
            </w:r>
          </w:p>
        </w:tc>
        <w:tc>
          <w:tcPr>
            <w:tcW w:w="1276" w:type="dxa"/>
          </w:tcPr>
          <w:p w:rsidR="00C22932" w:rsidRPr="00DE5A0A" w:rsidRDefault="00C22932" w:rsidP="00361651">
            <w:pPr>
              <w:rPr>
                <w:sz w:val="28"/>
                <w:szCs w:val="28"/>
              </w:rPr>
            </w:pPr>
          </w:p>
        </w:tc>
        <w:tc>
          <w:tcPr>
            <w:tcW w:w="2552" w:type="dxa"/>
          </w:tcPr>
          <w:p w:rsidR="00C22932" w:rsidRDefault="00C22932">
            <w:r w:rsidRPr="00235157">
              <w:rPr>
                <w:sz w:val="28"/>
                <w:szCs w:val="28"/>
              </w:rPr>
              <w:t>Комбинированный</w:t>
            </w:r>
          </w:p>
        </w:tc>
        <w:tc>
          <w:tcPr>
            <w:tcW w:w="2551" w:type="dxa"/>
          </w:tcPr>
          <w:p w:rsidR="00C22932" w:rsidRDefault="00C22932" w:rsidP="00A245BB">
            <w:r w:rsidRPr="001E4FB8">
              <w:rPr>
                <w:sz w:val="28"/>
                <w:szCs w:val="28"/>
              </w:rPr>
              <w:t xml:space="preserve">Компьютер. Экран. Проектор. Учебник. </w:t>
            </w:r>
          </w:p>
        </w:tc>
        <w:tc>
          <w:tcPr>
            <w:tcW w:w="2268" w:type="dxa"/>
          </w:tcPr>
          <w:p w:rsidR="00C22932" w:rsidRPr="00DE5A0A" w:rsidRDefault="00C22932" w:rsidP="00C80B7D">
            <w:pPr>
              <w:jc w:val="center"/>
              <w:rPr>
                <w:sz w:val="28"/>
                <w:szCs w:val="28"/>
              </w:rPr>
            </w:pPr>
            <w:r>
              <w:rPr>
                <w:sz w:val="28"/>
                <w:szCs w:val="28"/>
              </w:rPr>
              <w:t xml:space="preserve">§73, выучить конспект </w:t>
            </w:r>
          </w:p>
        </w:tc>
      </w:tr>
      <w:tr w:rsidR="00C22932" w:rsidRPr="00DE5A0A" w:rsidTr="002E222A">
        <w:trPr>
          <w:trHeight w:val="1103"/>
        </w:trPr>
        <w:tc>
          <w:tcPr>
            <w:tcW w:w="675" w:type="dxa"/>
          </w:tcPr>
          <w:p w:rsidR="00C22932" w:rsidRDefault="00C22932" w:rsidP="00C80B7D">
            <w:pPr>
              <w:jc w:val="both"/>
              <w:rPr>
                <w:sz w:val="28"/>
                <w:szCs w:val="28"/>
              </w:rPr>
            </w:pPr>
            <w:r>
              <w:rPr>
                <w:sz w:val="28"/>
                <w:szCs w:val="28"/>
              </w:rPr>
              <w:t>85</w:t>
            </w:r>
          </w:p>
        </w:tc>
        <w:tc>
          <w:tcPr>
            <w:tcW w:w="4536" w:type="dxa"/>
          </w:tcPr>
          <w:p w:rsidR="00C22932" w:rsidRPr="00C669A8" w:rsidRDefault="00C22932" w:rsidP="00E61CF3">
            <w:pPr>
              <w:rPr>
                <w:sz w:val="28"/>
                <w:szCs w:val="28"/>
              </w:rPr>
            </w:pPr>
            <w:r w:rsidRPr="00C669A8">
              <w:rPr>
                <w:sz w:val="28"/>
                <w:szCs w:val="28"/>
              </w:rPr>
              <w:t>Изучение интерференции и дифракции света</w:t>
            </w:r>
          </w:p>
        </w:tc>
        <w:tc>
          <w:tcPr>
            <w:tcW w:w="1134" w:type="dxa"/>
            <w:gridSpan w:val="2"/>
          </w:tcPr>
          <w:p w:rsidR="00C22932" w:rsidRPr="00032DBA" w:rsidRDefault="00C22932" w:rsidP="00E61CF3">
            <w:pPr>
              <w:tabs>
                <w:tab w:val="left" w:pos="6420"/>
              </w:tabs>
              <w:rPr>
                <w:sz w:val="28"/>
                <w:szCs w:val="28"/>
              </w:rPr>
            </w:pPr>
            <w:r>
              <w:rPr>
                <w:sz w:val="28"/>
                <w:szCs w:val="28"/>
              </w:rPr>
              <w:t>1</w:t>
            </w:r>
          </w:p>
        </w:tc>
        <w:tc>
          <w:tcPr>
            <w:tcW w:w="1276" w:type="dxa"/>
          </w:tcPr>
          <w:p w:rsidR="00C22932" w:rsidRPr="00DE5A0A" w:rsidRDefault="00C22932" w:rsidP="00E61CF3">
            <w:pPr>
              <w:rPr>
                <w:sz w:val="28"/>
                <w:szCs w:val="28"/>
              </w:rPr>
            </w:pPr>
          </w:p>
        </w:tc>
        <w:tc>
          <w:tcPr>
            <w:tcW w:w="2552" w:type="dxa"/>
          </w:tcPr>
          <w:p w:rsidR="00C22932" w:rsidRPr="00DE5A0A" w:rsidRDefault="00C22932" w:rsidP="00C22932">
            <w:pPr>
              <w:rPr>
                <w:sz w:val="28"/>
                <w:szCs w:val="28"/>
              </w:rPr>
            </w:pPr>
            <w:r>
              <w:rPr>
                <w:sz w:val="28"/>
                <w:szCs w:val="28"/>
              </w:rPr>
              <w:t>Лабораторная работа № 10</w:t>
            </w:r>
          </w:p>
        </w:tc>
        <w:tc>
          <w:tcPr>
            <w:tcW w:w="2551" w:type="dxa"/>
          </w:tcPr>
          <w:p w:rsidR="00C22932" w:rsidRPr="00DE5A0A" w:rsidRDefault="00C22932" w:rsidP="00E61CF3">
            <w:pPr>
              <w:jc w:val="center"/>
              <w:rPr>
                <w:sz w:val="28"/>
                <w:szCs w:val="28"/>
              </w:rPr>
            </w:pPr>
            <w:r>
              <w:rPr>
                <w:sz w:val="28"/>
                <w:szCs w:val="28"/>
              </w:rPr>
              <w:t>Раздаточный материал</w:t>
            </w:r>
          </w:p>
        </w:tc>
        <w:tc>
          <w:tcPr>
            <w:tcW w:w="2268" w:type="dxa"/>
          </w:tcPr>
          <w:p w:rsidR="00C22932" w:rsidRPr="00DE5A0A" w:rsidRDefault="00C22932" w:rsidP="00E61CF3">
            <w:pPr>
              <w:jc w:val="center"/>
              <w:rPr>
                <w:sz w:val="28"/>
                <w:szCs w:val="28"/>
              </w:rPr>
            </w:pPr>
            <w:r w:rsidRPr="00FC4582">
              <w:rPr>
                <w:sz w:val="28"/>
                <w:szCs w:val="28"/>
              </w:rPr>
              <w:t>Оформить работу</w:t>
            </w:r>
          </w:p>
        </w:tc>
      </w:tr>
      <w:tr w:rsidR="00C22932" w:rsidRPr="00DE5A0A" w:rsidTr="00F2205C">
        <w:trPr>
          <w:trHeight w:val="882"/>
        </w:trPr>
        <w:tc>
          <w:tcPr>
            <w:tcW w:w="675" w:type="dxa"/>
          </w:tcPr>
          <w:p w:rsidR="00C22932" w:rsidRDefault="00C22932" w:rsidP="00C80B7D">
            <w:pPr>
              <w:jc w:val="both"/>
              <w:rPr>
                <w:sz w:val="28"/>
                <w:szCs w:val="28"/>
              </w:rPr>
            </w:pPr>
            <w:r>
              <w:rPr>
                <w:sz w:val="28"/>
                <w:szCs w:val="28"/>
              </w:rPr>
              <w:lastRenderedPageBreak/>
              <w:t>86</w:t>
            </w:r>
          </w:p>
        </w:tc>
        <w:tc>
          <w:tcPr>
            <w:tcW w:w="4536" w:type="dxa"/>
          </w:tcPr>
          <w:p w:rsidR="00C22932" w:rsidRPr="00C669A8" w:rsidRDefault="00C22932" w:rsidP="00C80B7D">
            <w:pPr>
              <w:rPr>
                <w:sz w:val="28"/>
                <w:szCs w:val="28"/>
              </w:rPr>
            </w:pPr>
            <w:r w:rsidRPr="00C669A8">
              <w:rPr>
                <w:sz w:val="28"/>
                <w:szCs w:val="28"/>
              </w:rPr>
              <w:t>Виды спектров. Спектры испускания</w:t>
            </w:r>
            <w:r>
              <w:rPr>
                <w:sz w:val="28"/>
                <w:szCs w:val="28"/>
              </w:rPr>
              <w:t xml:space="preserve">. </w:t>
            </w:r>
            <w:r w:rsidRPr="00C669A8">
              <w:rPr>
                <w:sz w:val="28"/>
                <w:szCs w:val="28"/>
              </w:rPr>
              <w:t>Спектры поглощения</w:t>
            </w:r>
          </w:p>
        </w:tc>
        <w:tc>
          <w:tcPr>
            <w:tcW w:w="1134" w:type="dxa"/>
            <w:gridSpan w:val="2"/>
          </w:tcPr>
          <w:p w:rsidR="00C22932" w:rsidRDefault="00C22932" w:rsidP="00C80B7D">
            <w:pPr>
              <w:tabs>
                <w:tab w:val="left" w:pos="6420"/>
              </w:tabs>
              <w:rPr>
                <w:sz w:val="28"/>
                <w:szCs w:val="28"/>
              </w:rPr>
            </w:pPr>
            <w:r>
              <w:rPr>
                <w:sz w:val="28"/>
                <w:szCs w:val="28"/>
              </w:rPr>
              <w:t>1</w:t>
            </w:r>
          </w:p>
        </w:tc>
        <w:tc>
          <w:tcPr>
            <w:tcW w:w="1276" w:type="dxa"/>
          </w:tcPr>
          <w:p w:rsidR="00C22932" w:rsidRPr="00DE5A0A" w:rsidRDefault="00C22932" w:rsidP="00361651">
            <w:pPr>
              <w:rPr>
                <w:sz w:val="28"/>
                <w:szCs w:val="28"/>
              </w:rPr>
            </w:pPr>
          </w:p>
        </w:tc>
        <w:tc>
          <w:tcPr>
            <w:tcW w:w="2552" w:type="dxa"/>
          </w:tcPr>
          <w:p w:rsidR="00C22932" w:rsidRDefault="00C22932">
            <w:r w:rsidRPr="00235157">
              <w:rPr>
                <w:sz w:val="28"/>
                <w:szCs w:val="28"/>
              </w:rPr>
              <w:t>Комбинированный</w:t>
            </w:r>
          </w:p>
        </w:tc>
        <w:tc>
          <w:tcPr>
            <w:tcW w:w="2551" w:type="dxa"/>
          </w:tcPr>
          <w:p w:rsidR="00C22932" w:rsidRDefault="00C22932" w:rsidP="00A245BB">
            <w:r w:rsidRPr="001E4FB8">
              <w:rPr>
                <w:sz w:val="28"/>
                <w:szCs w:val="28"/>
              </w:rPr>
              <w:t xml:space="preserve">Компьютер. Экран. Проектор. Учебник. </w:t>
            </w:r>
          </w:p>
        </w:tc>
        <w:tc>
          <w:tcPr>
            <w:tcW w:w="2268" w:type="dxa"/>
          </w:tcPr>
          <w:p w:rsidR="00C22932" w:rsidRDefault="00C22932" w:rsidP="00966663">
            <w:pPr>
              <w:jc w:val="center"/>
              <w:rPr>
                <w:sz w:val="28"/>
                <w:szCs w:val="28"/>
              </w:rPr>
            </w:pPr>
            <w:r>
              <w:rPr>
                <w:sz w:val="28"/>
                <w:szCs w:val="28"/>
              </w:rPr>
              <w:t>§81-83 ответить на вопросы</w:t>
            </w:r>
          </w:p>
          <w:p w:rsidR="00C22932" w:rsidRPr="00DE5A0A" w:rsidRDefault="00C22932" w:rsidP="00F2205C">
            <w:pPr>
              <w:jc w:val="center"/>
              <w:rPr>
                <w:sz w:val="28"/>
                <w:szCs w:val="28"/>
              </w:rPr>
            </w:pPr>
            <w:r>
              <w:rPr>
                <w:sz w:val="28"/>
                <w:szCs w:val="28"/>
              </w:rPr>
              <w:t xml:space="preserve">. </w:t>
            </w:r>
          </w:p>
        </w:tc>
      </w:tr>
      <w:tr w:rsidR="00C22932" w:rsidRPr="00DE5A0A" w:rsidTr="002E222A">
        <w:trPr>
          <w:trHeight w:val="1103"/>
        </w:trPr>
        <w:tc>
          <w:tcPr>
            <w:tcW w:w="675" w:type="dxa"/>
          </w:tcPr>
          <w:p w:rsidR="00C22932" w:rsidRDefault="00C22932" w:rsidP="00C80B7D">
            <w:pPr>
              <w:jc w:val="both"/>
              <w:rPr>
                <w:sz w:val="28"/>
                <w:szCs w:val="28"/>
              </w:rPr>
            </w:pPr>
            <w:r>
              <w:rPr>
                <w:sz w:val="28"/>
                <w:szCs w:val="28"/>
              </w:rPr>
              <w:t>87</w:t>
            </w:r>
          </w:p>
        </w:tc>
        <w:tc>
          <w:tcPr>
            <w:tcW w:w="4536" w:type="dxa"/>
          </w:tcPr>
          <w:p w:rsidR="00C22932" w:rsidRPr="00C669A8" w:rsidRDefault="00C22932" w:rsidP="00104291">
            <w:pPr>
              <w:rPr>
                <w:sz w:val="28"/>
                <w:szCs w:val="28"/>
              </w:rPr>
            </w:pPr>
            <w:r w:rsidRPr="00C669A8">
              <w:rPr>
                <w:sz w:val="28"/>
                <w:szCs w:val="28"/>
              </w:rPr>
              <w:t xml:space="preserve">Ультрафиолетовое  и  инфракрасное  излучения.  </w:t>
            </w:r>
          </w:p>
        </w:tc>
        <w:tc>
          <w:tcPr>
            <w:tcW w:w="1134" w:type="dxa"/>
            <w:gridSpan w:val="2"/>
          </w:tcPr>
          <w:p w:rsidR="00C22932" w:rsidRDefault="00C22932" w:rsidP="00C80B7D">
            <w:pPr>
              <w:tabs>
                <w:tab w:val="left" w:pos="6420"/>
              </w:tabs>
              <w:rPr>
                <w:sz w:val="28"/>
                <w:szCs w:val="28"/>
              </w:rPr>
            </w:pPr>
            <w:r>
              <w:rPr>
                <w:sz w:val="28"/>
                <w:szCs w:val="28"/>
              </w:rPr>
              <w:t>1</w:t>
            </w:r>
          </w:p>
        </w:tc>
        <w:tc>
          <w:tcPr>
            <w:tcW w:w="1276" w:type="dxa"/>
          </w:tcPr>
          <w:p w:rsidR="00C22932" w:rsidRPr="00DE5A0A" w:rsidRDefault="00C22932" w:rsidP="00361651">
            <w:pPr>
              <w:rPr>
                <w:sz w:val="28"/>
                <w:szCs w:val="28"/>
              </w:rPr>
            </w:pPr>
          </w:p>
        </w:tc>
        <w:tc>
          <w:tcPr>
            <w:tcW w:w="2552" w:type="dxa"/>
          </w:tcPr>
          <w:p w:rsidR="00C22932" w:rsidRDefault="00C22932">
            <w:r w:rsidRPr="006B0FED">
              <w:rPr>
                <w:sz w:val="28"/>
                <w:szCs w:val="28"/>
              </w:rPr>
              <w:t>Комбинированный</w:t>
            </w:r>
          </w:p>
        </w:tc>
        <w:tc>
          <w:tcPr>
            <w:tcW w:w="2551" w:type="dxa"/>
          </w:tcPr>
          <w:p w:rsidR="00C22932" w:rsidRDefault="00C22932" w:rsidP="00A245BB">
            <w:r w:rsidRPr="00972BF0">
              <w:rPr>
                <w:sz w:val="28"/>
                <w:szCs w:val="28"/>
              </w:rPr>
              <w:t xml:space="preserve">Компьютер. Экран. Проектор. Учебник. </w:t>
            </w:r>
          </w:p>
        </w:tc>
        <w:tc>
          <w:tcPr>
            <w:tcW w:w="2268" w:type="dxa"/>
          </w:tcPr>
          <w:p w:rsidR="00C22932" w:rsidRDefault="00C22932">
            <w:pPr>
              <w:rPr>
                <w:sz w:val="28"/>
                <w:szCs w:val="28"/>
              </w:rPr>
            </w:pPr>
            <w:r>
              <w:rPr>
                <w:sz w:val="28"/>
                <w:szCs w:val="28"/>
              </w:rPr>
              <w:t>§85(11), ответить на вопросы</w:t>
            </w:r>
          </w:p>
          <w:p w:rsidR="00C22932" w:rsidRDefault="00C22932"/>
        </w:tc>
      </w:tr>
      <w:tr w:rsidR="00C22932" w:rsidRPr="00DE5A0A" w:rsidTr="002E222A">
        <w:trPr>
          <w:trHeight w:val="1103"/>
        </w:trPr>
        <w:tc>
          <w:tcPr>
            <w:tcW w:w="675" w:type="dxa"/>
          </w:tcPr>
          <w:p w:rsidR="00C22932" w:rsidRDefault="00C22932" w:rsidP="00C80B7D">
            <w:pPr>
              <w:jc w:val="both"/>
              <w:rPr>
                <w:sz w:val="28"/>
                <w:szCs w:val="28"/>
              </w:rPr>
            </w:pPr>
            <w:r>
              <w:rPr>
                <w:sz w:val="28"/>
                <w:szCs w:val="28"/>
              </w:rPr>
              <w:t>88</w:t>
            </w:r>
          </w:p>
        </w:tc>
        <w:tc>
          <w:tcPr>
            <w:tcW w:w="4536" w:type="dxa"/>
          </w:tcPr>
          <w:p w:rsidR="00C22932" w:rsidRPr="00C669A8" w:rsidRDefault="00C22932" w:rsidP="00E404F3">
            <w:pPr>
              <w:rPr>
                <w:sz w:val="28"/>
                <w:szCs w:val="28"/>
              </w:rPr>
            </w:pPr>
            <w:r w:rsidRPr="00C669A8">
              <w:rPr>
                <w:sz w:val="28"/>
                <w:szCs w:val="28"/>
              </w:rPr>
              <w:t>Рентгенов</w:t>
            </w:r>
            <w:r>
              <w:rPr>
                <w:sz w:val="28"/>
                <w:szCs w:val="28"/>
              </w:rPr>
              <w:t xml:space="preserve">ские  лучи.  Их  природа  и </w:t>
            </w:r>
            <w:r w:rsidRPr="00C669A8">
              <w:rPr>
                <w:sz w:val="28"/>
                <w:szCs w:val="28"/>
              </w:rPr>
              <w:t>свойства.</w:t>
            </w:r>
          </w:p>
        </w:tc>
        <w:tc>
          <w:tcPr>
            <w:tcW w:w="1134" w:type="dxa"/>
            <w:gridSpan w:val="2"/>
          </w:tcPr>
          <w:p w:rsidR="00C22932" w:rsidRDefault="00C22932" w:rsidP="00C80B7D">
            <w:pPr>
              <w:tabs>
                <w:tab w:val="left" w:pos="6420"/>
              </w:tabs>
              <w:rPr>
                <w:sz w:val="28"/>
                <w:szCs w:val="28"/>
              </w:rPr>
            </w:pPr>
            <w:r>
              <w:rPr>
                <w:sz w:val="28"/>
                <w:szCs w:val="28"/>
              </w:rPr>
              <w:t>1</w:t>
            </w:r>
          </w:p>
        </w:tc>
        <w:tc>
          <w:tcPr>
            <w:tcW w:w="1276" w:type="dxa"/>
          </w:tcPr>
          <w:p w:rsidR="00C22932" w:rsidRPr="00DE5A0A" w:rsidRDefault="00C22932" w:rsidP="00361651">
            <w:pPr>
              <w:rPr>
                <w:sz w:val="28"/>
                <w:szCs w:val="28"/>
              </w:rPr>
            </w:pPr>
          </w:p>
        </w:tc>
        <w:tc>
          <w:tcPr>
            <w:tcW w:w="2552" w:type="dxa"/>
          </w:tcPr>
          <w:p w:rsidR="00C22932" w:rsidRDefault="00C22932">
            <w:r w:rsidRPr="006B0FED">
              <w:rPr>
                <w:sz w:val="28"/>
                <w:szCs w:val="28"/>
              </w:rPr>
              <w:t>Комбинированный</w:t>
            </w:r>
          </w:p>
        </w:tc>
        <w:tc>
          <w:tcPr>
            <w:tcW w:w="2551" w:type="dxa"/>
          </w:tcPr>
          <w:p w:rsidR="00C22932" w:rsidRDefault="00C22932" w:rsidP="00A245BB">
            <w:r w:rsidRPr="00972BF0">
              <w:rPr>
                <w:sz w:val="28"/>
                <w:szCs w:val="28"/>
              </w:rPr>
              <w:t xml:space="preserve">Компьютер. Экран. Проектор. Учебник. </w:t>
            </w:r>
          </w:p>
        </w:tc>
        <w:tc>
          <w:tcPr>
            <w:tcW w:w="2268" w:type="dxa"/>
          </w:tcPr>
          <w:p w:rsidR="00C22932" w:rsidRDefault="00C22932">
            <w:pPr>
              <w:rPr>
                <w:sz w:val="28"/>
                <w:szCs w:val="28"/>
              </w:rPr>
            </w:pPr>
            <w:r>
              <w:rPr>
                <w:sz w:val="28"/>
                <w:szCs w:val="28"/>
              </w:rPr>
              <w:t>§86-87(11), выучить</w:t>
            </w:r>
          </w:p>
          <w:p w:rsidR="00C22932" w:rsidRDefault="00C22932" w:rsidP="00966663">
            <w:r w:rsidRPr="00133DDC">
              <w:rPr>
                <w:sz w:val="28"/>
                <w:szCs w:val="28"/>
              </w:rPr>
              <w:t xml:space="preserve">Конспект </w:t>
            </w:r>
          </w:p>
        </w:tc>
      </w:tr>
      <w:tr w:rsidR="00C22932" w:rsidRPr="00DE5A0A" w:rsidTr="00264EBB">
        <w:trPr>
          <w:trHeight w:val="449"/>
        </w:trPr>
        <w:tc>
          <w:tcPr>
            <w:tcW w:w="14992" w:type="dxa"/>
            <w:gridSpan w:val="8"/>
          </w:tcPr>
          <w:p w:rsidR="00C22932" w:rsidRPr="00F2205C" w:rsidRDefault="00C22932" w:rsidP="00264EBB">
            <w:pPr>
              <w:rPr>
                <w:b/>
                <w:sz w:val="32"/>
                <w:szCs w:val="32"/>
              </w:rPr>
            </w:pPr>
            <w:r w:rsidRPr="00264EBB">
              <w:rPr>
                <w:b/>
                <w:sz w:val="32"/>
                <w:szCs w:val="32"/>
              </w:rPr>
              <w:t>Элементы квантовой физики</w:t>
            </w:r>
            <w:r>
              <w:rPr>
                <w:b/>
                <w:sz w:val="32"/>
                <w:szCs w:val="32"/>
                <w:lang w:val="en-US"/>
              </w:rPr>
              <w:t xml:space="preserve">           1</w:t>
            </w:r>
            <w:r>
              <w:rPr>
                <w:b/>
                <w:sz w:val="32"/>
                <w:szCs w:val="32"/>
              </w:rPr>
              <w:t>2</w:t>
            </w:r>
          </w:p>
        </w:tc>
      </w:tr>
      <w:tr w:rsidR="00C22932" w:rsidRPr="00DE5A0A" w:rsidTr="00C87F08">
        <w:trPr>
          <w:trHeight w:val="399"/>
        </w:trPr>
        <w:tc>
          <w:tcPr>
            <w:tcW w:w="14992" w:type="dxa"/>
            <w:gridSpan w:val="8"/>
          </w:tcPr>
          <w:p w:rsidR="00C22932" w:rsidRPr="00C87F08" w:rsidRDefault="00C22932" w:rsidP="00264EBB">
            <w:pPr>
              <w:rPr>
                <w:b/>
                <w:sz w:val="28"/>
                <w:szCs w:val="28"/>
                <w:lang w:val="en-US"/>
              </w:rPr>
            </w:pPr>
            <w:r w:rsidRPr="00C87F08">
              <w:rPr>
                <w:b/>
                <w:sz w:val="28"/>
                <w:szCs w:val="28"/>
              </w:rPr>
              <w:t>Квантовая оптика</w:t>
            </w:r>
            <w:r>
              <w:rPr>
                <w:b/>
                <w:sz w:val="28"/>
                <w:szCs w:val="28"/>
                <w:lang w:val="en-US"/>
              </w:rPr>
              <w:t xml:space="preserve">                                        3                    </w:t>
            </w:r>
          </w:p>
        </w:tc>
      </w:tr>
      <w:tr w:rsidR="00C22932" w:rsidRPr="00DE5A0A" w:rsidTr="00C87F08">
        <w:trPr>
          <w:trHeight w:val="703"/>
        </w:trPr>
        <w:tc>
          <w:tcPr>
            <w:tcW w:w="675" w:type="dxa"/>
          </w:tcPr>
          <w:p w:rsidR="00C22932" w:rsidRPr="00F2205C" w:rsidRDefault="00C22932" w:rsidP="00C80B7D">
            <w:pPr>
              <w:jc w:val="both"/>
              <w:rPr>
                <w:sz w:val="28"/>
                <w:szCs w:val="28"/>
              </w:rPr>
            </w:pPr>
            <w:r>
              <w:rPr>
                <w:sz w:val="28"/>
                <w:szCs w:val="28"/>
              </w:rPr>
              <w:t>89</w:t>
            </w:r>
          </w:p>
        </w:tc>
        <w:tc>
          <w:tcPr>
            <w:tcW w:w="4536" w:type="dxa"/>
          </w:tcPr>
          <w:p w:rsidR="00C22932" w:rsidRPr="00C669A8" w:rsidRDefault="00C22932" w:rsidP="00E404F3">
            <w:pPr>
              <w:rPr>
                <w:sz w:val="28"/>
                <w:szCs w:val="28"/>
              </w:rPr>
            </w:pPr>
            <w:r w:rsidRPr="00C87F08">
              <w:rPr>
                <w:sz w:val="28"/>
                <w:szCs w:val="28"/>
              </w:rPr>
              <w:t>Квантовая гипотеза Планка. Фотоны.</w:t>
            </w:r>
          </w:p>
        </w:tc>
        <w:tc>
          <w:tcPr>
            <w:tcW w:w="1134" w:type="dxa"/>
            <w:gridSpan w:val="2"/>
          </w:tcPr>
          <w:p w:rsidR="00C22932" w:rsidRPr="00C87F08"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142BD6">
              <w:rPr>
                <w:sz w:val="28"/>
                <w:szCs w:val="28"/>
              </w:rPr>
              <w:t>Комбинированный</w:t>
            </w:r>
          </w:p>
        </w:tc>
        <w:tc>
          <w:tcPr>
            <w:tcW w:w="2551" w:type="dxa"/>
          </w:tcPr>
          <w:p w:rsidR="00C22932" w:rsidRDefault="00C22932">
            <w:r w:rsidRPr="00D1048D">
              <w:rPr>
                <w:sz w:val="28"/>
                <w:szCs w:val="28"/>
              </w:rPr>
              <w:t>Компьютер. Экран. Проектор. Учебник. Плакаты</w:t>
            </w:r>
          </w:p>
        </w:tc>
        <w:tc>
          <w:tcPr>
            <w:tcW w:w="2268" w:type="dxa"/>
          </w:tcPr>
          <w:p w:rsidR="00C22932" w:rsidRPr="00DE5A0A" w:rsidRDefault="00C22932" w:rsidP="00966663">
            <w:pPr>
              <w:rPr>
                <w:sz w:val="28"/>
                <w:szCs w:val="28"/>
              </w:rPr>
            </w:pPr>
            <w:r>
              <w:rPr>
                <w:sz w:val="28"/>
                <w:szCs w:val="28"/>
              </w:rPr>
              <w:t>§88-90 выучить</w:t>
            </w:r>
            <w:r w:rsidRPr="00133DDC">
              <w:rPr>
                <w:sz w:val="28"/>
                <w:szCs w:val="28"/>
              </w:rPr>
              <w:t xml:space="preserve"> </w:t>
            </w:r>
            <w:r>
              <w:rPr>
                <w:sz w:val="28"/>
                <w:szCs w:val="28"/>
              </w:rPr>
              <w:t>конспект</w:t>
            </w:r>
          </w:p>
        </w:tc>
      </w:tr>
      <w:tr w:rsidR="00C22932" w:rsidRPr="00DE5A0A" w:rsidTr="00C87F08">
        <w:trPr>
          <w:trHeight w:val="712"/>
        </w:trPr>
        <w:tc>
          <w:tcPr>
            <w:tcW w:w="675" w:type="dxa"/>
          </w:tcPr>
          <w:p w:rsidR="00C22932" w:rsidRPr="00F2205C" w:rsidRDefault="00C22932" w:rsidP="00C80B7D">
            <w:pPr>
              <w:jc w:val="both"/>
              <w:rPr>
                <w:sz w:val="28"/>
                <w:szCs w:val="28"/>
              </w:rPr>
            </w:pPr>
            <w:r>
              <w:rPr>
                <w:sz w:val="28"/>
                <w:szCs w:val="28"/>
              </w:rPr>
              <w:t>90</w:t>
            </w:r>
          </w:p>
        </w:tc>
        <w:tc>
          <w:tcPr>
            <w:tcW w:w="4536" w:type="dxa"/>
          </w:tcPr>
          <w:p w:rsidR="00C22932" w:rsidRPr="00C87F08" w:rsidRDefault="00C22932" w:rsidP="00E404F3">
            <w:pPr>
              <w:rPr>
                <w:sz w:val="28"/>
                <w:szCs w:val="28"/>
              </w:rPr>
            </w:pPr>
            <w:r>
              <w:rPr>
                <w:sz w:val="28"/>
                <w:szCs w:val="28"/>
              </w:rPr>
              <w:t>Внешний фотоэлектри</w:t>
            </w:r>
            <w:r w:rsidRPr="00C87F08">
              <w:rPr>
                <w:sz w:val="28"/>
                <w:szCs w:val="28"/>
              </w:rPr>
              <w:t>ческий эффект. Внутренний фотоэффект.</w:t>
            </w:r>
          </w:p>
        </w:tc>
        <w:tc>
          <w:tcPr>
            <w:tcW w:w="1134" w:type="dxa"/>
            <w:gridSpan w:val="2"/>
          </w:tcPr>
          <w:p w:rsidR="00C22932" w:rsidRPr="00C87F08"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142BD6">
              <w:rPr>
                <w:sz w:val="28"/>
                <w:szCs w:val="28"/>
              </w:rPr>
              <w:t>Комбинированный</w:t>
            </w:r>
          </w:p>
        </w:tc>
        <w:tc>
          <w:tcPr>
            <w:tcW w:w="2551" w:type="dxa"/>
          </w:tcPr>
          <w:p w:rsidR="00C22932" w:rsidRDefault="00C22932" w:rsidP="00A245BB">
            <w:r w:rsidRPr="00D1048D">
              <w:rPr>
                <w:sz w:val="28"/>
                <w:szCs w:val="28"/>
              </w:rPr>
              <w:t xml:space="preserve">Компьютер. Экран. Проектор. Учебник. </w:t>
            </w:r>
          </w:p>
        </w:tc>
        <w:tc>
          <w:tcPr>
            <w:tcW w:w="2268" w:type="dxa"/>
          </w:tcPr>
          <w:p w:rsidR="00C22932" w:rsidRPr="00DE5A0A" w:rsidRDefault="00C22932" w:rsidP="00966663">
            <w:pPr>
              <w:jc w:val="center"/>
              <w:rPr>
                <w:sz w:val="28"/>
                <w:szCs w:val="28"/>
              </w:rPr>
            </w:pPr>
            <w:r>
              <w:rPr>
                <w:sz w:val="28"/>
                <w:szCs w:val="28"/>
              </w:rPr>
              <w:t>§91-93 выучить</w:t>
            </w:r>
            <w:r w:rsidRPr="00133DDC">
              <w:rPr>
                <w:sz w:val="28"/>
                <w:szCs w:val="28"/>
              </w:rPr>
              <w:t xml:space="preserve"> </w:t>
            </w:r>
            <w:r>
              <w:rPr>
                <w:sz w:val="28"/>
                <w:szCs w:val="28"/>
              </w:rPr>
              <w:t>конспект</w:t>
            </w:r>
          </w:p>
        </w:tc>
      </w:tr>
      <w:tr w:rsidR="00C22932" w:rsidRPr="00DE5A0A" w:rsidTr="00C87F08">
        <w:trPr>
          <w:trHeight w:val="410"/>
        </w:trPr>
        <w:tc>
          <w:tcPr>
            <w:tcW w:w="675" w:type="dxa"/>
          </w:tcPr>
          <w:p w:rsidR="00C22932" w:rsidRPr="00C87F08" w:rsidRDefault="00C22932" w:rsidP="00C80B7D">
            <w:pPr>
              <w:jc w:val="both"/>
              <w:rPr>
                <w:sz w:val="28"/>
                <w:szCs w:val="28"/>
                <w:lang w:val="en-US"/>
              </w:rPr>
            </w:pPr>
            <w:r>
              <w:rPr>
                <w:sz w:val="28"/>
                <w:szCs w:val="28"/>
              </w:rPr>
              <w:t>9</w:t>
            </w:r>
            <w:r>
              <w:rPr>
                <w:sz w:val="28"/>
                <w:szCs w:val="28"/>
                <w:lang w:val="en-US"/>
              </w:rPr>
              <w:t>1</w:t>
            </w:r>
          </w:p>
        </w:tc>
        <w:tc>
          <w:tcPr>
            <w:tcW w:w="4536" w:type="dxa"/>
          </w:tcPr>
          <w:p w:rsidR="00C22932" w:rsidRPr="00C87F08" w:rsidRDefault="00C22932" w:rsidP="00E404F3">
            <w:pPr>
              <w:rPr>
                <w:sz w:val="28"/>
                <w:szCs w:val="28"/>
              </w:rPr>
            </w:pPr>
            <w:r w:rsidRPr="00C87F08">
              <w:rPr>
                <w:sz w:val="28"/>
                <w:szCs w:val="28"/>
              </w:rPr>
              <w:t>Типы фотоэлементов</w:t>
            </w:r>
          </w:p>
        </w:tc>
        <w:tc>
          <w:tcPr>
            <w:tcW w:w="1134" w:type="dxa"/>
            <w:gridSpan w:val="2"/>
          </w:tcPr>
          <w:p w:rsidR="00C22932" w:rsidRPr="00C87F08"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142BD6">
              <w:rPr>
                <w:sz w:val="28"/>
                <w:szCs w:val="28"/>
              </w:rPr>
              <w:t>Комбинированный</w:t>
            </w:r>
          </w:p>
        </w:tc>
        <w:tc>
          <w:tcPr>
            <w:tcW w:w="2551" w:type="dxa"/>
          </w:tcPr>
          <w:p w:rsidR="00C22932" w:rsidRDefault="00C22932" w:rsidP="00A245BB">
            <w:r w:rsidRPr="00D1048D">
              <w:rPr>
                <w:sz w:val="28"/>
                <w:szCs w:val="28"/>
              </w:rPr>
              <w:t xml:space="preserve">Компьютер. Экран. Проектор. Учебник. </w:t>
            </w:r>
          </w:p>
        </w:tc>
        <w:tc>
          <w:tcPr>
            <w:tcW w:w="2268" w:type="dxa"/>
          </w:tcPr>
          <w:p w:rsidR="00C22932" w:rsidRPr="00DE5A0A" w:rsidRDefault="00C22932" w:rsidP="00C80B7D">
            <w:pPr>
              <w:jc w:val="center"/>
              <w:rPr>
                <w:sz w:val="28"/>
                <w:szCs w:val="28"/>
              </w:rPr>
            </w:pPr>
            <w:proofErr w:type="gramStart"/>
            <w:r>
              <w:rPr>
                <w:sz w:val="28"/>
                <w:szCs w:val="28"/>
              </w:rPr>
              <w:t>в</w:t>
            </w:r>
            <w:proofErr w:type="gramEnd"/>
            <w:r>
              <w:rPr>
                <w:sz w:val="28"/>
                <w:szCs w:val="28"/>
              </w:rPr>
              <w:t>ыучить</w:t>
            </w:r>
            <w:r w:rsidRPr="00133DDC">
              <w:rPr>
                <w:sz w:val="28"/>
                <w:szCs w:val="28"/>
              </w:rPr>
              <w:t xml:space="preserve"> </w:t>
            </w:r>
            <w:r>
              <w:rPr>
                <w:sz w:val="28"/>
                <w:szCs w:val="28"/>
              </w:rPr>
              <w:t>конспект</w:t>
            </w:r>
          </w:p>
        </w:tc>
      </w:tr>
      <w:tr w:rsidR="00C22932" w:rsidRPr="00DE5A0A" w:rsidTr="00C87F08">
        <w:trPr>
          <w:trHeight w:val="417"/>
        </w:trPr>
        <w:tc>
          <w:tcPr>
            <w:tcW w:w="14992" w:type="dxa"/>
            <w:gridSpan w:val="8"/>
          </w:tcPr>
          <w:p w:rsidR="00C22932" w:rsidRPr="00C87F08" w:rsidRDefault="00C22932" w:rsidP="00C87F08">
            <w:pPr>
              <w:rPr>
                <w:b/>
                <w:sz w:val="28"/>
                <w:szCs w:val="28"/>
                <w:lang w:val="en-US"/>
              </w:rPr>
            </w:pPr>
            <w:r w:rsidRPr="00C87F08">
              <w:rPr>
                <w:b/>
                <w:sz w:val="28"/>
                <w:szCs w:val="28"/>
              </w:rPr>
              <w:t>Физика атома</w:t>
            </w:r>
            <w:r>
              <w:rPr>
                <w:b/>
                <w:sz w:val="28"/>
                <w:szCs w:val="28"/>
                <w:lang w:val="en-US"/>
              </w:rPr>
              <w:t xml:space="preserve">                                                4</w:t>
            </w:r>
          </w:p>
        </w:tc>
      </w:tr>
      <w:tr w:rsidR="00C22932" w:rsidRPr="00DE5A0A" w:rsidTr="00C87F08">
        <w:trPr>
          <w:trHeight w:val="692"/>
        </w:trPr>
        <w:tc>
          <w:tcPr>
            <w:tcW w:w="675" w:type="dxa"/>
          </w:tcPr>
          <w:p w:rsidR="00C22932" w:rsidRPr="00C87F08" w:rsidRDefault="00C22932" w:rsidP="00C80B7D">
            <w:pPr>
              <w:jc w:val="both"/>
              <w:rPr>
                <w:sz w:val="28"/>
                <w:szCs w:val="28"/>
                <w:lang w:val="en-US"/>
              </w:rPr>
            </w:pPr>
            <w:r>
              <w:rPr>
                <w:sz w:val="28"/>
                <w:szCs w:val="28"/>
              </w:rPr>
              <w:t>9</w:t>
            </w:r>
            <w:r>
              <w:rPr>
                <w:sz w:val="28"/>
                <w:szCs w:val="28"/>
                <w:lang w:val="en-US"/>
              </w:rPr>
              <w:t>2</w:t>
            </w:r>
          </w:p>
        </w:tc>
        <w:tc>
          <w:tcPr>
            <w:tcW w:w="4536" w:type="dxa"/>
          </w:tcPr>
          <w:p w:rsidR="00C22932" w:rsidRPr="00C87F08" w:rsidRDefault="00C22932" w:rsidP="00E404F3">
            <w:pPr>
              <w:rPr>
                <w:sz w:val="28"/>
                <w:szCs w:val="28"/>
              </w:rPr>
            </w:pPr>
            <w:r w:rsidRPr="00C87F08">
              <w:rPr>
                <w:sz w:val="28"/>
                <w:szCs w:val="28"/>
              </w:rPr>
              <w:t>Развитие взглядов на строение вещества</w:t>
            </w:r>
          </w:p>
        </w:tc>
        <w:tc>
          <w:tcPr>
            <w:tcW w:w="1134" w:type="dxa"/>
            <w:gridSpan w:val="2"/>
          </w:tcPr>
          <w:p w:rsidR="00C22932" w:rsidRPr="00C87F08"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CF1D20">
              <w:rPr>
                <w:sz w:val="28"/>
                <w:szCs w:val="28"/>
              </w:rPr>
              <w:t>Комбинированный</w:t>
            </w:r>
          </w:p>
        </w:tc>
        <w:tc>
          <w:tcPr>
            <w:tcW w:w="2551" w:type="dxa"/>
          </w:tcPr>
          <w:p w:rsidR="00C22932" w:rsidRDefault="00C22932" w:rsidP="00A245BB">
            <w:r w:rsidRPr="00F14DAA">
              <w:rPr>
                <w:sz w:val="28"/>
                <w:szCs w:val="28"/>
              </w:rPr>
              <w:t xml:space="preserve">Компьютер. Экран. Проектор. Учебник. </w:t>
            </w:r>
          </w:p>
        </w:tc>
        <w:tc>
          <w:tcPr>
            <w:tcW w:w="2268" w:type="dxa"/>
          </w:tcPr>
          <w:p w:rsidR="00C22932" w:rsidRDefault="00C22932">
            <w:proofErr w:type="gramStart"/>
            <w:r w:rsidRPr="003612FD">
              <w:rPr>
                <w:sz w:val="28"/>
                <w:szCs w:val="28"/>
              </w:rPr>
              <w:t>в</w:t>
            </w:r>
            <w:proofErr w:type="gramEnd"/>
            <w:r w:rsidRPr="003612FD">
              <w:rPr>
                <w:sz w:val="28"/>
                <w:szCs w:val="28"/>
              </w:rPr>
              <w:t>ыучить конспект</w:t>
            </w:r>
          </w:p>
        </w:tc>
      </w:tr>
      <w:tr w:rsidR="00C22932" w:rsidRPr="00DE5A0A" w:rsidTr="00C87F08">
        <w:trPr>
          <w:trHeight w:val="702"/>
        </w:trPr>
        <w:tc>
          <w:tcPr>
            <w:tcW w:w="675" w:type="dxa"/>
          </w:tcPr>
          <w:p w:rsidR="00C22932" w:rsidRPr="00C87F08" w:rsidRDefault="00C22932" w:rsidP="00C80B7D">
            <w:pPr>
              <w:jc w:val="both"/>
              <w:rPr>
                <w:sz w:val="28"/>
                <w:szCs w:val="28"/>
                <w:lang w:val="en-US"/>
              </w:rPr>
            </w:pPr>
            <w:r>
              <w:rPr>
                <w:sz w:val="28"/>
                <w:szCs w:val="28"/>
              </w:rPr>
              <w:lastRenderedPageBreak/>
              <w:t>9</w:t>
            </w:r>
            <w:r>
              <w:rPr>
                <w:sz w:val="28"/>
                <w:szCs w:val="28"/>
                <w:lang w:val="en-US"/>
              </w:rPr>
              <w:t>3</w:t>
            </w:r>
          </w:p>
        </w:tc>
        <w:tc>
          <w:tcPr>
            <w:tcW w:w="4536" w:type="dxa"/>
          </w:tcPr>
          <w:p w:rsidR="00C22932" w:rsidRPr="00C87F08" w:rsidRDefault="00C22932" w:rsidP="00E404F3">
            <w:pPr>
              <w:rPr>
                <w:sz w:val="28"/>
                <w:szCs w:val="28"/>
              </w:rPr>
            </w:pPr>
            <w:r>
              <w:rPr>
                <w:sz w:val="28"/>
                <w:szCs w:val="28"/>
              </w:rPr>
              <w:t>Закономерности в атом</w:t>
            </w:r>
            <w:r w:rsidRPr="00C87F08">
              <w:rPr>
                <w:sz w:val="28"/>
                <w:szCs w:val="28"/>
              </w:rPr>
              <w:t>ных спектрах водорода</w:t>
            </w:r>
          </w:p>
        </w:tc>
        <w:tc>
          <w:tcPr>
            <w:tcW w:w="1134" w:type="dxa"/>
            <w:gridSpan w:val="2"/>
          </w:tcPr>
          <w:p w:rsidR="00C22932" w:rsidRPr="00C87F08"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CF1D20">
              <w:rPr>
                <w:sz w:val="28"/>
                <w:szCs w:val="28"/>
              </w:rPr>
              <w:t>Комбинированный</w:t>
            </w:r>
          </w:p>
        </w:tc>
        <w:tc>
          <w:tcPr>
            <w:tcW w:w="2551" w:type="dxa"/>
          </w:tcPr>
          <w:p w:rsidR="00C22932" w:rsidRDefault="00C22932" w:rsidP="00A245BB">
            <w:r w:rsidRPr="00F14DAA">
              <w:rPr>
                <w:sz w:val="28"/>
                <w:szCs w:val="28"/>
              </w:rPr>
              <w:t xml:space="preserve">Компьютер. Экран. Проектор. Учебник. </w:t>
            </w:r>
          </w:p>
        </w:tc>
        <w:tc>
          <w:tcPr>
            <w:tcW w:w="2268" w:type="dxa"/>
          </w:tcPr>
          <w:p w:rsidR="00C22932" w:rsidRDefault="00C22932">
            <w:proofErr w:type="gramStart"/>
            <w:r w:rsidRPr="003612FD">
              <w:rPr>
                <w:sz w:val="28"/>
                <w:szCs w:val="28"/>
              </w:rPr>
              <w:t>в</w:t>
            </w:r>
            <w:proofErr w:type="gramEnd"/>
            <w:r w:rsidRPr="003612FD">
              <w:rPr>
                <w:sz w:val="28"/>
                <w:szCs w:val="28"/>
              </w:rPr>
              <w:t>ыучить конспект</w:t>
            </w:r>
          </w:p>
        </w:tc>
      </w:tr>
      <w:tr w:rsidR="00C22932" w:rsidRPr="00DE5A0A" w:rsidTr="00C87F08">
        <w:trPr>
          <w:trHeight w:val="698"/>
        </w:trPr>
        <w:tc>
          <w:tcPr>
            <w:tcW w:w="675" w:type="dxa"/>
          </w:tcPr>
          <w:p w:rsidR="00C22932" w:rsidRPr="00C87F08" w:rsidRDefault="00C22932" w:rsidP="00C80B7D">
            <w:pPr>
              <w:jc w:val="both"/>
              <w:rPr>
                <w:sz w:val="28"/>
                <w:szCs w:val="28"/>
                <w:lang w:val="en-US"/>
              </w:rPr>
            </w:pPr>
            <w:r>
              <w:rPr>
                <w:sz w:val="28"/>
                <w:szCs w:val="28"/>
              </w:rPr>
              <w:t>9</w:t>
            </w:r>
            <w:r>
              <w:rPr>
                <w:sz w:val="28"/>
                <w:szCs w:val="28"/>
                <w:lang w:val="en-US"/>
              </w:rPr>
              <w:t>4</w:t>
            </w:r>
          </w:p>
        </w:tc>
        <w:tc>
          <w:tcPr>
            <w:tcW w:w="4536" w:type="dxa"/>
          </w:tcPr>
          <w:p w:rsidR="00C22932" w:rsidRPr="00C87F08" w:rsidRDefault="00C22932" w:rsidP="00E404F3">
            <w:pPr>
              <w:rPr>
                <w:sz w:val="28"/>
                <w:szCs w:val="28"/>
              </w:rPr>
            </w:pPr>
            <w:r w:rsidRPr="00C87F08">
              <w:rPr>
                <w:sz w:val="28"/>
                <w:szCs w:val="28"/>
              </w:rPr>
              <w:t>Ядерная модель атома. Опыты Э. Резерфорда</w:t>
            </w:r>
          </w:p>
        </w:tc>
        <w:tc>
          <w:tcPr>
            <w:tcW w:w="1134" w:type="dxa"/>
            <w:gridSpan w:val="2"/>
          </w:tcPr>
          <w:p w:rsidR="00C22932" w:rsidRPr="00C87F08"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CF1D20">
              <w:rPr>
                <w:sz w:val="28"/>
                <w:szCs w:val="28"/>
              </w:rPr>
              <w:t>Комбинированный</w:t>
            </w:r>
          </w:p>
        </w:tc>
        <w:tc>
          <w:tcPr>
            <w:tcW w:w="2551" w:type="dxa"/>
          </w:tcPr>
          <w:p w:rsidR="00C22932" w:rsidRDefault="00C22932" w:rsidP="00A245BB">
            <w:r w:rsidRPr="00F14DAA">
              <w:rPr>
                <w:sz w:val="28"/>
                <w:szCs w:val="28"/>
              </w:rPr>
              <w:t xml:space="preserve">Компьютер. Экран. Проектор. Учебник. </w:t>
            </w:r>
          </w:p>
        </w:tc>
        <w:tc>
          <w:tcPr>
            <w:tcW w:w="2268" w:type="dxa"/>
          </w:tcPr>
          <w:p w:rsidR="00C22932" w:rsidRDefault="00C22932" w:rsidP="00A245BB">
            <w:pPr>
              <w:rPr>
                <w:sz w:val="28"/>
                <w:szCs w:val="28"/>
              </w:rPr>
            </w:pPr>
            <w:r>
              <w:rPr>
                <w:sz w:val="28"/>
                <w:szCs w:val="28"/>
              </w:rPr>
              <w:t>§94-96(11),</w:t>
            </w:r>
          </w:p>
          <w:p w:rsidR="00C22932" w:rsidRPr="00DE5A0A" w:rsidRDefault="00C22932" w:rsidP="00A245BB">
            <w:pPr>
              <w:jc w:val="center"/>
              <w:rPr>
                <w:sz w:val="28"/>
                <w:szCs w:val="28"/>
              </w:rPr>
            </w:pPr>
            <w:r w:rsidRPr="00133DDC">
              <w:rPr>
                <w:sz w:val="28"/>
                <w:szCs w:val="28"/>
              </w:rPr>
              <w:t>Конспект урока</w:t>
            </w:r>
          </w:p>
        </w:tc>
      </w:tr>
      <w:tr w:rsidR="00C22932" w:rsidRPr="00DE5A0A" w:rsidTr="00D65022">
        <w:trPr>
          <w:trHeight w:val="566"/>
        </w:trPr>
        <w:tc>
          <w:tcPr>
            <w:tcW w:w="675" w:type="dxa"/>
          </w:tcPr>
          <w:p w:rsidR="00C22932" w:rsidRPr="00C55A2B" w:rsidRDefault="00C22932" w:rsidP="00C80B7D">
            <w:pPr>
              <w:jc w:val="both"/>
              <w:rPr>
                <w:sz w:val="28"/>
                <w:szCs w:val="28"/>
              </w:rPr>
            </w:pPr>
            <w:r>
              <w:rPr>
                <w:sz w:val="28"/>
                <w:szCs w:val="28"/>
              </w:rPr>
              <w:t>95</w:t>
            </w:r>
          </w:p>
        </w:tc>
        <w:tc>
          <w:tcPr>
            <w:tcW w:w="4536" w:type="dxa"/>
          </w:tcPr>
          <w:p w:rsidR="00C22932" w:rsidRPr="00C87F08" w:rsidRDefault="00C22932" w:rsidP="00C87F08">
            <w:pPr>
              <w:rPr>
                <w:sz w:val="28"/>
                <w:szCs w:val="28"/>
              </w:rPr>
            </w:pPr>
            <w:r w:rsidRPr="00C87F08">
              <w:rPr>
                <w:sz w:val="28"/>
                <w:szCs w:val="28"/>
              </w:rPr>
              <w:t>Квантовые генераторы</w:t>
            </w:r>
          </w:p>
        </w:tc>
        <w:tc>
          <w:tcPr>
            <w:tcW w:w="1134" w:type="dxa"/>
            <w:gridSpan w:val="2"/>
          </w:tcPr>
          <w:p w:rsidR="00C22932" w:rsidRPr="00C87F08"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CF1D20">
              <w:rPr>
                <w:sz w:val="28"/>
                <w:szCs w:val="28"/>
              </w:rPr>
              <w:t>Комбинированный</w:t>
            </w:r>
          </w:p>
        </w:tc>
        <w:tc>
          <w:tcPr>
            <w:tcW w:w="2551" w:type="dxa"/>
          </w:tcPr>
          <w:p w:rsidR="00C22932" w:rsidRDefault="00C22932" w:rsidP="00A245BB">
            <w:r w:rsidRPr="00F14DAA">
              <w:rPr>
                <w:sz w:val="28"/>
                <w:szCs w:val="28"/>
              </w:rPr>
              <w:t xml:space="preserve">Компьютер. Экран. Проектор. Учебник. </w:t>
            </w:r>
          </w:p>
        </w:tc>
        <w:tc>
          <w:tcPr>
            <w:tcW w:w="2268" w:type="dxa"/>
          </w:tcPr>
          <w:p w:rsidR="00C22932" w:rsidRDefault="00C22932" w:rsidP="00A245BB">
            <w:pPr>
              <w:rPr>
                <w:sz w:val="28"/>
                <w:szCs w:val="28"/>
              </w:rPr>
            </w:pPr>
            <w:r>
              <w:rPr>
                <w:sz w:val="28"/>
                <w:szCs w:val="28"/>
              </w:rPr>
              <w:t>§97(11), итоги 12 главы</w:t>
            </w:r>
          </w:p>
          <w:p w:rsidR="00C22932" w:rsidRPr="00DE5A0A" w:rsidRDefault="00C22932" w:rsidP="00A245BB">
            <w:pPr>
              <w:jc w:val="center"/>
              <w:rPr>
                <w:sz w:val="28"/>
                <w:szCs w:val="28"/>
              </w:rPr>
            </w:pPr>
          </w:p>
        </w:tc>
      </w:tr>
      <w:tr w:rsidR="00C22932" w:rsidRPr="00DE5A0A" w:rsidTr="00C87F08">
        <w:trPr>
          <w:trHeight w:val="426"/>
        </w:trPr>
        <w:tc>
          <w:tcPr>
            <w:tcW w:w="14992" w:type="dxa"/>
            <w:gridSpan w:val="8"/>
          </w:tcPr>
          <w:p w:rsidR="00C22932" w:rsidRPr="00F2205C" w:rsidRDefault="00C22932" w:rsidP="00C87F08">
            <w:pPr>
              <w:rPr>
                <w:b/>
                <w:sz w:val="28"/>
                <w:szCs w:val="28"/>
              </w:rPr>
            </w:pPr>
            <w:r w:rsidRPr="00117A2E">
              <w:rPr>
                <w:b/>
                <w:sz w:val="28"/>
                <w:szCs w:val="28"/>
              </w:rPr>
              <w:t>Физика атомного ядра</w:t>
            </w:r>
            <w:r w:rsidRPr="00117A2E">
              <w:rPr>
                <w:b/>
                <w:sz w:val="28"/>
                <w:szCs w:val="28"/>
                <w:lang w:val="en-US"/>
              </w:rPr>
              <w:t xml:space="preserve">                                 </w:t>
            </w:r>
            <w:r>
              <w:rPr>
                <w:b/>
                <w:sz w:val="28"/>
                <w:szCs w:val="28"/>
              </w:rPr>
              <w:t>5</w:t>
            </w:r>
          </w:p>
        </w:tc>
      </w:tr>
      <w:tr w:rsidR="00C22932" w:rsidRPr="00DE5A0A" w:rsidTr="002E222A">
        <w:trPr>
          <w:trHeight w:val="1103"/>
        </w:trPr>
        <w:tc>
          <w:tcPr>
            <w:tcW w:w="675" w:type="dxa"/>
          </w:tcPr>
          <w:p w:rsidR="00C22932" w:rsidRPr="00C55A2B" w:rsidRDefault="00C22932" w:rsidP="00C80B7D">
            <w:pPr>
              <w:jc w:val="both"/>
              <w:rPr>
                <w:sz w:val="28"/>
                <w:szCs w:val="28"/>
              </w:rPr>
            </w:pPr>
            <w:r>
              <w:rPr>
                <w:sz w:val="28"/>
                <w:szCs w:val="28"/>
              </w:rPr>
              <w:t>96</w:t>
            </w:r>
          </w:p>
        </w:tc>
        <w:tc>
          <w:tcPr>
            <w:tcW w:w="4536" w:type="dxa"/>
          </w:tcPr>
          <w:p w:rsidR="00C22932" w:rsidRPr="00C87F08" w:rsidRDefault="00C22932" w:rsidP="00E404F3">
            <w:pPr>
              <w:rPr>
                <w:sz w:val="28"/>
                <w:szCs w:val="28"/>
              </w:rPr>
            </w:pPr>
            <w:r w:rsidRPr="00C87F08">
              <w:rPr>
                <w:sz w:val="28"/>
                <w:szCs w:val="28"/>
              </w:rPr>
              <w:t>Естественная радиоактив</w:t>
            </w:r>
            <w:r>
              <w:rPr>
                <w:sz w:val="28"/>
                <w:szCs w:val="28"/>
              </w:rPr>
              <w:t>ность. Закон радиоактивного рас</w:t>
            </w:r>
            <w:r w:rsidRPr="00C87F08">
              <w:rPr>
                <w:sz w:val="28"/>
                <w:szCs w:val="28"/>
              </w:rPr>
              <w:t>пада</w:t>
            </w:r>
          </w:p>
        </w:tc>
        <w:tc>
          <w:tcPr>
            <w:tcW w:w="1134" w:type="dxa"/>
            <w:gridSpan w:val="2"/>
          </w:tcPr>
          <w:p w:rsidR="00C22932" w:rsidRPr="00117A2E"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8E1ACB">
              <w:rPr>
                <w:sz w:val="28"/>
                <w:szCs w:val="28"/>
              </w:rPr>
              <w:t>Комбинированный</w:t>
            </w:r>
          </w:p>
        </w:tc>
        <w:tc>
          <w:tcPr>
            <w:tcW w:w="2551" w:type="dxa"/>
          </w:tcPr>
          <w:p w:rsidR="00C22932" w:rsidRDefault="00C22932">
            <w:r w:rsidRPr="002F112D">
              <w:rPr>
                <w:sz w:val="28"/>
                <w:szCs w:val="28"/>
              </w:rPr>
              <w:t xml:space="preserve">Компьютер. Экран. Проектор. Учебник. </w:t>
            </w:r>
          </w:p>
        </w:tc>
        <w:tc>
          <w:tcPr>
            <w:tcW w:w="2268" w:type="dxa"/>
          </w:tcPr>
          <w:p w:rsidR="00C22932" w:rsidRPr="00DE5A0A" w:rsidRDefault="00C22932" w:rsidP="00FA316F">
            <w:pPr>
              <w:rPr>
                <w:sz w:val="28"/>
                <w:szCs w:val="28"/>
              </w:rPr>
            </w:pPr>
            <w:r>
              <w:rPr>
                <w:sz w:val="28"/>
                <w:szCs w:val="28"/>
              </w:rPr>
              <w:t xml:space="preserve">§101-102, </w:t>
            </w:r>
          </w:p>
        </w:tc>
      </w:tr>
      <w:tr w:rsidR="00C22932" w:rsidRPr="00DE5A0A" w:rsidTr="00D65022">
        <w:trPr>
          <w:trHeight w:val="703"/>
        </w:trPr>
        <w:tc>
          <w:tcPr>
            <w:tcW w:w="675" w:type="dxa"/>
          </w:tcPr>
          <w:p w:rsidR="00C22932" w:rsidRPr="00C55A2B" w:rsidRDefault="00C22932" w:rsidP="00C80B7D">
            <w:pPr>
              <w:jc w:val="both"/>
              <w:rPr>
                <w:sz w:val="28"/>
                <w:szCs w:val="28"/>
              </w:rPr>
            </w:pPr>
            <w:r>
              <w:rPr>
                <w:sz w:val="28"/>
                <w:szCs w:val="28"/>
              </w:rPr>
              <w:t>97</w:t>
            </w:r>
          </w:p>
        </w:tc>
        <w:tc>
          <w:tcPr>
            <w:tcW w:w="4536" w:type="dxa"/>
          </w:tcPr>
          <w:p w:rsidR="00C22932" w:rsidRPr="00117A2E" w:rsidRDefault="00C22932" w:rsidP="00D65022">
            <w:pPr>
              <w:rPr>
                <w:sz w:val="28"/>
                <w:szCs w:val="28"/>
              </w:rPr>
            </w:pPr>
            <w:r w:rsidRPr="00C87F08">
              <w:rPr>
                <w:sz w:val="28"/>
                <w:szCs w:val="28"/>
              </w:rPr>
              <w:t>Способы наблюдения и регистрации заряженных частиц</w:t>
            </w:r>
            <w:r w:rsidRPr="00117A2E">
              <w:rPr>
                <w:sz w:val="28"/>
                <w:szCs w:val="28"/>
              </w:rPr>
              <w:t xml:space="preserve"> </w:t>
            </w:r>
          </w:p>
          <w:p w:rsidR="00C22932" w:rsidRPr="00117A2E" w:rsidRDefault="00C22932" w:rsidP="00117A2E">
            <w:pPr>
              <w:rPr>
                <w:sz w:val="28"/>
                <w:szCs w:val="28"/>
              </w:rPr>
            </w:pPr>
          </w:p>
        </w:tc>
        <w:tc>
          <w:tcPr>
            <w:tcW w:w="1134" w:type="dxa"/>
            <w:gridSpan w:val="2"/>
          </w:tcPr>
          <w:p w:rsidR="00C22932" w:rsidRPr="00117A2E"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8E1ACB">
              <w:rPr>
                <w:sz w:val="28"/>
                <w:szCs w:val="28"/>
              </w:rPr>
              <w:t>Комбинированный</w:t>
            </w:r>
          </w:p>
        </w:tc>
        <w:tc>
          <w:tcPr>
            <w:tcW w:w="2551" w:type="dxa"/>
          </w:tcPr>
          <w:p w:rsidR="00C22932" w:rsidRDefault="00C22932">
            <w:r w:rsidRPr="002F112D">
              <w:rPr>
                <w:sz w:val="28"/>
                <w:szCs w:val="28"/>
              </w:rPr>
              <w:t xml:space="preserve">Компьютер. Экран. Проектор. Учебник. </w:t>
            </w:r>
          </w:p>
        </w:tc>
        <w:tc>
          <w:tcPr>
            <w:tcW w:w="2268" w:type="dxa"/>
          </w:tcPr>
          <w:p w:rsidR="00C22932" w:rsidRPr="00DE5A0A" w:rsidRDefault="00C22932" w:rsidP="00512F1F">
            <w:pPr>
              <w:jc w:val="center"/>
              <w:rPr>
                <w:sz w:val="28"/>
                <w:szCs w:val="28"/>
              </w:rPr>
            </w:pPr>
            <w:proofErr w:type="gramStart"/>
            <w:r>
              <w:rPr>
                <w:sz w:val="28"/>
                <w:szCs w:val="28"/>
              </w:rPr>
              <w:t>в</w:t>
            </w:r>
            <w:proofErr w:type="gramEnd"/>
            <w:r>
              <w:rPr>
                <w:sz w:val="28"/>
                <w:szCs w:val="28"/>
              </w:rPr>
              <w:t>ыучить</w:t>
            </w:r>
            <w:r w:rsidRPr="00133DDC">
              <w:rPr>
                <w:sz w:val="28"/>
                <w:szCs w:val="28"/>
              </w:rPr>
              <w:t xml:space="preserve"> </w:t>
            </w:r>
            <w:r>
              <w:rPr>
                <w:sz w:val="28"/>
                <w:szCs w:val="28"/>
              </w:rPr>
              <w:t>конспект</w:t>
            </w:r>
          </w:p>
        </w:tc>
      </w:tr>
      <w:tr w:rsidR="00C22932" w:rsidRPr="00DE5A0A" w:rsidTr="00117A2E">
        <w:trPr>
          <w:trHeight w:val="748"/>
        </w:trPr>
        <w:tc>
          <w:tcPr>
            <w:tcW w:w="675" w:type="dxa"/>
          </w:tcPr>
          <w:p w:rsidR="00C22932" w:rsidRPr="00C55A2B" w:rsidRDefault="00C22932" w:rsidP="00C80B7D">
            <w:pPr>
              <w:jc w:val="both"/>
              <w:rPr>
                <w:sz w:val="28"/>
                <w:szCs w:val="28"/>
              </w:rPr>
            </w:pPr>
            <w:r>
              <w:rPr>
                <w:sz w:val="28"/>
                <w:szCs w:val="28"/>
              </w:rPr>
              <w:t>98</w:t>
            </w:r>
          </w:p>
        </w:tc>
        <w:tc>
          <w:tcPr>
            <w:tcW w:w="4536" w:type="dxa"/>
          </w:tcPr>
          <w:p w:rsidR="00C22932" w:rsidRPr="00C87F08" w:rsidRDefault="00C22932" w:rsidP="00D65022">
            <w:pPr>
              <w:rPr>
                <w:sz w:val="28"/>
                <w:szCs w:val="28"/>
              </w:rPr>
            </w:pPr>
            <w:r>
              <w:rPr>
                <w:sz w:val="28"/>
                <w:szCs w:val="28"/>
              </w:rPr>
              <w:t>Ядерные реакции</w:t>
            </w:r>
          </w:p>
          <w:p w:rsidR="00C22932" w:rsidRPr="00C87F08" w:rsidRDefault="00C22932" w:rsidP="00F82075">
            <w:pPr>
              <w:rPr>
                <w:sz w:val="28"/>
                <w:szCs w:val="28"/>
              </w:rPr>
            </w:pPr>
          </w:p>
        </w:tc>
        <w:tc>
          <w:tcPr>
            <w:tcW w:w="1134" w:type="dxa"/>
            <w:gridSpan w:val="2"/>
          </w:tcPr>
          <w:p w:rsidR="00C22932" w:rsidRPr="00117A2E"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8E1ACB">
              <w:rPr>
                <w:sz w:val="28"/>
                <w:szCs w:val="28"/>
              </w:rPr>
              <w:t>Комбинированный</w:t>
            </w:r>
          </w:p>
        </w:tc>
        <w:tc>
          <w:tcPr>
            <w:tcW w:w="2551" w:type="dxa"/>
          </w:tcPr>
          <w:p w:rsidR="00C22932" w:rsidRDefault="00C22932">
            <w:r w:rsidRPr="002F112D">
              <w:rPr>
                <w:sz w:val="28"/>
                <w:szCs w:val="28"/>
              </w:rPr>
              <w:t xml:space="preserve">Компьютер. Экран. Проектор. Учебник. </w:t>
            </w:r>
          </w:p>
        </w:tc>
        <w:tc>
          <w:tcPr>
            <w:tcW w:w="2268" w:type="dxa"/>
          </w:tcPr>
          <w:p w:rsidR="00C22932" w:rsidRPr="00DE5A0A" w:rsidRDefault="00C22932" w:rsidP="00FA316F">
            <w:pPr>
              <w:rPr>
                <w:sz w:val="28"/>
                <w:szCs w:val="28"/>
              </w:rPr>
            </w:pPr>
            <w:r>
              <w:rPr>
                <w:sz w:val="28"/>
                <w:szCs w:val="28"/>
              </w:rPr>
              <w:t>§107-108 выучить к</w:t>
            </w:r>
            <w:r w:rsidRPr="00133DDC">
              <w:rPr>
                <w:sz w:val="28"/>
                <w:szCs w:val="28"/>
              </w:rPr>
              <w:t xml:space="preserve">онспект </w:t>
            </w:r>
          </w:p>
        </w:tc>
      </w:tr>
      <w:tr w:rsidR="00C22932" w:rsidRPr="00DE5A0A" w:rsidTr="00117A2E">
        <w:trPr>
          <w:trHeight w:val="689"/>
        </w:trPr>
        <w:tc>
          <w:tcPr>
            <w:tcW w:w="675" w:type="dxa"/>
          </w:tcPr>
          <w:p w:rsidR="00C22932" w:rsidRPr="00C55A2B" w:rsidRDefault="00C22932" w:rsidP="00C80B7D">
            <w:pPr>
              <w:jc w:val="both"/>
              <w:rPr>
                <w:sz w:val="28"/>
                <w:szCs w:val="28"/>
              </w:rPr>
            </w:pPr>
            <w:r>
              <w:rPr>
                <w:sz w:val="28"/>
                <w:szCs w:val="28"/>
              </w:rPr>
              <w:t>99</w:t>
            </w:r>
          </w:p>
        </w:tc>
        <w:tc>
          <w:tcPr>
            <w:tcW w:w="4536" w:type="dxa"/>
          </w:tcPr>
          <w:p w:rsidR="00C22932" w:rsidRPr="00C87F08" w:rsidRDefault="00C22932" w:rsidP="00D65022">
            <w:pPr>
              <w:rPr>
                <w:sz w:val="28"/>
                <w:szCs w:val="28"/>
              </w:rPr>
            </w:pPr>
            <w:r w:rsidRPr="00117A2E">
              <w:rPr>
                <w:sz w:val="28"/>
                <w:szCs w:val="28"/>
              </w:rPr>
              <w:t>Цепная ядерная реакция. Ядерный реактор</w:t>
            </w:r>
          </w:p>
        </w:tc>
        <w:tc>
          <w:tcPr>
            <w:tcW w:w="1134" w:type="dxa"/>
            <w:gridSpan w:val="2"/>
          </w:tcPr>
          <w:p w:rsidR="00C22932" w:rsidRPr="00117A2E"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8E1ACB">
              <w:rPr>
                <w:sz w:val="28"/>
                <w:szCs w:val="28"/>
              </w:rPr>
              <w:t>Комбинированный</w:t>
            </w:r>
          </w:p>
        </w:tc>
        <w:tc>
          <w:tcPr>
            <w:tcW w:w="2551" w:type="dxa"/>
          </w:tcPr>
          <w:p w:rsidR="00C22932" w:rsidRDefault="00C22932">
            <w:r w:rsidRPr="002F112D">
              <w:rPr>
                <w:sz w:val="28"/>
                <w:szCs w:val="28"/>
              </w:rPr>
              <w:t xml:space="preserve">Компьютер. Экран. Проектор. Учебник. </w:t>
            </w:r>
          </w:p>
        </w:tc>
        <w:tc>
          <w:tcPr>
            <w:tcW w:w="2268" w:type="dxa"/>
          </w:tcPr>
          <w:p w:rsidR="00C22932" w:rsidRPr="00DE5A0A" w:rsidRDefault="00C22932" w:rsidP="00FA316F">
            <w:pPr>
              <w:rPr>
                <w:sz w:val="28"/>
                <w:szCs w:val="28"/>
              </w:rPr>
            </w:pPr>
            <w:r>
              <w:rPr>
                <w:sz w:val="28"/>
                <w:szCs w:val="28"/>
              </w:rPr>
              <w:t>§109-110 ответить на вопросы</w:t>
            </w:r>
          </w:p>
        </w:tc>
      </w:tr>
      <w:tr w:rsidR="00C22932" w:rsidRPr="00DE5A0A" w:rsidTr="002E222A">
        <w:trPr>
          <w:trHeight w:val="1103"/>
        </w:trPr>
        <w:tc>
          <w:tcPr>
            <w:tcW w:w="675" w:type="dxa"/>
          </w:tcPr>
          <w:p w:rsidR="00C22932" w:rsidRPr="00C55A2B" w:rsidRDefault="00C22932" w:rsidP="00C80B7D">
            <w:pPr>
              <w:jc w:val="both"/>
              <w:rPr>
                <w:sz w:val="28"/>
                <w:szCs w:val="28"/>
              </w:rPr>
            </w:pPr>
            <w:r>
              <w:rPr>
                <w:sz w:val="28"/>
                <w:szCs w:val="28"/>
                <w:lang w:val="en-US"/>
              </w:rPr>
              <w:t>1</w:t>
            </w:r>
            <w:r>
              <w:rPr>
                <w:sz w:val="28"/>
                <w:szCs w:val="28"/>
              </w:rPr>
              <w:t>00</w:t>
            </w:r>
          </w:p>
        </w:tc>
        <w:tc>
          <w:tcPr>
            <w:tcW w:w="4536" w:type="dxa"/>
          </w:tcPr>
          <w:p w:rsidR="00C22932" w:rsidRPr="00C87F08" w:rsidRDefault="00C22932" w:rsidP="00D65022">
            <w:pPr>
              <w:rPr>
                <w:sz w:val="28"/>
                <w:szCs w:val="28"/>
              </w:rPr>
            </w:pPr>
            <w:r w:rsidRPr="00117A2E">
              <w:rPr>
                <w:sz w:val="28"/>
                <w:szCs w:val="28"/>
              </w:rPr>
              <w:t xml:space="preserve">Биологическое действие </w:t>
            </w:r>
            <w:proofErr w:type="gramStart"/>
            <w:r w:rsidRPr="00117A2E">
              <w:rPr>
                <w:sz w:val="28"/>
                <w:szCs w:val="28"/>
              </w:rPr>
              <w:t>радио-активных</w:t>
            </w:r>
            <w:proofErr w:type="gramEnd"/>
            <w:r w:rsidRPr="00117A2E">
              <w:rPr>
                <w:sz w:val="28"/>
                <w:szCs w:val="28"/>
              </w:rPr>
              <w:t xml:space="preserve"> излучений</w:t>
            </w:r>
          </w:p>
        </w:tc>
        <w:tc>
          <w:tcPr>
            <w:tcW w:w="1134" w:type="dxa"/>
            <w:gridSpan w:val="2"/>
          </w:tcPr>
          <w:p w:rsidR="00C22932" w:rsidRPr="00117A2E"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8E1ACB">
              <w:rPr>
                <w:sz w:val="28"/>
                <w:szCs w:val="28"/>
              </w:rPr>
              <w:t>Комбинированный</w:t>
            </w:r>
          </w:p>
        </w:tc>
        <w:tc>
          <w:tcPr>
            <w:tcW w:w="2551" w:type="dxa"/>
          </w:tcPr>
          <w:p w:rsidR="00C22932" w:rsidRDefault="00C22932">
            <w:r w:rsidRPr="002F112D">
              <w:rPr>
                <w:sz w:val="28"/>
                <w:szCs w:val="28"/>
              </w:rPr>
              <w:t xml:space="preserve">Компьютер. Экран. Проектор. Учебник. </w:t>
            </w:r>
          </w:p>
        </w:tc>
        <w:tc>
          <w:tcPr>
            <w:tcW w:w="2268" w:type="dxa"/>
          </w:tcPr>
          <w:p w:rsidR="00C22932" w:rsidRDefault="00C22932" w:rsidP="00512F1F">
            <w:pPr>
              <w:rPr>
                <w:sz w:val="28"/>
                <w:szCs w:val="28"/>
              </w:rPr>
            </w:pPr>
            <w:r>
              <w:rPr>
                <w:sz w:val="28"/>
                <w:szCs w:val="28"/>
              </w:rPr>
              <w:t>§114 итоги 13 главы</w:t>
            </w:r>
          </w:p>
          <w:p w:rsidR="00C22932" w:rsidRDefault="00C22932" w:rsidP="00512F1F">
            <w:pPr>
              <w:rPr>
                <w:sz w:val="28"/>
                <w:szCs w:val="28"/>
              </w:rPr>
            </w:pPr>
          </w:p>
          <w:p w:rsidR="00C22932" w:rsidRPr="00DE5A0A" w:rsidRDefault="00C22932" w:rsidP="00512F1F">
            <w:pPr>
              <w:jc w:val="center"/>
              <w:rPr>
                <w:sz w:val="28"/>
                <w:szCs w:val="28"/>
              </w:rPr>
            </w:pPr>
          </w:p>
        </w:tc>
      </w:tr>
      <w:tr w:rsidR="00C22932" w:rsidRPr="00DE5A0A" w:rsidTr="00117A2E">
        <w:trPr>
          <w:trHeight w:val="460"/>
        </w:trPr>
        <w:tc>
          <w:tcPr>
            <w:tcW w:w="14992" w:type="dxa"/>
            <w:gridSpan w:val="8"/>
          </w:tcPr>
          <w:p w:rsidR="00C22932" w:rsidRPr="005E26FF" w:rsidRDefault="00C22932" w:rsidP="00117A2E">
            <w:pPr>
              <w:rPr>
                <w:b/>
                <w:sz w:val="32"/>
                <w:szCs w:val="32"/>
                <w:lang w:val="en-US"/>
              </w:rPr>
            </w:pPr>
            <w:r w:rsidRPr="00117A2E">
              <w:rPr>
                <w:b/>
                <w:sz w:val="32"/>
                <w:szCs w:val="32"/>
              </w:rPr>
              <w:t>Эволюция Вселенной</w:t>
            </w:r>
            <w:r>
              <w:rPr>
                <w:b/>
                <w:sz w:val="32"/>
                <w:szCs w:val="32"/>
                <w:lang w:val="en-US"/>
              </w:rPr>
              <w:t xml:space="preserve">                          8</w:t>
            </w:r>
          </w:p>
        </w:tc>
      </w:tr>
      <w:tr w:rsidR="00C22932" w:rsidRPr="00DE5A0A" w:rsidTr="00200F74">
        <w:trPr>
          <w:trHeight w:val="335"/>
        </w:trPr>
        <w:tc>
          <w:tcPr>
            <w:tcW w:w="14992" w:type="dxa"/>
            <w:gridSpan w:val="8"/>
          </w:tcPr>
          <w:p w:rsidR="00C22932" w:rsidRDefault="00C22932" w:rsidP="005E26FF">
            <w:pPr>
              <w:rPr>
                <w:b/>
                <w:sz w:val="28"/>
                <w:szCs w:val="28"/>
                <w:lang w:val="en-US"/>
              </w:rPr>
            </w:pPr>
            <w:r w:rsidRPr="005E26FF">
              <w:rPr>
                <w:b/>
                <w:sz w:val="28"/>
                <w:szCs w:val="28"/>
              </w:rPr>
              <w:lastRenderedPageBreak/>
              <w:t>Строение и развитие Вселенной</w:t>
            </w:r>
            <w:r>
              <w:rPr>
                <w:b/>
                <w:sz w:val="28"/>
                <w:szCs w:val="28"/>
                <w:lang w:val="en-US"/>
              </w:rPr>
              <w:t xml:space="preserve">                3</w:t>
            </w:r>
          </w:p>
          <w:p w:rsidR="00C22932" w:rsidRPr="005E26FF" w:rsidRDefault="00C22932" w:rsidP="005E26FF">
            <w:pPr>
              <w:rPr>
                <w:b/>
                <w:sz w:val="28"/>
                <w:szCs w:val="28"/>
                <w:lang w:val="en-US"/>
              </w:rPr>
            </w:pPr>
          </w:p>
        </w:tc>
      </w:tr>
      <w:tr w:rsidR="00C22932" w:rsidRPr="00DE5A0A" w:rsidTr="002E222A">
        <w:trPr>
          <w:trHeight w:val="1103"/>
        </w:trPr>
        <w:tc>
          <w:tcPr>
            <w:tcW w:w="675" w:type="dxa"/>
          </w:tcPr>
          <w:p w:rsidR="00C22932" w:rsidRPr="00C55A2B" w:rsidRDefault="00C22932" w:rsidP="00C55A2B">
            <w:pPr>
              <w:jc w:val="both"/>
              <w:rPr>
                <w:sz w:val="28"/>
                <w:szCs w:val="28"/>
              </w:rPr>
            </w:pPr>
            <w:r>
              <w:rPr>
                <w:sz w:val="28"/>
                <w:szCs w:val="28"/>
                <w:lang w:val="en-US"/>
              </w:rPr>
              <w:t>1</w:t>
            </w:r>
            <w:r>
              <w:rPr>
                <w:sz w:val="28"/>
                <w:szCs w:val="28"/>
              </w:rPr>
              <w:t>01</w:t>
            </w:r>
          </w:p>
        </w:tc>
        <w:tc>
          <w:tcPr>
            <w:tcW w:w="4536" w:type="dxa"/>
          </w:tcPr>
          <w:p w:rsidR="00C22932" w:rsidRPr="005E26FF" w:rsidRDefault="00C22932" w:rsidP="005E26FF">
            <w:pPr>
              <w:rPr>
                <w:sz w:val="28"/>
                <w:szCs w:val="28"/>
              </w:rPr>
            </w:pPr>
            <w:r w:rsidRPr="005E26FF">
              <w:rPr>
                <w:sz w:val="28"/>
                <w:szCs w:val="28"/>
              </w:rPr>
              <w:t xml:space="preserve">Наша  звездная  система —  Галактика.  Другие </w:t>
            </w:r>
          </w:p>
          <w:p w:rsidR="00C22932" w:rsidRPr="00117A2E" w:rsidRDefault="00C22932" w:rsidP="005E26FF">
            <w:pPr>
              <w:rPr>
                <w:sz w:val="28"/>
                <w:szCs w:val="28"/>
              </w:rPr>
            </w:pPr>
            <w:r w:rsidRPr="005E26FF">
              <w:rPr>
                <w:sz w:val="28"/>
                <w:szCs w:val="28"/>
              </w:rPr>
              <w:t>галактики</w:t>
            </w:r>
          </w:p>
        </w:tc>
        <w:tc>
          <w:tcPr>
            <w:tcW w:w="1134" w:type="dxa"/>
            <w:gridSpan w:val="2"/>
          </w:tcPr>
          <w:p w:rsidR="00C22932"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CF03C4">
              <w:rPr>
                <w:sz w:val="28"/>
                <w:szCs w:val="28"/>
              </w:rPr>
              <w:t>Комбинированный</w:t>
            </w:r>
          </w:p>
        </w:tc>
        <w:tc>
          <w:tcPr>
            <w:tcW w:w="2551" w:type="dxa"/>
          </w:tcPr>
          <w:p w:rsidR="00C22932" w:rsidRDefault="00C22932">
            <w:r w:rsidRPr="004213FD">
              <w:rPr>
                <w:sz w:val="28"/>
                <w:szCs w:val="28"/>
              </w:rPr>
              <w:t xml:space="preserve">Компьютер. Экран. Проектор. Учебник. </w:t>
            </w:r>
          </w:p>
        </w:tc>
        <w:tc>
          <w:tcPr>
            <w:tcW w:w="2268" w:type="dxa"/>
          </w:tcPr>
          <w:p w:rsidR="00C22932" w:rsidRDefault="00C22932">
            <w:r w:rsidRPr="00F741EA">
              <w:rPr>
                <w:sz w:val="28"/>
                <w:szCs w:val="28"/>
              </w:rPr>
              <w:t>Выучить конспект</w:t>
            </w:r>
          </w:p>
        </w:tc>
      </w:tr>
      <w:tr w:rsidR="00C22932" w:rsidRPr="00DE5A0A" w:rsidTr="002E222A">
        <w:trPr>
          <w:trHeight w:val="1103"/>
        </w:trPr>
        <w:tc>
          <w:tcPr>
            <w:tcW w:w="675" w:type="dxa"/>
          </w:tcPr>
          <w:p w:rsidR="00C22932" w:rsidRPr="00C55A2B" w:rsidRDefault="00C22932" w:rsidP="00C80B7D">
            <w:pPr>
              <w:jc w:val="both"/>
              <w:rPr>
                <w:sz w:val="28"/>
                <w:szCs w:val="28"/>
              </w:rPr>
            </w:pPr>
            <w:r>
              <w:rPr>
                <w:sz w:val="28"/>
                <w:szCs w:val="28"/>
                <w:lang w:val="en-US"/>
              </w:rPr>
              <w:t>1</w:t>
            </w:r>
            <w:r>
              <w:rPr>
                <w:sz w:val="28"/>
                <w:szCs w:val="28"/>
              </w:rPr>
              <w:t>02</w:t>
            </w:r>
          </w:p>
        </w:tc>
        <w:tc>
          <w:tcPr>
            <w:tcW w:w="4536" w:type="dxa"/>
          </w:tcPr>
          <w:p w:rsidR="00C22932" w:rsidRPr="005E26FF" w:rsidRDefault="00C22932" w:rsidP="00D65022">
            <w:pPr>
              <w:rPr>
                <w:sz w:val="28"/>
                <w:szCs w:val="28"/>
              </w:rPr>
            </w:pPr>
            <w:r w:rsidRPr="005E26FF">
              <w:rPr>
                <w:sz w:val="28"/>
                <w:szCs w:val="28"/>
              </w:rPr>
              <w:t>Бесконечность Вселенной. Понятие о космологии</w:t>
            </w:r>
          </w:p>
        </w:tc>
        <w:tc>
          <w:tcPr>
            <w:tcW w:w="1134" w:type="dxa"/>
            <w:gridSpan w:val="2"/>
          </w:tcPr>
          <w:p w:rsidR="00C22932"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CF03C4">
              <w:rPr>
                <w:sz w:val="28"/>
                <w:szCs w:val="28"/>
              </w:rPr>
              <w:t>Комбинированный</w:t>
            </w:r>
          </w:p>
        </w:tc>
        <w:tc>
          <w:tcPr>
            <w:tcW w:w="2551" w:type="dxa"/>
          </w:tcPr>
          <w:p w:rsidR="00C22932" w:rsidRDefault="00C22932">
            <w:r w:rsidRPr="004213FD">
              <w:rPr>
                <w:sz w:val="28"/>
                <w:szCs w:val="28"/>
              </w:rPr>
              <w:t xml:space="preserve">Компьютер. Экран. Проектор. Учебник. </w:t>
            </w:r>
          </w:p>
        </w:tc>
        <w:tc>
          <w:tcPr>
            <w:tcW w:w="2268" w:type="dxa"/>
          </w:tcPr>
          <w:p w:rsidR="00C22932" w:rsidRDefault="00C22932">
            <w:r w:rsidRPr="00F741EA">
              <w:rPr>
                <w:sz w:val="28"/>
                <w:szCs w:val="28"/>
              </w:rPr>
              <w:t>Выучить конспект</w:t>
            </w:r>
          </w:p>
        </w:tc>
      </w:tr>
      <w:tr w:rsidR="00C22932" w:rsidRPr="00DE5A0A" w:rsidTr="002E222A">
        <w:trPr>
          <w:trHeight w:val="1103"/>
        </w:trPr>
        <w:tc>
          <w:tcPr>
            <w:tcW w:w="675" w:type="dxa"/>
          </w:tcPr>
          <w:p w:rsidR="00C22932" w:rsidRPr="00C55A2B" w:rsidRDefault="00C22932" w:rsidP="00C80B7D">
            <w:pPr>
              <w:jc w:val="both"/>
              <w:rPr>
                <w:sz w:val="28"/>
                <w:szCs w:val="28"/>
              </w:rPr>
            </w:pPr>
            <w:r>
              <w:rPr>
                <w:sz w:val="28"/>
                <w:szCs w:val="28"/>
                <w:lang w:val="en-US"/>
              </w:rPr>
              <w:t>1</w:t>
            </w:r>
            <w:r>
              <w:rPr>
                <w:sz w:val="28"/>
                <w:szCs w:val="28"/>
              </w:rPr>
              <w:t>03</w:t>
            </w:r>
          </w:p>
        </w:tc>
        <w:tc>
          <w:tcPr>
            <w:tcW w:w="4536" w:type="dxa"/>
          </w:tcPr>
          <w:p w:rsidR="00C22932" w:rsidRPr="005E26FF" w:rsidRDefault="00C22932" w:rsidP="005E26FF">
            <w:pPr>
              <w:rPr>
                <w:sz w:val="28"/>
                <w:szCs w:val="28"/>
              </w:rPr>
            </w:pPr>
            <w:r w:rsidRPr="005E26FF">
              <w:rPr>
                <w:sz w:val="28"/>
                <w:szCs w:val="28"/>
              </w:rPr>
              <w:t>Модель горячей Вселенной. Строение и происхождение Галактик.</w:t>
            </w:r>
          </w:p>
        </w:tc>
        <w:tc>
          <w:tcPr>
            <w:tcW w:w="1134" w:type="dxa"/>
            <w:gridSpan w:val="2"/>
          </w:tcPr>
          <w:p w:rsidR="00C22932" w:rsidRPr="003D1D2A"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CF03C4">
              <w:rPr>
                <w:sz w:val="28"/>
                <w:szCs w:val="28"/>
              </w:rPr>
              <w:t>Комбинированный</w:t>
            </w:r>
          </w:p>
        </w:tc>
        <w:tc>
          <w:tcPr>
            <w:tcW w:w="2551" w:type="dxa"/>
          </w:tcPr>
          <w:p w:rsidR="00C22932" w:rsidRDefault="00C22932">
            <w:r w:rsidRPr="004213FD">
              <w:rPr>
                <w:sz w:val="28"/>
                <w:szCs w:val="28"/>
              </w:rPr>
              <w:t xml:space="preserve">Компьютер. Экран. Проектор. Учебник. </w:t>
            </w:r>
          </w:p>
        </w:tc>
        <w:tc>
          <w:tcPr>
            <w:tcW w:w="2268" w:type="dxa"/>
          </w:tcPr>
          <w:p w:rsidR="00C22932" w:rsidRDefault="00C22932">
            <w:r w:rsidRPr="00F741EA">
              <w:rPr>
                <w:sz w:val="28"/>
                <w:szCs w:val="28"/>
              </w:rPr>
              <w:t>Выучить конспект</w:t>
            </w:r>
          </w:p>
        </w:tc>
      </w:tr>
      <w:tr w:rsidR="00C22932" w:rsidRPr="00DE5A0A" w:rsidTr="00D65022">
        <w:trPr>
          <w:trHeight w:val="732"/>
        </w:trPr>
        <w:tc>
          <w:tcPr>
            <w:tcW w:w="14992" w:type="dxa"/>
            <w:gridSpan w:val="8"/>
          </w:tcPr>
          <w:p w:rsidR="00C22932" w:rsidRPr="005216EF" w:rsidRDefault="00C22932" w:rsidP="005E26FF">
            <w:pPr>
              <w:rPr>
                <w:b/>
                <w:sz w:val="28"/>
                <w:szCs w:val="28"/>
              </w:rPr>
            </w:pPr>
            <w:r w:rsidRPr="005E26FF">
              <w:rPr>
                <w:b/>
                <w:sz w:val="28"/>
                <w:szCs w:val="28"/>
              </w:rPr>
              <w:t>Эволюция звезд. Гипотеза</w:t>
            </w:r>
          </w:p>
          <w:p w:rsidR="00C22932" w:rsidRPr="005216EF" w:rsidRDefault="00C22932" w:rsidP="005E26FF">
            <w:pPr>
              <w:rPr>
                <w:b/>
                <w:sz w:val="28"/>
                <w:szCs w:val="28"/>
              </w:rPr>
            </w:pPr>
            <w:r w:rsidRPr="005E26FF">
              <w:rPr>
                <w:b/>
                <w:sz w:val="28"/>
                <w:szCs w:val="28"/>
              </w:rPr>
              <w:t> происхождения Солнечной системы</w:t>
            </w:r>
            <w:r w:rsidRPr="005216EF">
              <w:rPr>
                <w:b/>
                <w:sz w:val="28"/>
                <w:szCs w:val="28"/>
              </w:rPr>
              <w:t xml:space="preserve">       5</w:t>
            </w:r>
          </w:p>
        </w:tc>
      </w:tr>
      <w:tr w:rsidR="00C22932" w:rsidRPr="00DE5A0A" w:rsidTr="005E26FF">
        <w:trPr>
          <w:trHeight w:val="748"/>
        </w:trPr>
        <w:tc>
          <w:tcPr>
            <w:tcW w:w="675" w:type="dxa"/>
          </w:tcPr>
          <w:p w:rsidR="00C22932" w:rsidRPr="00C55A2B" w:rsidRDefault="00C22932" w:rsidP="00C80B7D">
            <w:pPr>
              <w:jc w:val="both"/>
              <w:rPr>
                <w:sz w:val="28"/>
                <w:szCs w:val="28"/>
              </w:rPr>
            </w:pPr>
            <w:r>
              <w:rPr>
                <w:sz w:val="28"/>
                <w:szCs w:val="28"/>
                <w:lang w:val="en-US"/>
              </w:rPr>
              <w:t>1</w:t>
            </w:r>
            <w:r>
              <w:rPr>
                <w:sz w:val="28"/>
                <w:szCs w:val="28"/>
              </w:rPr>
              <w:t>04</w:t>
            </w:r>
          </w:p>
        </w:tc>
        <w:tc>
          <w:tcPr>
            <w:tcW w:w="4536" w:type="dxa"/>
          </w:tcPr>
          <w:p w:rsidR="00C22932" w:rsidRPr="005E26FF" w:rsidRDefault="00C22932" w:rsidP="005E26FF">
            <w:pPr>
              <w:rPr>
                <w:sz w:val="28"/>
                <w:szCs w:val="28"/>
              </w:rPr>
            </w:pPr>
            <w:r w:rsidRPr="005E26FF">
              <w:rPr>
                <w:sz w:val="28"/>
                <w:szCs w:val="28"/>
              </w:rPr>
              <w:t xml:space="preserve">Термоядерный </w:t>
            </w:r>
          </w:p>
          <w:p w:rsidR="00C22932" w:rsidRPr="005E26FF" w:rsidRDefault="00C22932" w:rsidP="005E26FF">
            <w:pPr>
              <w:rPr>
                <w:sz w:val="28"/>
                <w:szCs w:val="28"/>
              </w:rPr>
            </w:pPr>
            <w:r w:rsidRPr="005E26FF">
              <w:rPr>
                <w:sz w:val="28"/>
                <w:szCs w:val="28"/>
              </w:rPr>
              <w:t>синтез</w:t>
            </w:r>
          </w:p>
        </w:tc>
        <w:tc>
          <w:tcPr>
            <w:tcW w:w="1134" w:type="dxa"/>
            <w:gridSpan w:val="2"/>
          </w:tcPr>
          <w:p w:rsidR="00C22932" w:rsidRPr="003D1D2A"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D21CD4">
              <w:rPr>
                <w:sz w:val="28"/>
                <w:szCs w:val="28"/>
              </w:rPr>
              <w:t>Комбинированный</w:t>
            </w:r>
          </w:p>
        </w:tc>
        <w:tc>
          <w:tcPr>
            <w:tcW w:w="2551" w:type="dxa"/>
          </w:tcPr>
          <w:p w:rsidR="00C22932" w:rsidRDefault="00C22932">
            <w:r w:rsidRPr="00C05C7C">
              <w:rPr>
                <w:sz w:val="28"/>
                <w:szCs w:val="28"/>
              </w:rPr>
              <w:t xml:space="preserve">Компьютер. Экран. Проектор. Учебник. </w:t>
            </w:r>
          </w:p>
        </w:tc>
        <w:tc>
          <w:tcPr>
            <w:tcW w:w="2268" w:type="dxa"/>
          </w:tcPr>
          <w:p w:rsidR="00C22932" w:rsidRDefault="00C22932">
            <w:r w:rsidRPr="0064219D">
              <w:rPr>
                <w:sz w:val="28"/>
                <w:szCs w:val="28"/>
              </w:rPr>
              <w:t>Выучить конспект</w:t>
            </w:r>
          </w:p>
        </w:tc>
      </w:tr>
      <w:tr w:rsidR="00C22932" w:rsidRPr="00DE5A0A" w:rsidTr="005E26FF">
        <w:trPr>
          <w:trHeight w:val="689"/>
        </w:trPr>
        <w:tc>
          <w:tcPr>
            <w:tcW w:w="675" w:type="dxa"/>
          </w:tcPr>
          <w:p w:rsidR="00C22932" w:rsidRPr="00C55A2B" w:rsidRDefault="00C22932" w:rsidP="00C80B7D">
            <w:pPr>
              <w:jc w:val="both"/>
              <w:rPr>
                <w:sz w:val="28"/>
                <w:szCs w:val="28"/>
              </w:rPr>
            </w:pPr>
            <w:r>
              <w:rPr>
                <w:sz w:val="28"/>
                <w:szCs w:val="28"/>
                <w:lang w:val="en-US"/>
              </w:rPr>
              <w:t>1</w:t>
            </w:r>
            <w:r>
              <w:rPr>
                <w:sz w:val="28"/>
                <w:szCs w:val="28"/>
              </w:rPr>
              <w:t>05</w:t>
            </w:r>
          </w:p>
        </w:tc>
        <w:tc>
          <w:tcPr>
            <w:tcW w:w="4536" w:type="dxa"/>
          </w:tcPr>
          <w:p w:rsidR="00C22932" w:rsidRPr="005E26FF" w:rsidRDefault="00C22932" w:rsidP="005E26FF">
            <w:pPr>
              <w:rPr>
                <w:sz w:val="28"/>
                <w:szCs w:val="28"/>
              </w:rPr>
            </w:pPr>
            <w:r w:rsidRPr="005E26FF">
              <w:rPr>
                <w:sz w:val="28"/>
                <w:szCs w:val="28"/>
              </w:rPr>
              <w:t>Проблема термоядерной энергетики</w:t>
            </w:r>
          </w:p>
        </w:tc>
        <w:tc>
          <w:tcPr>
            <w:tcW w:w="1134" w:type="dxa"/>
            <w:gridSpan w:val="2"/>
          </w:tcPr>
          <w:p w:rsidR="00C22932" w:rsidRPr="003D1D2A"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D21CD4">
              <w:rPr>
                <w:sz w:val="28"/>
                <w:szCs w:val="28"/>
              </w:rPr>
              <w:t>Комбинированный</w:t>
            </w:r>
          </w:p>
        </w:tc>
        <w:tc>
          <w:tcPr>
            <w:tcW w:w="2551" w:type="dxa"/>
          </w:tcPr>
          <w:p w:rsidR="00C22932" w:rsidRDefault="00C22932">
            <w:r w:rsidRPr="00C05C7C">
              <w:rPr>
                <w:sz w:val="28"/>
                <w:szCs w:val="28"/>
              </w:rPr>
              <w:t xml:space="preserve">Компьютер. Экран. Проектор. Учебник. </w:t>
            </w:r>
          </w:p>
        </w:tc>
        <w:tc>
          <w:tcPr>
            <w:tcW w:w="2268" w:type="dxa"/>
          </w:tcPr>
          <w:p w:rsidR="00C22932" w:rsidRDefault="00C22932">
            <w:r w:rsidRPr="0064219D">
              <w:rPr>
                <w:sz w:val="28"/>
                <w:szCs w:val="28"/>
              </w:rPr>
              <w:t>Выучить конспект</w:t>
            </w:r>
          </w:p>
        </w:tc>
      </w:tr>
      <w:tr w:rsidR="00C22932" w:rsidRPr="00DE5A0A" w:rsidTr="003D1D2A">
        <w:trPr>
          <w:trHeight w:val="601"/>
        </w:trPr>
        <w:tc>
          <w:tcPr>
            <w:tcW w:w="675" w:type="dxa"/>
          </w:tcPr>
          <w:p w:rsidR="00C22932" w:rsidRPr="00C55A2B" w:rsidRDefault="00C22932" w:rsidP="00C80B7D">
            <w:pPr>
              <w:jc w:val="both"/>
              <w:rPr>
                <w:sz w:val="28"/>
                <w:szCs w:val="28"/>
              </w:rPr>
            </w:pPr>
            <w:r>
              <w:rPr>
                <w:sz w:val="28"/>
                <w:szCs w:val="28"/>
                <w:lang w:val="en-US"/>
              </w:rPr>
              <w:t>1</w:t>
            </w:r>
            <w:r>
              <w:rPr>
                <w:sz w:val="28"/>
                <w:szCs w:val="28"/>
              </w:rPr>
              <w:t>06</w:t>
            </w:r>
          </w:p>
        </w:tc>
        <w:tc>
          <w:tcPr>
            <w:tcW w:w="4536" w:type="dxa"/>
          </w:tcPr>
          <w:p w:rsidR="00C22932" w:rsidRPr="005E26FF" w:rsidRDefault="00C22932" w:rsidP="005E26FF">
            <w:pPr>
              <w:rPr>
                <w:sz w:val="28"/>
                <w:szCs w:val="28"/>
              </w:rPr>
            </w:pPr>
            <w:r w:rsidRPr="003D1D2A">
              <w:rPr>
                <w:sz w:val="28"/>
                <w:szCs w:val="28"/>
              </w:rPr>
              <w:t>Энергия Солнца и звезд</w:t>
            </w:r>
          </w:p>
        </w:tc>
        <w:tc>
          <w:tcPr>
            <w:tcW w:w="1134" w:type="dxa"/>
            <w:gridSpan w:val="2"/>
          </w:tcPr>
          <w:p w:rsidR="00C22932" w:rsidRPr="003D1D2A"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D21CD4">
              <w:rPr>
                <w:sz w:val="28"/>
                <w:szCs w:val="28"/>
              </w:rPr>
              <w:t>Комбинированный</w:t>
            </w:r>
          </w:p>
        </w:tc>
        <w:tc>
          <w:tcPr>
            <w:tcW w:w="2551" w:type="dxa"/>
          </w:tcPr>
          <w:p w:rsidR="00C22932" w:rsidRDefault="00C22932">
            <w:r w:rsidRPr="00C05C7C">
              <w:rPr>
                <w:sz w:val="28"/>
                <w:szCs w:val="28"/>
              </w:rPr>
              <w:t xml:space="preserve">Компьютер. Экран. Проектор. Учебник. </w:t>
            </w:r>
          </w:p>
        </w:tc>
        <w:tc>
          <w:tcPr>
            <w:tcW w:w="2268" w:type="dxa"/>
          </w:tcPr>
          <w:p w:rsidR="00C22932" w:rsidRDefault="00C22932">
            <w:r w:rsidRPr="0064219D">
              <w:rPr>
                <w:sz w:val="28"/>
                <w:szCs w:val="28"/>
              </w:rPr>
              <w:t>Выучить конспект</w:t>
            </w:r>
          </w:p>
        </w:tc>
      </w:tr>
      <w:tr w:rsidR="00C22932" w:rsidRPr="00DE5A0A" w:rsidTr="003D1D2A">
        <w:trPr>
          <w:trHeight w:val="553"/>
        </w:trPr>
        <w:tc>
          <w:tcPr>
            <w:tcW w:w="675" w:type="dxa"/>
          </w:tcPr>
          <w:p w:rsidR="00C22932" w:rsidRPr="00C55A2B" w:rsidRDefault="00C22932" w:rsidP="00C80B7D">
            <w:pPr>
              <w:jc w:val="both"/>
              <w:rPr>
                <w:sz w:val="28"/>
                <w:szCs w:val="28"/>
              </w:rPr>
            </w:pPr>
            <w:r>
              <w:rPr>
                <w:sz w:val="28"/>
                <w:szCs w:val="28"/>
                <w:lang w:val="en-US"/>
              </w:rPr>
              <w:t>1</w:t>
            </w:r>
            <w:r>
              <w:rPr>
                <w:sz w:val="28"/>
                <w:szCs w:val="28"/>
              </w:rPr>
              <w:t>07</w:t>
            </w:r>
          </w:p>
        </w:tc>
        <w:tc>
          <w:tcPr>
            <w:tcW w:w="4536" w:type="dxa"/>
          </w:tcPr>
          <w:p w:rsidR="00C22932" w:rsidRPr="005E26FF" w:rsidRDefault="00C22932" w:rsidP="005E26FF">
            <w:pPr>
              <w:rPr>
                <w:sz w:val="28"/>
                <w:szCs w:val="28"/>
              </w:rPr>
            </w:pPr>
            <w:r w:rsidRPr="003D1D2A">
              <w:rPr>
                <w:sz w:val="28"/>
                <w:szCs w:val="28"/>
              </w:rPr>
              <w:t>Эволюция звезд</w:t>
            </w:r>
          </w:p>
        </w:tc>
        <w:tc>
          <w:tcPr>
            <w:tcW w:w="1134" w:type="dxa"/>
            <w:gridSpan w:val="2"/>
          </w:tcPr>
          <w:p w:rsidR="00C22932" w:rsidRPr="003D1D2A" w:rsidRDefault="00C22932" w:rsidP="00C80B7D">
            <w:pPr>
              <w:tabs>
                <w:tab w:val="left" w:pos="6420"/>
              </w:tabs>
              <w:rPr>
                <w:sz w:val="28"/>
                <w:szCs w:val="28"/>
                <w:lang w:val="en-US"/>
              </w:rPr>
            </w:pPr>
            <w:r>
              <w:rPr>
                <w:sz w:val="28"/>
                <w:szCs w:val="28"/>
                <w:lang w:val="en-US"/>
              </w:rPr>
              <w:t>1</w:t>
            </w:r>
          </w:p>
        </w:tc>
        <w:tc>
          <w:tcPr>
            <w:tcW w:w="1276" w:type="dxa"/>
          </w:tcPr>
          <w:p w:rsidR="00C22932" w:rsidRPr="00DE5A0A" w:rsidRDefault="00C22932" w:rsidP="00361651">
            <w:pPr>
              <w:rPr>
                <w:sz w:val="28"/>
                <w:szCs w:val="28"/>
              </w:rPr>
            </w:pPr>
          </w:p>
        </w:tc>
        <w:tc>
          <w:tcPr>
            <w:tcW w:w="2552" w:type="dxa"/>
          </w:tcPr>
          <w:p w:rsidR="00C22932" w:rsidRDefault="00C22932">
            <w:r w:rsidRPr="00D21CD4">
              <w:rPr>
                <w:sz w:val="28"/>
                <w:szCs w:val="28"/>
              </w:rPr>
              <w:t>Комбинированный</w:t>
            </w:r>
          </w:p>
        </w:tc>
        <w:tc>
          <w:tcPr>
            <w:tcW w:w="2551" w:type="dxa"/>
          </w:tcPr>
          <w:p w:rsidR="00C22932" w:rsidRDefault="00C22932">
            <w:r w:rsidRPr="00C05C7C">
              <w:rPr>
                <w:sz w:val="28"/>
                <w:szCs w:val="28"/>
              </w:rPr>
              <w:t xml:space="preserve">Компьютер. Экран. Проектор. Учебник. </w:t>
            </w:r>
          </w:p>
        </w:tc>
        <w:tc>
          <w:tcPr>
            <w:tcW w:w="2268" w:type="dxa"/>
          </w:tcPr>
          <w:p w:rsidR="00C22932" w:rsidRDefault="00C22932">
            <w:r>
              <w:rPr>
                <w:sz w:val="28"/>
                <w:szCs w:val="28"/>
              </w:rPr>
              <w:t>Выучить конспект</w:t>
            </w:r>
          </w:p>
        </w:tc>
      </w:tr>
      <w:tr w:rsidR="00C22932" w:rsidRPr="00DE5A0A" w:rsidTr="003D1D2A">
        <w:trPr>
          <w:trHeight w:val="688"/>
        </w:trPr>
        <w:tc>
          <w:tcPr>
            <w:tcW w:w="675" w:type="dxa"/>
          </w:tcPr>
          <w:p w:rsidR="00C22932" w:rsidRPr="001C7D81" w:rsidRDefault="00C22932" w:rsidP="00C80B7D">
            <w:pPr>
              <w:jc w:val="both"/>
              <w:rPr>
                <w:sz w:val="28"/>
                <w:szCs w:val="28"/>
              </w:rPr>
            </w:pPr>
            <w:r>
              <w:rPr>
                <w:sz w:val="28"/>
                <w:szCs w:val="28"/>
                <w:lang w:val="en-US"/>
              </w:rPr>
              <w:lastRenderedPageBreak/>
              <w:t>1</w:t>
            </w:r>
            <w:r>
              <w:rPr>
                <w:sz w:val="28"/>
                <w:szCs w:val="28"/>
              </w:rPr>
              <w:t>08</w:t>
            </w:r>
          </w:p>
        </w:tc>
        <w:tc>
          <w:tcPr>
            <w:tcW w:w="4536" w:type="dxa"/>
          </w:tcPr>
          <w:p w:rsidR="00C22932" w:rsidRPr="005E26FF" w:rsidRDefault="00C22932" w:rsidP="005E26FF">
            <w:pPr>
              <w:rPr>
                <w:sz w:val="28"/>
                <w:szCs w:val="28"/>
              </w:rPr>
            </w:pPr>
            <w:r w:rsidRPr="003D1D2A">
              <w:rPr>
                <w:sz w:val="28"/>
                <w:szCs w:val="28"/>
              </w:rPr>
              <w:t>Происхождение Солнечной системы</w:t>
            </w:r>
            <w:r w:rsidR="00EF04E5">
              <w:rPr>
                <w:sz w:val="28"/>
                <w:szCs w:val="28"/>
              </w:rPr>
              <w:t xml:space="preserve">. </w:t>
            </w:r>
            <w:proofErr w:type="spellStart"/>
            <w:r w:rsidR="00EF04E5">
              <w:rPr>
                <w:sz w:val="28"/>
                <w:szCs w:val="28"/>
              </w:rPr>
              <w:t>Диф</w:t>
            </w:r>
            <w:proofErr w:type="spellEnd"/>
            <w:r w:rsidR="00EF04E5">
              <w:rPr>
                <w:sz w:val="28"/>
                <w:szCs w:val="28"/>
              </w:rPr>
              <w:t>/зачет</w:t>
            </w:r>
          </w:p>
        </w:tc>
        <w:tc>
          <w:tcPr>
            <w:tcW w:w="1134" w:type="dxa"/>
            <w:gridSpan w:val="2"/>
          </w:tcPr>
          <w:p w:rsidR="00C22932" w:rsidRPr="00EF04E5" w:rsidRDefault="00C22932" w:rsidP="00C80B7D">
            <w:pPr>
              <w:tabs>
                <w:tab w:val="left" w:pos="6420"/>
              </w:tabs>
              <w:rPr>
                <w:sz w:val="28"/>
                <w:szCs w:val="28"/>
              </w:rPr>
            </w:pPr>
            <w:r w:rsidRPr="00EF04E5">
              <w:rPr>
                <w:sz w:val="28"/>
                <w:szCs w:val="28"/>
              </w:rPr>
              <w:t>1</w:t>
            </w:r>
          </w:p>
        </w:tc>
        <w:tc>
          <w:tcPr>
            <w:tcW w:w="1276" w:type="dxa"/>
          </w:tcPr>
          <w:p w:rsidR="00C22932" w:rsidRPr="00DE5A0A" w:rsidRDefault="00C22932" w:rsidP="00361651">
            <w:pPr>
              <w:rPr>
                <w:sz w:val="28"/>
                <w:szCs w:val="28"/>
              </w:rPr>
            </w:pPr>
          </w:p>
        </w:tc>
        <w:tc>
          <w:tcPr>
            <w:tcW w:w="2552" w:type="dxa"/>
          </w:tcPr>
          <w:p w:rsidR="00C22932" w:rsidRDefault="00C22932">
            <w:r w:rsidRPr="00D21CD4">
              <w:rPr>
                <w:sz w:val="28"/>
                <w:szCs w:val="28"/>
              </w:rPr>
              <w:t>Комбинированный</w:t>
            </w:r>
          </w:p>
        </w:tc>
        <w:tc>
          <w:tcPr>
            <w:tcW w:w="2551" w:type="dxa"/>
          </w:tcPr>
          <w:p w:rsidR="00C22932" w:rsidRPr="00DE5A0A" w:rsidRDefault="00C22932" w:rsidP="00A245BB">
            <w:pPr>
              <w:rPr>
                <w:sz w:val="28"/>
                <w:szCs w:val="28"/>
              </w:rPr>
            </w:pPr>
            <w:r w:rsidRPr="00F14DAA">
              <w:rPr>
                <w:sz w:val="28"/>
                <w:szCs w:val="28"/>
              </w:rPr>
              <w:t>Компьютер. Экран. Проектор. Учебник.</w:t>
            </w:r>
          </w:p>
        </w:tc>
        <w:tc>
          <w:tcPr>
            <w:tcW w:w="2268" w:type="dxa"/>
          </w:tcPr>
          <w:p w:rsidR="00C22932" w:rsidRDefault="00C22932">
            <w:r>
              <w:rPr>
                <w:sz w:val="28"/>
                <w:szCs w:val="28"/>
              </w:rPr>
              <w:t>Выучить конспект</w:t>
            </w:r>
          </w:p>
        </w:tc>
      </w:tr>
      <w:tr w:rsidR="00C22932" w:rsidRPr="00DE5A0A" w:rsidTr="00200F74">
        <w:trPr>
          <w:trHeight w:val="399"/>
        </w:trPr>
        <w:tc>
          <w:tcPr>
            <w:tcW w:w="14992" w:type="dxa"/>
            <w:gridSpan w:val="8"/>
          </w:tcPr>
          <w:p w:rsidR="00C22932" w:rsidRPr="00912732" w:rsidRDefault="00C22932" w:rsidP="00200F74">
            <w:pPr>
              <w:jc w:val="center"/>
              <w:rPr>
                <w:sz w:val="28"/>
                <w:szCs w:val="28"/>
              </w:rPr>
            </w:pPr>
            <w:r w:rsidRPr="00200F74">
              <w:rPr>
                <w:b/>
                <w:sz w:val="28"/>
                <w:szCs w:val="28"/>
              </w:rPr>
              <w:t xml:space="preserve">Промежуточная аттестация в форме </w:t>
            </w:r>
            <w:r>
              <w:rPr>
                <w:b/>
                <w:sz w:val="28"/>
                <w:szCs w:val="28"/>
              </w:rPr>
              <w:t>дифференцированного зачета</w:t>
            </w:r>
          </w:p>
        </w:tc>
      </w:tr>
    </w:tbl>
    <w:p w:rsidR="00034578" w:rsidRDefault="00034578">
      <w:bookmarkStart w:id="0" w:name="_GoBack"/>
      <w:bookmarkEnd w:id="0"/>
    </w:p>
    <w:sectPr w:rsidR="00034578" w:rsidSect="009B3D76">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1C8" w:rsidRDefault="006571C8" w:rsidP="00725A76">
      <w:r>
        <w:separator/>
      </w:r>
    </w:p>
  </w:endnote>
  <w:endnote w:type="continuationSeparator" w:id="0">
    <w:p w:rsidR="006571C8" w:rsidRDefault="006571C8" w:rsidP="0072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hoolBookCSanPin-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81" w:rsidRDefault="001C7D81">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1C8" w:rsidRDefault="006571C8" w:rsidP="00725A76">
      <w:r>
        <w:separator/>
      </w:r>
    </w:p>
  </w:footnote>
  <w:footnote w:type="continuationSeparator" w:id="0">
    <w:p w:rsidR="006571C8" w:rsidRDefault="006571C8" w:rsidP="00725A76">
      <w:r>
        <w:continuationSeparator/>
      </w:r>
    </w:p>
  </w:footnote>
  <w:footnote w:id="1">
    <w:p w:rsidR="001C7D81" w:rsidRDefault="001C7D81"/>
    <w:p w:rsidR="001C7D81" w:rsidRDefault="001C7D81" w:rsidP="00515271">
      <w:pPr>
        <w:pStyle w:val="af0"/>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81" w:rsidRDefault="001C7D81" w:rsidP="00807410">
    <w:pPr>
      <w:pStyle w:val="af8"/>
      <w:framePr w:wrap="around" w:vAnchor="text" w:hAnchor="margin" w:xAlign="center" w:y="1"/>
      <w:rPr>
        <w:rStyle w:val="a6"/>
      </w:rPr>
    </w:pPr>
  </w:p>
  <w:p w:rsidR="001C7D81" w:rsidRDefault="00EF04E5">
    <w:pPr>
      <w:pStyle w:val="af8"/>
      <w:ind w:right="360"/>
    </w:pPr>
    <w:r>
      <w:rPr>
        <w:noProof/>
        <w:lang w:eastAsia="ru-RU"/>
      </w:rPr>
      <w:pict>
        <v:shapetype id="_x0000_t202" coordsize="21600,21600" o:spt="202" path="m,l,21600r21600,l21600,xe">
          <v:stroke joinstyle="miter"/>
          <v:path gradientshapeok="t" o:connecttype="rect"/>
        </v:shapetype>
        <v:shape id="Text Box 1" o:spid="_x0000_s10242" type="#_x0000_t202" style="position:absolute;margin-left:0;margin-top:.05pt;width:21.9pt;height:10.4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" stroked="f">
          <v:fill opacity="0"/>
          <v:textbox style="mso-next-textbox:#Text Box 1" inset="0,0,0,0">
            <w:txbxContent>
              <w:p w:rsidR="001C7D81" w:rsidRDefault="001C7D81">
                <w:pPr>
                  <w:pStyle w:val="af8"/>
                </w:pPr>
              </w:p>
            </w:txbxContent>
          </v:textbox>
          <w10:wrap type="square" side="largest" anchorx="page"/>
        </v:shape>
      </w:pict>
    </w:r>
    <w:r>
      <w:rPr>
        <w:noProof/>
        <w:lang w:eastAsia="ru-RU"/>
      </w:rPr>
      <w:pict>
        <v:shape id="Text Box 2" o:spid="_x0000_s10241" type="#_x0000_t202" style="position:absolute;margin-left:0;margin-top:.05pt;width:21.9pt;height:10.4pt;z-index:2516582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" stroked="f">
          <v:fill opacity="0"/>
          <v:textbox style="mso-next-textbox:#Text Box 2" inset="0,0,0,0">
            <w:txbxContent>
              <w:p w:rsidR="001C7D81" w:rsidRDefault="001C7D81">
                <w:pPr>
                  <w:pStyle w:val="af8"/>
                </w:pPr>
              </w:p>
            </w:txbxContent>
          </v:textbox>
          <w10:wrap type="square" side="largest" anchorx="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2"/>
    <w:multiLevelType w:val="singleLevel"/>
    <w:tmpl w:val="00000002"/>
    <w:name w:val="WW8Num3"/>
    <w:lvl w:ilvl="0">
      <w:start w:val="1"/>
      <w:numFmt w:val="bullet"/>
      <w:lvlText w:val=""/>
      <w:lvlJc w:val="left"/>
      <w:pPr>
        <w:tabs>
          <w:tab w:val="num" w:pos="567"/>
        </w:tabs>
        <w:ind w:left="567"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4">
    <w:nsid w:val="00000005"/>
    <w:multiLevelType w:val="singleLevel"/>
    <w:tmpl w:val="00000005"/>
    <w:name w:val="WW8Num8"/>
    <w:lvl w:ilvl="0">
      <w:start w:val="1"/>
      <w:numFmt w:val="decimal"/>
      <w:lvlText w:val="%1."/>
      <w:lvlJc w:val="left"/>
      <w:pPr>
        <w:tabs>
          <w:tab w:val="num" w:pos="1429"/>
        </w:tabs>
        <w:ind w:left="1429" w:hanging="360"/>
      </w:pPr>
      <w:rPr>
        <w:rFonts w:cs="Times New Roman"/>
      </w:rPr>
    </w:lvl>
  </w:abstractNum>
  <w:abstractNum w:abstractNumId="5">
    <w:nsid w:val="00000006"/>
    <w:multiLevelType w:val="singleLevel"/>
    <w:tmpl w:val="00000006"/>
    <w:name w:val="WW8Num10"/>
    <w:lvl w:ilvl="0">
      <w:start w:val="1"/>
      <w:numFmt w:val="bullet"/>
      <w:lvlText w:val=""/>
      <w:lvlJc w:val="left"/>
      <w:pPr>
        <w:tabs>
          <w:tab w:val="num" w:pos="567"/>
        </w:tabs>
        <w:ind w:left="567" w:hanging="567"/>
      </w:pPr>
      <w:rPr>
        <w:rFonts w:ascii="Symbol" w:hAnsi="Symbol"/>
      </w:rPr>
    </w:lvl>
  </w:abstractNum>
  <w:abstractNum w:abstractNumId="6">
    <w:nsid w:val="00000007"/>
    <w:multiLevelType w:val="singleLevel"/>
    <w:tmpl w:val="00000007"/>
    <w:name w:val="WW8Num11"/>
    <w:lvl w:ilvl="0">
      <w:start w:val="1"/>
      <w:numFmt w:val="decimal"/>
      <w:lvlText w:val="%1."/>
      <w:lvlJc w:val="left"/>
      <w:pPr>
        <w:tabs>
          <w:tab w:val="num" w:pos="1429"/>
        </w:tabs>
        <w:ind w:left="1429" w:hanging="360"/>
      </w:pPr>
      <w:rPr>
        <w:rFonts w:cs="Times New Roman"/>
      </w:rPr>
    </w:lvl>
  </w:abstractNum>
  <w:abstractNum w:abstractNumId="7">
    <w:nsid w:val="00000008"/>
    <w:multiLevelType w:val="multilevel"/>
    <w:tmpl w:val="00000008"/>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8">
    <w:nsid w:val="00142F03"/>
    <w:multiLevelType w:val="hybridMultilevel"/>
    <w:tmpl w:val="74964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0AE3500"/>
    <w:multiLevelType w:val="hybridMultilevel"/>
    <w:tmpl w:val="2BDE2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43D580F"/>
    <w:multiLevelType w:val="singleLevel"/>
    <w:tmpl w:val="F7F04310"/>
    <w:lvl w:ilvl="0">
      <w:start w:val="1"/>
      <w:numFmt w:val="decimal"/>
      <w:lvlText w:val="%1."/>
      <w:legacy w:legacy="1" w:legacySpace="0" w:legacyIndent="221"/>
      <w:lvlJc w:val="left"/>
      <w:rPr>
        <w:rFonts w:ascii="Times New Roman" w:hAnsi="Times New Roman" w:cs="Times New Roman" w:hint="default"/>
      </w:rPr>
    </w:lvl>
  </w:abstractNum>
  <w:abstractNum w:abstractNumId="11">
    <w:nsid w:val="05E422BD"/>
    <w:multiLevelType w:val="hybridMultilevel"/>
    <w:tmpl w:val="205AA1A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06213EBD"/>
    <w:multiLevelType w:val="hybridMultilevel"/>
    <w:tmpl w:val="512ECCC0"/>
    <w:lvl w:ilvl="0" w:tplc="0419000F">
      <w:start w:val="1"/>
      <w:numFmt w:val="decimal"/>
      <w:lvlText w:val="%1."/>
      <w:lvlJc w:val="left"/>
      <w:pPr>
        <w:tabs>
          <w:tab w:val="num" w:pos="720"/>
        </w:tabs>
        <w:ind w:left="720" w:hanging="360"/>
      </w:pPr>
      <w:rPr>
        <w:rFonts w:cs="Times New Roman" w:hint="default"/>
      </w:rPr>
    </w:lvl>
    <w:lvl w:ilvl="1" w:tplc="5C4C53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25B6DD1"/>
    <w:multiLevelType w:val="singleLevel"/>
    <w:tmpl w:val="87344058"/>
    <w:lvl w:ilvl="0">
      <w:start w:val="10"/>
      <w:numFmt w:val="decimal"/>
      <w:lvlText w:val="%1."/>
      <w:legacy w:legacy="1" w:legacySpace="0" w:legacyIndent="292"/>
      <w:lvlJc w:val="left"/>
      <w:rPr>
        <w:rFonts w:ascii="Times New Roman" w:hAnsi="Times New Roman" w:cs="Times New Roman" w:hint="default"/>
      </w:rPr>
    </w:lvl>
  </w:abstractNum>
  <w:abstractNum w:abstractNumId="14">
    <w:nsid w:val="175C4FE5"/>
    <w:multiLevelType w:val="singleLevel"/>
    <w:tmpl w:val="A8565C98"/>
    <w:lvl w:ilvl="0">
      <w:start w:val="1"/>
      <w:numFmt w:val="decimal"/>
      <w:lvlText w:val="%1."/>
      <w:legacy w:legacy="1" w:legacySpace="0" w:legacyIndent="216"/>
      <w:lvlJc w:val="left"/>
      <w:rPr>
        <w:rFonts w:ascii="Times New Roman" w:hAnsi="Times New Roman" w:cs="Times New Roman" w:hint="default"/>
      </w:rPr>
    </w:lvl>
  </w:abstractNum>
  <w:abstractNum w:abstractNumId="15">
    <w:nsid w:val="186D3E07"/>
    <w:multiLevelType w:val="hybridMultilevel"/>
    <w:tmpl w:val="9CDE6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1B5273"/>
    <w:multiLevelType w:val="singleLevel"/>
    <w:tmpl w:val="B1C09846"/>
    <w:lvl w:ilvl="0">
      <w:start w:val="7"/>
      <w:numFmt w:val="decimal"/>
      <w:lvlText w:val="%1."/>
      <w:legacy w:legacy="1" w:legacySpace="0" w:legacyIndent="201"/>
      <w:lvlJc w:val="left"/>
      <w:rPr>
        <w:rFonts w:ascii="Times New Roman" w:hAnsi="Times New Roman" w:cs="Times New Roman" w:hint="default"/>
      </w:rPr>
    </w:lvl>
  </w:abstractNum>
  <w:abstractNum w:abstractNumId="17">
    <w:nsid w:val="1CDF5AC7"/>
    <w:multiLevelType w:val="hybridMultilevel"/>
    <w:tmpl w:val="BA32B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D65615A"/>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9">
    <w:nsid w:val="23B05D25"/>
    <w:multiLevelType w:val="hybridMultilevel"/>
    <w:tmpl w:val="3CA03A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783198C"/>
    <w:multiLevelType w:val="hybridMultilevel"/>
    <w:tmpl w:val="85B84F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9846851"/>
    <w:multiLevelType w:val="hybridMultilevel"/>
    <w:tmpl w:val="09B250C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2BCD0FA0"/>
    <w:multiLevelType w:val="singleLevel"/>
    <w:tmpl w:val="719011F8"/>
    <w:lvl w:ilvl="0">
      <w:start w:val="2"/>
      <w:numFmt w:val="decimal"/>
      <w:lvlText w:val="%1."/>
      <w:legacy w:legacy="1" w:legacySpace="0" w:legacyIndent="211"/>
      <w:lvlJc w:val="left"/>
      <w:rPr>
        <w:rFonts w:ascii="Times New Roman" w:hAnsi="Times New Roman" w:cs="Times New Roman" w:hint="default"/>
      </w:rPr>
    </w:lvl>
  </w:abstractNum>
  <w:abstractNum w:abstractNumId="23">
    <w:nsid w:val="307663DA"/>
    <w:multiLevelType w:val="singleLevel"/>
    <w:tmpl w:val="77A8C48E"/>
    <w:lvl w:ilvl="0">
      <w:start w:val="1"/>
      <w:numFmt w:val="decimal"/>
      <w:lvlText w:val="%1."/>
      <w:legacy w:legacy="1" w:legacySpace="0" w:legacyIndent="207"/>
      <w:lvlJc w:val="left"/>
      <w:rPr>
        <w:rFonts w:ascii="Times New Roman" w:hAnsi="Times New Roman" w:cs="Times New Roman" w:hint="default"/>
      </w:rPr>
    </w:lvl>
  </w:abstractNum>
  <w:abstractNum w:abstractNumId="24">
    <w:nsid w:val="338075BB"/>
    <w:multiLevelType w:val="hybridMultilevel"/>
    <w:tmpl w:val="E3BC5662"/>
    <w:lvl w:ilvl="0" w:tplc="DCF07AF8">
      <w:start w:val="1"/>
      <w:numFmt w:val="decimal"/>
      <w:lvlText w:val="%1."/>
      <w:lvlJc w:val="left"/>
      <w:pPr>
        <w:ind w:left="921" w:hanging="585"/>
      </w:pPr>
      <w:rPr>
        <w:rFonts w:cs="Times New Roman" w:hint="default"/>
        <w:i w:val="0"/>
      </w:rPr>
    </w:lvl>
    <w:lvl w:ilvl="1" w:tplc="04190019" w:tentative="1">
      <w:start w:val="1"/>
      <w:numFmt w:val="lowerLetter"/>
      <w:lvlText w:val="%2."/>
      <w:lvlJc w:val="left"/>
      <w:pPr>
        <w:ind w:left="1416" w:hanging="360"/>
      </w:pPr>
      <w:rPr>
        <w:rFonts w:cs="Times New Roman"/>
      </w:rPr>
    </w:lvl>
    <w:lvl w:ilvl="2" w:tplc="0419001B" w:tentative="1">
      <w:start w:val="1"/>
      <w:numFmt w:val="lowerRoman"/>
      <w:lvlText w:val="%3."/>
      <w:lvlJc w:val="right"/>
      <w:pPr>
        <w:ind w:left="2136" w:hanging="180"/>
      </w:pPr>
      <w:rPr>
        <w:rFonts w:cs="Times New Roman"/>
      </w:rPr>
    </w:lvl>
    <w:lvl w:ilvl="3" w:tplc="0419000F" w:tentative="1">
      <w:start w:val="1"/>
      <w:numFmt w:val="decimal"/>
      <w:lvlText w:val="%4."/>
      <w:lvlJc w:val="left"/>
      <w:pPr>
        <w:ind w:left="2856" w:hanging="360"/>
      </w:pPr>
      <w:rPr>
        <w:rFonts w:cs="Times New Roman"/>
      </w:rPr>
    </w:lvl>
    <w:lvl w:ilvl="4" w:tplc="04190019" w:tentative="1">
      <w:start w:val="1"/>
      <w:numFmt w:val="lowerLetter"/>
      <w:lvlText w:val="%5."/>
      <w:lvlJc w:val="left"/>
      <w:pPr>
        <w:ind w:left="3576" w:hanging="360"/>
      </w:pPr>
      <w:rPr>
        <w:rFonts w:cs="Times New Roman"/>
      </w:rPr>
    </w:lvl>
    <w:lvl w:ilvl="5" w:tplc="0419001B" w:tentative="1">
      <w:start w:val="1"/>
      <w:numFmt w:val="lowerRoman"/>
      <w:lvlText w:val="%6."/>
      <w:lvlJc w:val="right"/>
      <w:pPr>
        <w:ind w:left="4296" w:hanging="180"/>
      </w:pPr>
      <w:rPr>
        <w:rFonts w:cs="Times New Roman"/>
      </w:rPr>
    </w:lvl>
    <w:lvl w:ilvl="6" w:tplc="0419000F" w:tentative="1">
      <w:start w:val="1"/>
      <w:numFmt w:val="decimal"/>
      <w:lvlText w:val="%7."/>
      <w:lvlJc w:val="left"/>
      <w:pPr>
        <w:ind w:left="5016" w:hanging="360"/>
      </w:pPr>
      <w:rPr>
        <w:rFonts w:cs="Times New Roman"/>
      </w:rPr>
    </w:lvl>
    <w:lvl w:ilvl="7" w:tplc="04190019" w:tentative="1">
      <w:start w:val="1"/>
      <w:numFmt w:val="lowerLetter"/>
      <w:lvlText w:val="%8."/>
      <w:lvlJc w:val="left"/>
      <w:pPr>
        <w:ind w:left="5736" w:hanging="360"/>
      </w:pPr>
      <w:rPr>
        <w:rFonts w:cs="Times New Roman"/>
      </w:rPr>
    </w:lvl>
    <w:lvl w:ilvl="8" w:tplc="0419001B" w:tentative="1">
      <w:start w:val="1"/>
      <w:numFmt w:val="lowerRoman"/>
      <w:lvlText w:val="%9."/>
      <w:lvlJc w:val="right"/>
      <w:pPr>
        <w:ind w:left="6456" w:hanging="180"/>
      </w:pPr>
      <w:rPr>
        <w:rFonts w:cs="Times New Roman"/>
      </w:rPr>
    </w:lvl>
  </w:abstractNum>
  <w:abstractNum w:abstractNumId="25">
    <w:nsid w:val="351F254D"/>
    <w:multiLevelType w:val="multilevel"/>
    <w:tmpl w:val="50203ED4"/>
    <w:lvl w:ilvl="0">
      <w:start w:val="1"/>
      <w:numFmt w:val="decimal"/>
      <w:lvlText w:val="%1."/>
      <w:lvlJc w:val="left"/>
      <w:pPr>
        <w:ind w:left="720" w:hanging="360"/>
      </w:pPr>
      <w:rPr>
        <w:rFonts w:cs="Times New Roman" w:hint="default"/>
      </w:rPr>
    </w:lvl>
    <w:lvl w:ilvl="1">
      <w:start w:val="1"/>
      <w:numFmt w:val="decimal"/>
      <w:isLgl/>
      <w:lvlText w:val="%1.%2"/>
      <w:lvlJc w:val="left"/>
      <w:pPr>
        <w:ind w:left="1095" w:hanging="37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368963DB"/>
    <w:multiLevelType w:val="singleLevel"/>
    <w:tmpl w:val="7B84D4F0"/>
    <w:lvl w:ilvl="0">
      <w:start w:val="1"/>
      <w:numFmt w:val="decimal"/>
      <w:lvlText w:val="%1."/>
      <w:legacy w:legacy="1" w:legacySpace="0" w:legacyIndent="365"/>
      <w:lvlJc w:val="left"/>
      <w:rPr>
        <w:rFonts w:ascii="Times New Roman" w:hAnsi="Times New Roman" w:cs="Times New Roman" w:hint="default"/>
        <w:b w:val="0"/>
      </w:rPr>
    </w:lvl>
  </w:abstractNum>
  <w:abstractNum w:abstractNumId="27">
    <w:nsid w:val="38972999"/>
    <w:multiLevelType w:val="hybridMultilevel"/>
    <w:tmpl w:val="6B96E7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3A4065BE"/>
    <w:multiLevelType w:val="hybridMultilevel"/>
    <w:tmpl w:val="CF965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C513DE0"/>
    <w:multiLevelType w:val="multilevel"/>
    <w:tmpl w:val="35464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24E746C"/>
    <w:multiLevelType w:val="multilevel"/>
    <w:tmpl w:val="0EDED3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2A157DE"/>
    <w:multiLevelType w:val="hybridMultilevel"/>
    <w:tmpl w:val="51323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D63773"/>
    <w:multiLevelType w:val="hybridMultilevel"/>
    <w:tmpl w:val="3CF294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3FF48BF"/>
    <w:multiLevelType w:val="singleLevel"/>
    <w:tmpl w:val="2AAC5D18"/>
    <w:lvl w:ilvl="0">
      <w:start w:val="1"/>
      <w:numFmt w:val="decimal"/>
      <w:lvlText w:val="%1."/>
      <w:legacy w:legacy="1" w:legacySpace="0" w:legacyIndent="480"/>
      <w:lvlJc w:val="left"/>
      <w:rPr>
        <w:rFonts w:ascii="Times New Roman" w:hAnsi="Times New Roman" w:cs="Times New Roman" w:hint="default"/>
      </w:rPr>
    </w:lvl>
  </w:abstractNum>
  <w:abstractNum w:abstractNumId="34">
    <w:nsid w:val="4A556178"/>
    <w:multiLevelType w:val="multilevel"/>
    <w:tmpl w:val="F72E3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0994088"/>
    <w:multiLevelType w:val="hybridMultilevel"/>
    <w:tmpl w:val="E3782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1C941C8"/>
    <w:multiLevelType w:val="singleLevel"/>
    <w:tmpl w:val="BC1C0FFC"/>
    <w:lvl w:ilvl="0">
      <w:start w:val="1"/>
      <w:numFmt w:val="decimal"/>
      <w:lvlText w:val="%1."/>
      <w:legacy w:legacy="1" w:legacySpace="0" w:legacyIndent="365"/>
      <w:lvlJc w:val="left"/>
      <w:rPr>
        <w:rFonts w:ascii="Times New Roman" w:hAnsi="Times New Roman" w:cs="Times New Roman" w:hint="default"/>
        <w:b w:val="0"/>
      </w:rPr>
    </w:lvl>
  </w:abstractNum>
  <w:abstractNum w:abstractNumId="37">
    <w:nsid w:val="56FD6AEA"/>
    <w:multiLevelType w:val="hybridMultilevel"/>
    <w:tmpl w:val="B06C8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9F2566E"/>
    <w:multiLevelType w:val="hybridMultilevel"/>
    <w:tmpl w:val="EB500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B9F1ADE"/>
    <w:multiLevelType w:val="singleLevel"/>
    <w:tmpl w:val="FE6AB3EE"/>
    <w:lvl w:ilvl="0">
      <w:start w:val="1"/>
      <w:numFmt w:val="decimal"/>
      <w:lvlText w:val="%1."/>
      <w:legacy w:legacy="1" w:legacySpace="0" w:legacyIndent="226"/>
      <w:lvlJc w:val="left"/>
      <w:rPr>
        <w:rFonts w:ascii="Times New Roman" w:hAnsi="Times New Roman" w:cs="Times New Roman" w:hint="default"/>
      </w:rPr>
    </w:lvl>
  </w:abstractNum>
  <w:abstractNum w:abstractNumId="40">
    <w:nsid w:val="5E1F1EA4"/>
    <w:multiLevelType w:val="hybridMultilevel"/>
    <w:tmpl w:val="9148E9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EA2265B"/>
    <w:multiLevelType w:val="multilevel"/>
    <w:tmpl w:val="59CC4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0A14BD3"/>
    <w:multiLevelType w:val="hybridMultilevel"/>
    <w:tmpl w:val="30408D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661B64D8"/>
    <w:multiLevelType w:val="hybridMultilevel"/>
    <w:tmpl w:val="F496CC68"/>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44">
    <w:nsid w:val="68EF56DF"/>
    <w:multiLevelType w:val="hybridMultilevel"/>
    <w:tmpl w:val="B9CC3EB0"/>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6FC768F3"/>
    <w:multiLevelType w:val="hybridMultilevel"/>
    <w:tmpl w:val="861EB2B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6FE9175B"/>
    <w:multiLevelType w:val="hybridMultilevel"/>
    <w:tmpl w:val="73C60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8ED6C1C"/>
    <w:multiLevelType w:val="hybridMultilevel"/>
    <w:tmpl w:val="B5C623B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8">
    <w:nsid w:val="7A985F59"/>
    <w:multiLevelType w:val="hybridMultilevel"/>
    <w:tmpl w:val="E5D837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D087DDB"/>
    <w:multiLevelType w:val="singleLevel"/>
    <w:tmpl w:val="0419000F"/>
    <w:lvl w:ilvl="0">
      <w:start w:val="1"/>
      <w:numFmt w:val="decimal"/>
      <w:lvlText w:val="%1."/>
      <w:lvlJc w:val="left"/>
      <w:pPr>
        <w:tabs>
          <w:tab w:val="num" w:pos="360"/>
        </w:tabs>
        <w:ind w:left="360" w:hanging="360"/>
      </w:pPr>
      <w:rPr>
        <w:rFonts w:cs="Times New Roman" w:hint="default"/>
      </w:rPr>
    </w:lvl>
  </w:abstractNum>
  <w:num w:numId="1">
    <w:abstractNumId w:val="9"/>
  </w:num>
  <w:num w:numId="2">
    <w:abstractNumId w:val="21"/>
  </w:num>
  <w:num w:numId="3">
    <w:abstractNumId w:val="25"/>
  </w:num>
  <w:num w:numId="4">
    <w:abstractNumId w:val="29"/>
  </w:num>
  <w:num w:numId="5">
    <w:abstractNumId w:val="34"/>
  </w:num>
  <w:num w:numId="6">
    <w:abstractNumId w:val="30"/>
  </w:num>
  <w:num w:numId="7">
    <w:abstractNumId w:val="41"/>
  </w:num>
  <w:num w:numId="8">
    <w:abstractNumId w:val="0"/>
  </w:num>
  <w:num w:numId="9">
    <w:abstractNumId w:val="1"/>
  </w:num>
  <w:num w:numId="10">
    <w:abstractNumId w:val="2"/>
  </w:num>
  <w:num w:numId="11">
    <w:abstractNumId w:val="3"/>
  </w:num>
  <w:num w:numId="12">
    <w:abstractNumId w:val="4"/>
  </w:num>
  <w:num w:numId="13">
    <w:abstractNumId w:val="5"/>
  </w:num>
  <w:num w:numId="14">
    <w:abstractNumId w:val="6"/>
  </w:num>
  <w:num w:numId="15">
    <w:abstractNumId w:val="7"/>
  </w:num>
  <w:num w:numId="16">
    <w:abstractNumId w:val="19"/>
  </w:num>
  <w:num w:numId="17">
    <w:abstractNumId w:val="47"/>
  </w:num>
  <w:num w:numId="18">
    <w:abstractNumId w:val="15"/>
  </w:num>
  <w:num w:numId="19">
    <w:abstractNumId w:val="12"/>
  </w:num>
  <w:num w:numId="20">
    <w:abstractNumId w:val="45"/>
  </w:num>
  <w:num w:numId="21">
    <w:abstractNumId w:val="44"/>
  </w:num>
  <w:num w:numId="22">
    <w:abstractNumId w:val="33"/>
  </w:num>
  <w:num w:numId="23">
    <w:abstractNumId w:val="39"/>
  </w:num>
  <w:num w:numId="24">
    <w:abstractNumId w:val="16"/>
  </w:num>
  <w:num w:numId="25">
    <w:abstractNumId w:val="13"/>
  </w:num>
  <w:num w:numId="26">
    <w:abstractNumId w:val="42"/>
  </w:num>
  <w:num w:numId="27">
    <w:abstractNumId w:val="10"/>
  </w:num>
  <w:num w:numId="28">
    <w:abstractNumId w:val="14"/>
  </w:num>
  <w:num w:numId="29">
    <w:abstractNumId w:val="26"/>
  </w:num>
  <w:num w:numId="30">
    <w:abstractNumId w:val="36"/>
  </w:num>
  <w:num w:numId="31">
    <w:abstractNumId w:val="40"/>
  </w:num>
  <w:num w:numId="32">
    <w:abstractNumId w:val="23"/>
  </w:num>
  <w:num w:numId="33">
    <w:abstractNumId w:val="22"/>
  </w:num>
  <w:num w:numId="34">
    <w:abstractNumId w:val="24"/>
  </w:num>
  <w:num w:numId="35">
    <w:abstractNumId w:val="20"/>
  </w:num>
  <w:num w:numId="36">
    <w:abstractNumId w:val="48"/>
  </w:num>
  <w:num w:numId="37">
    <w:abstractNumId w:val="32"/>
  </w:num>
  <w:num w:numId="38">
    <w:abstractNumId w:val="35"/>
  </w:num>
  <w:num w:numId="39">
    <w:abstractNumId w:val="28"/>
  </w:num>
  <w:num w:numId="40">
    <w:abstractNumId w:val="27"/>
  </w:num>
  <w:num w:numId="41">
    <w:abstractNumId w:val="11"/>
  </w:num>
  <w:num w:numId="42">
    <w:abstractNumId w:val="49"/>
  </w:num>
  <w:num w:numId="43">
    <w:abstractNumId w:val="18"/>
  </w:num>
  <w:num w:numId="44">
    <w:abstractNumId w:val="38"/>
  </w:num>
  <w:num w:numId="45">
    <w:abstractNumId w:val="43"/>
  </w:num>
  <w:num w:numId="46">
    <w:abstractNumId w:val="46"/>
  </w:num>
  <w:num w:numId="47">
    <w:abstractNumId w:val="31"/>
  </w:num>
  <w:num w:numId="48">
    <w:abstractNumId w:val="8"/>
  </w:num>
  <w:num w:numId="49">
    <w:abstractNumId w:val="37"/>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4"/>
    <o:shapelayout v:ext="edit">
      <o:idmap v:ext="edit" data="10"/>
    </o:shapelayout>
  </w:hdrShapeDefaults>
  <w:footnotePr>
    <w:footnote w:id="-1"/>
    <w:footnote w:id="0"/>
  </w:footnotePr>
  <w:endnotePr>
    <w:endnote w:id="-1"/>
    <w:endnote w:id="0"/>
  </w:endnotePr>
  <w:compat>
    <w:compatSetting w:name="compatibilityMode" w:uri="http://schemas.microsoft.com/office/word" w:val="12"/>
  </w:compat>
  <w:rsids>
    <w:rsidRoot w:val="006A1D92"/>
    <w:rsid w:val="0000042A"/>
    <w:rsid w:val="000027A3"/>
    <w:rsid w:val="00004084"/>
    <w:rsid w:val="00004799"/>
    <w:rsid w:val="000052A6"/>
    <w:rsid w:val="00006622"/>
    <w:rsid w:val="000075EA"/>
    <w:rsid w:val="0001766C"/>
    <w:rsid w:val="0002738F"/>
    <w:rsid w:val="00027FDE"/>
    <w:rsid w:val="00031307"/>
    <w:rsid w:val="00031F1E"/>
    <w:rsid w:val="00032DBA"/>
    <w:rsid w:val="00033F49"/>
    <w:rsid w:val="00034578"/>
    <w:rsid w:val="00035647"/>
    <w:rsid w:val="0003619B"/>
    <w:rsid w:val="00041201"/>
    <w:rsid w:val="000417AD"/>
    <w:rsid w:val="00043EB9"/>
    <w:rsid w:val="00047D87"/>
    <w:rsid w:val="000509ED"/>
    <w:rsid w:val="00050ED1"/>
    <w:rsid w:val="00051D2B"/>
    <w:rsid w:val="0005335E"/>
    <w:rsid w:val="00056B14"/>
    <w:rsid w:val="0006143F"/>
    <w:rsid w:val="00070331"/>
    <w:rsid w:val="00073875"/>
    <w:rsid w:val="0007564C"/>
    <w:rsid w:val="0008265C"/>
    <w:rsid w:val="00085C06"/>
    <w:rsid w:val="00087F2E"/>
    <w:rsid w:val="00092220"/>
    <w:rsid w:val="000929F6"/>
    <w:rsid w:val="00093A2C"/>
    <w:rsid w:val="0009721A"/>
    <w:rsid w:val="000A230A"/>
    <w:rsid w:val="000A69EB"/>
    <w:rsid w:val="000B06BC"/>
    <w:rsid w:val="000B09C4"/>
    <w:rsid w:val="000C063D"/>
    <w:rsid w:val="000C39A3"/>
    <w:rsid w:val="000D2CB1"/>
    <w:rsid w:val="000D2D20"/>
    <w:rsid w:val="000E42F1"/>
    <w:rsid w:val="000E7145"/>
    <w:rsid w:val="000F1113"/>
    <w:rsid w:val="000F286C"/>
    <w:rsid w:val="00104291"/>
    <w:rsid w:val="0010453D"/>
    <w:rsid w:val="00105737"/>
    <w:rsid w:val="001076F6"/>
    <w:rsid w:val="001117CF"/>
    <w:rsid w:val="00111B52"/>
    <w:rsid w:val="001156B6"/>
    <w:rsid w:val="00117A2E"/>
    <w:rsid w:val="00126908"/>
    <w:rsid w:val="001276B1"/>
    <w:rsid w:val="00131C9F"/>
    <w:rsid w:val="00137903"/>
    <w:rsid w:val="00137960"/>
    <w:rsid w:val="00146378"/>
    <w:rsid w:val="0015334E"/>
    <w:rsid w:val="00155CA4"/>
    <w:rsid w:val="00161505"/>
    <w:rsid w:val="00161E40"/>
    <w:rsid w:val="0016677A"/>
    <w:rsid w:val="001722DD"/>
    <w:rsid w:val="00180226"/>
    <w:rsid w:val="00181881"/>
    <w:rsid w:val="0018238B"/>
    <w:rsid w:val="001853CC"/>
    <w:rsid w:val="00187884"/>
    <w:rsid w:val="00193ACA"/>
    <w:rsid w:val="00195022"/>
    <w:rsid w:val="001962CD"/>
    <w:rsid w:val="001A1E62"/>
    <w:rsid w:val="001A4C07"/>
    <w:rsid w:val="001A4C16"/>
    <w:rsid w:val="001B105B"/>
    <w:rsid w:val="001B2E1D"/>
    <w:rsid w:val="001B465F"/>
    <w:rsid w:val="001B4CE1"/>
    <w:rsid w:val="001B592E"/>
    <w:rsid w:val="001B6EB9"/>
    <w:rsid w:val="001C04FA"/>
    <w:rsid w:val="001C7D81"/>
    <w:rsid w:val="001D0EFE"/>
    <w:rsid w:val="001D3453"/>
    <w:rsid w:val="001D686C"/>
    <w:rsid w:val="001E0F02"/>
    <w:rsid w:val="001E1A6C"/>
    <w:rsid w:val="001E2A76"/>
    <w:rsid w:val="001E374D"/>
    <w:rsid w:val="001E6144"/>
    <w:rsid w:val="001F0638"/>
    <w:rsid w:val="001F1BF7"/>
    <w:rsid w:val="001F3521"/>
    <w:rsid w:val="00200F74"/>
    <w:rsid w:val="00202426"/>
    <w:rsid w:val="0020249A"/>
    <w:rsid w:val="00204CE1"/>
    <w:rsid w:val="0021274B"/>
    <w:rsid w:val="00213D3D"/>
    <w:rsid w:val="002161CB"/>
    <w:rsid w:val="00220FE5"/>
    <w:rsid w:val="00222A6B"/>
    <w:rsid w:val="00222DF7"/>
    <w:rsid w:val="00224322"/>
    <w:rsid w:val="00224907"/>
    <w:rsid w:val="002257EC"/>
    <w:rsid w:val="002300D6"/>
    <w:rsid w:val="002307FD"/>
    <w:rsid w:val="00232D51"/>
    <w:rsid w:val="00233784"/>
    <w:rsid w:val="00243AEF"/>
    <w:rsid w:val="00252613"/>
    <w:rsid w:val="00254B76"/>
    <w:rsid w:val="0026006C"/>
    <w:rsid w:val="00260AFC"/>
    <w:rsid w:val="0026194C"/>
    <w:rsid w:val="00264EBB"/>
    <w:rsid w:val="00265634"/>
    <w:rsid w:val="0027098E"/>
    <w:rsid w:val="00274B34"/>
    <w:rsid w:val="00276820"/>
    <w:rsid w:val="002872CB"/>
    <w:rsid w:val="002925EF"/>
    <w:rsid w:val="0029303A"/>
    <w:rsid w:val="00297A38"/>
    <w:rsid w:val="002A2522"/>
    <w:rsid w:val="002A671B"/>
    <w:rsid w:val="002B223E"/>
    <w:rsid w:val="002B3DDD"/>
    <w:rsid w:val="002C1A2E"/>
    <w:rsid w:val="002C3CE5"/>
    <w:rsid w:val="002C42B5"/>
    <w:rsid w:val="002D04CA"/>
    <w:rsid w:val="002D2AC6"/>
    <w:rsid w:val="002D3353"/>
    <w:rsid w:val="002D3A33"/>
    <w:rsid w:val="002E222A"/>
    <w:rsid w:val="002E3F7B"/>
    <w:rsid w:val="002E5290"/>
    <w:rsid w:val="002F29D6"/>
    <w:rsid w:val="002F5664"/>
    <w:rsid w:val="002F5CF7"/>
    <w:rsid w:val="003003DD"/>
    <w:rsid w:val="00302104"/>
    <w:rsid w:val="00304492"/>
    <w:rsid w:val="0030491D"/>
    <w:rsid w:val="00305156"/>
    <w:rsid w:val="00306901"/>
    <w:rsid w:val="00310D78"/>
    <w:rsid w:val="003111EB"/>
    <w:rsid w:val="00311F49"/>
    <w:rsid w:val="00312573"/>
    <w:rsid w:val="00315E30"/>
    <w:rsid w:val="00321855"/>
    <w:rsid w:val="003226AC"/>
    <w:rsid w:val="00322D25"/>
    <w:rsid w:val="00324D59"/>
    <w:rsid w:val="003329E4"/>
    <w:rsid w:val="00332BCC"/>
    <w:rsid w:val="003342A3"/>
    <w:rsid w:val="00334A7F"/>
    <w:rsid w:val="00335619"/>
    <w:rsid w:val="003365A2"/>
    <w:rsid w:val="00337617"/>
    <w:rsid w:val="00340433"/>
    <w:rsid w:val="00340A8E"/>
    <w:rsid w:val="00341087"/>
    <w:rsid w:val="003442F0"/>
    <w:rsid w:val="003460AD"/>
    <w:rsid w:val="0034615A"/>
    <w:rsid w:val="0034663E"/>
    <w:rsid w:val="00347DAB"/>
    <w:rsid w:val="00355CB3"/>
    <w:rsid w:val="00361651"/>
    <w:rsid w:val="00364E2A"/>
    <w:rsid w:val="0037058D"/>
    <w:rsid w:val="00370DFE"/>
    <w:rsid w:val="0038034B"/>
    <w:rsid w:val="00382438"/>
    <w:rsid w:val="003877A1"/>
    <w:rsid w:val="003927C8"/>
    <w:rsid w:val="003949E3"/>
    <w:rsid w:val="0039797C"/>
    <w:rsid w:val="003A504F"/>
    <w:rsid w:val="003A62DF"/>
    <w:rsid w:val="003B1BBE"/>
    <w:rsid w:val="003B257B"/>
    <w:rsid w:val="003B67A1"/>
    <w:rsid w:val="003C1720"/>
    <w:rsid w:val="003C1CCE"/>
    <w:rsid w:val="003C2A0C"/>
    <w:rsid w:val="003C7C94"/>
    <w:rsid w:val="003C7D9B"/>
    <w:rsid w:val="003C7F3F"/>
    <w:rsid w:val="003D193F"/>
    <w:rsid w:val="003D1D2A"/>
    <w:rsid w:val="003D5F15"/>
    <w:rsid w:val="003D63DF"/>
    <w:rsid w:val="003E0149"/>
    <w:rsid w:val="003E3DB5"/>
    <w:rsid w:val="003F0623"/>
    <w:rsid w:val="003F162C"/>
    <w:rsid w:val="003F27E7"/>
    <w:rsid w:val="003F6931"/>
    <w:rsid w:val="00400354"/>
    <w:rsid w:val="00402DB9"/>
    <w:rsid w:val="00404B6C"/>
    <w:rsid w:val="00404F65"/>
    <w:rsid w:val="00405DAB"/>
    <w:rsid w:val="00407D8D"/>
    <w:rsid w:val="00410B4C"/>
    <w:rsid w:val="004124BD"/>
    <w:rsid w:val="00413E80"/>
    <w:rsid w:val="004143AE"/>
    <w:rsid w:val="0041511D"/>
    <w:rsid w:val="0041718E"/>
    <w:rsid w:val="00420BC9"/>
    <w:rsid w:val="00420C57"/>
    <w:rsid w:val="00424DFB"/>
    <w:rsid w:val="004269B0"/>
    <w:rsid w:val="004272B2"/>
    <w:rsid w:val="00432DF8"/>
    <w:rsid w:val="00435AD9"/>
    <w:rsid w:val="00443D5C"/>
    <w:rsid w:val="00455B8D"/>
    <w:rsid w:val="00456AD2"/>
    <w:rsid w:val="004579F9"/>
    <w:rsid w:val="00463D9A"/>
    <w:rsid w:val="00465E23"/>
    <w:rsid w:val="00467C49"/>
    <w:rsid w:val="004731D7"/>
    <w:rsid w:val="00477115"/>
    <w:rsid w:val="0048127A"/>
    <w:rsid w:val="00481643"/>
    <w:rsid w:val="00481818"/>
    <w:rsid w:val="004845F3"/>
    <w:rsid w:val="004863FF"/>
    <w:rsid w:val="0048733A"/>
    <w:rsid w:val="004904B3"/>
    <w:rsid w:val="004A2AFE"/>
    <w:rsid w:val="004B770D"/>
    <w:rsid w:val="004D03CE"/>
    <w:rsid w:val="004D3CBD"/>
    <w:rsid w:val="004D4861"/>
    <w:rsid w:val="004D59E5"/>
    <w:rsid w:val="004E1EF8"/>
    <w:rsid w:val="004E3627"/>
    <w:rsid w:val="004E4746"/>
    <w:rsid w:val="004E5A76"/>
    <w:rsid w:val="004E5F25"/>
    <w:rsid w:val="004E76F1"/>
    <w:rsid w:val="004E789A"/>
    <w:rsid w:val="004F0464"/>
    <w:rsid w:val="004F3E22"/>
    <w:rsid w:val="004F5649"/>
    <w:rsid w:val="004F760F"/>
    <w:rsid w:val="005001B1"/>
    <w:rsid w:val="00512F1F"/>
    <w:rsid w:val="00515271"/>
    <w:rsid w:val="00516A91"/>
    <w:rsid w:val="00516FBF"/>
    <w:rsid w:val="00520F01"/>
    <w:rsid w:val="005212A7"/>
    <w:rsid w:val="005216EF"/>
    <w:rsid w:val="00526747"/>
    <w:rsid w:val="00534B07"/>
    <w:rsid w:val="005368E6"/>
    <w:rsid w:val="00536EBF"/>
    <w:rsid w:val="00540803"/>
    <w:rsid w:val="00541828"/>
    <w:rsid w:val="00543E88"/>
    <w:rsid w:val="00557E62"/>
    <w:rsid w:val="00561030"/>
    <w:rsid w:val="00561173"/>
    <w:rsid w:val="005632DD"/>
    <w:rsid w:val="00567515"/>
    <w:rsid w:val="00573F60"/>
    <w:rsid w:val="00575E9C"/>
    <w:rsid w:val="00577209"/>
    <w:rsid w:val="0058576E"/>
    <w:rsid w:val="00587784"/>
    <w:rsid w:val="00591A8C"/>
    <w:rsid w:val="005966F7"/>
    <w:rsid w:val="005A3C28"/>
    <w:rsid w:val="005A4C3C"/>
    <w:rsid w:val="005A5DEA"/>
    <w:rsid w:val="005B0A1F"/>
    <w:rsid w:val="005B0B61"/>
    <w:rsid w:val="005B3955"/>
    <w:rsid w:val="005B52C8"/>
    <w:rsid w:val="005B562D"/>
    <w:rsid w:val="005C10CC"/>
    <w:rsid w:val="005C4CC4"/>
    <w:rsid w:val="005C6D9B"/>
    <w:rsid w:val="005D1E22"/>
    <w:rsid w:val="005D2461"/>
    <w:rsid w:val="005D411C"/>
    <w:rsid w:val="005D4D13"/>
    <w:rsid w:val="005D589F"/>
    <w:rsid w:val="005D77F2"/>
    <w:rsid w:val="005E0A19"/>
    <w:rsid w:val="005E26FF"/>
    <w:rsid w:val="005E6419"/>
    <w:rsid w:val="005F16D6"/>
    <w:rsid w:val="005F3EBE"/>
    <w:rsid w:val="005F6D34"/>
    <w:rsid w:val="005F7B08"/>
    <w:rsid w:val="006011D5"/>
    <w:rsid w:val="00606F2B"/>
    <w:rsid w:val="00611B99"/>
    <w:rsid w:val="00612D9D"/>
    <w:rsid w:val="00615654"/>
    <w:rsid w:val="0062124F"/>
    <w:rsid w:val="00625DB6"/>
    <w:rsid w:val="00635534"/>
    <w:rsid w:val="006376C5"/>
    <w:rsid w:val="0064085D"/>
    <w:rsid w:val="00640E53"/>
    <w:rsid w:val="006515EA"/>
    <w:rsid w:val="00654BCE"/>
    <w:rsid w:val="006550B1"/>
    <w:rsid w:val="006552D2"/>
    <w:rsid w:val="00655A53"/>
    <w:rsid w:val="006571C8"/>
    <w:rsid w:val="00662A64"/>
    <w:rsid w:val="00666AA5"/>
    <w:rsid w:val="00670855"/>
    <w:rsid w:val="00680662"/>
    <w:rsid w:val="00680CD1"/>
    <w:rsid w:val="00681687"/>
    <w:rsid w:val="00681BF6"/>
    <w:rsid w:val="00682CF8"/>
    <w:rsid w:val="00683161"/>
    <w:rsid w:val="0068362A"/>
    <w:rsid w:val="00685766"/>
    <w:rsid w:val="006909D9"/>
    <w:rsid w:val="00694A20"/>
    <w:rsid w:val="00697EFD"/>
    <w:rsid w:val="00697F81"/>
    <w:rsid w:val="006A1598"/>
    <w:rsid w:val="006A1D92"/>
    <w:rsid w:val="006A3F42"/>
    <w:rsid w:val="006A48A3"/>
    <w:rsid w:val="006B0D9B"/>
    <w:rsid w:val="006B1880"/>
    <w:rsid w:val="006B1C52"/>
    <w:rsid w:val="006B26EB"/>
    <w:rsid w:val="006B30C6"/>
    <w:rsid w:val="006B4C9E"/>
    <w:rsid w:val="006B6B94"/>
    <w:rsid w:val="006C1E80"/>
    <w:rsid w:val="006D0193"/>
    <w:rsid w:val="006D1C79"/>
    <w:rsid w:val="006D4457"/>
    <w:rsid w:val="006E35E7"/>
    <w:rsid w:val="006E38B9"/>
    <w:rsid w:val="006E3FC3"/>
    <w:rsid w:val="006E6848"/>
    <w:rsid w:val="006F0A15"/>
    <w:rsid w:val="006F2981"/>
    <w:rsid w:val="006F44FF"/>
    <w:rsid w:val="006F600D"/>
    <w:rsid w:val="00706F06"/>
    <w:rsid w:val="00710CA6"/>
    <w:rsid w:val="00710CD3"/>
    <w:rsid w:val="007112A0"/>
    <w:rsid w:val="007119CB"/>
    <w:rsid w:val="00711A74"/>
    <w:rsid w:val="00712043"/>
    <w:rsid w:val="00716CBF"/>
    <w:rsid w:val="00716DD4"/>
    <w:rsid w:val="007205B9"/>
    <w:rsid w:val="00724864"/>
    <w:rsid w:val="00725A76"/>
    <w:rsid w:val="00726DCC"/>
    <w:rsid w:val="00734244"/>
    <w:rsid w:val="00734623"/>
    <w:rsid w:val="00736C81"/>
    <w:rsid w:val="00740B1B"/>
    <w:rsid w:val="00740B5B"/>
    <w:rsid w:val="00740E36"/>
    <w:rsid w:val="00751285"/>
    <w:rsid w:val="00761B29"/>
    <w:rsid w:val="00761DBD"/>
    <w:rsid w:val="00762A22"/>
    <w:rsid w:val="00774802"/>
    <w:rsid w:val="00780EBB"/>
    <w:rsid w:val="00781B1E"/>
    <w:rsid w:val="0078235C"/>
    <w:rsid w:val="00787E9B"/>
    <w:rsid w:val="00791852"/>
    <w:rsid w:val="00791CA3"/>
    <w:rsid w:val="007920A9"/>
    <w:rsid w:val="00792456"/>
    <w:rsid w:val="00792C72"/>
    <w:rsid w:val="00793B18"/>
    <w:rsid w:val="00794494"/>
    <w:rsid w:val="007A05B6"/>
    <w:rsid w:val="007A2BD4"/>
    <w:rsid w:val="007B7BEC"/>
    <w:rsid w:val="007C03B9"/>
    <w:rsid w:val="007C443E"/>
    <w:rsid w:val="007C4648"/>
    <w:rsid w:val="007C5FA3"/>
    <w:rsid w:val="007C6FD3"/>
    <w:rsid w:val="007D4F62"/>
    <w:rsid w:val="007D5407"/>
    <w:rsid w:val="007E1C31"/>
    <w:rsid w:val="007E568D"/>
    <w:rsid w:val="007E5B80"/>
    <w:rsid w:val="007F1D5F"/>
    <w:rsid w:val="00801F63"/>
    <w:rsid w:val="008067C6"/>
    <w:rsid w:val="00807410"/>
    <w:rsid w:val="00811951"/>
    <w:rsid w:val="00814F68"/>
    <w:rsid w:val="00815018"/>
    <w:rsid w:val="00815F2A"/>
    <w:rsid w:val="00817F7A"/>
    <w:rsid w:val="0082084F"/>
    <w:rsid w:val="008245B5"/>
    <w:rsid w:val="00824784"/>
    <w:rsid w:val="00827504"/>
    <w:rsid w:val="00832B0C"/>
    <w:rsid w:val="008337DE"/>
    <w:rsid w:val="00840D4A"/>
    <w:rsid w:val="00841730"/>
    <w:rsid w:val="00842987"/>
    <w:rsid w:val="008504D6"/>
    <w:rsid w:val="0085137A"/>
    <w:rsid w:val="00852058"/>
    <w:rsid w:val="00855EE9"/>
    <w:rsid w:val="008561D7"/>
    <w:rsid w:val="00862D9D"/>
    <w:rsid w:val="008636DD"/>
    <w:rsid w:val="008649EE"/>
    <w:rsid w:val="00866E02"/>
    <w:rsid w:val="00867A91"/>
    <w:rsid w:val="008818AA"/>
    <w:rsid w:val="0088405B"/>
    <w:rsid w:val="00885704"/>
    <w:rsid w:val="00887E33"/>
    <w:rsid w:val="00893F61"/>
    <w:rsid w:val="0089468C"/>
    <w:rsid w:val="008A47AE"/>
    <w:rsid w:val="008B0969"/>
    <w:rsid w:val="008B0BFE"/>
    <w:rsid w:val="008B2E88"/>
    <w:rsid w:val="008C0A9B"/>
    <w:rsid w:val="008C0F1C"/>
    <w:rsid w:val="008C129A"/>
    <w:rsid w:val="008C293D"/>
    <w:rsid w:val="008D3C4F"/>
    <w:rsid w:val="008E05D5"/>
    <w:rsid w:val="008E21D6"/>
    <w:rsid w:val="008E4A02"/>
    <w:rsid w:val="008E50A2"/>
    <w:rsid w:val="008E7789"/>
    <w:rsid w:val="008E7833"/>
    <w:rsid w:val="008E7BB8"/>
    <w:rsid w:val="009000EC"/>
    <w:rsid w:val="00905C68"/>
    <w:rsid w:val="00905D0F"/>
    <w:rsid w:val="009060BD"/>
    <w:rsid w:val="00911243"/>
    <w:rsid w:val="00913FC3"/>
    <w:rsid w:val="00916D57"/>
    <w:rsid w:val="009227EF"/>
    <w:rsid w:val="0092396C"/>
    <w:rsid w:val="00926EB3"/>
    <w:rsid w:val="00927779"/>
    <w:rsid w:val="0093475C"/>
    <w:rsid w:val="009370C9"/>
    <w:rsid w:val="009434E8"/>
    <w:rsid w:val="009455DD"/>
    <w:rsid w:val="0095049E"/>
    <w:rsid w:val="00950844"/>
    <w:rsid w:val="00953B5B"/>
    <w:rsid w:val="00960E8B"/>
    <w:rsid w:val="009653E9"/>
    <w:rsid w:val="00966663"/>
    <w:rsid w:val="00971371"/>
    <w:rsid w:val="00972811"/>
    <w:rsid w:val="00973B55"/>
    <w:rsid w:val="00977EB7"/>
    <w:rsid w:val="00981BD2"/>
    <w:rsid w:val="009907B1"/>
    <w:rsid w:val="00990FBB"/>
    <w:rsid w:val="009925B4"/>
    <w:rsid w:val="0099274D"/>
    <w:rsid w:val="0099340C"/>
    <w:rsid w:val="00994665"/>
    <w:rsid w:val="0099539D"/>
    <w:rsid w:val="00995474"/>
    <w:rsid w:val="00996686"/>
    <w:rsid w:val="00997119"/>
    <w:rsid w:val="009977E6"/>
    <w:rsid w:val="009A48F9"/>
    <w:rsid w:val="009A5629"/>
    <w:rsid w:val="009A7901"/>
    <w:rsid w:val="009B39A3"/>
    <w:rsid w:val="009B3D76"/>
    <w:rsid w:val="009C03CB"/>
    <w:rsid w:val="009C194A"/>
    <w:rsid w:val="009C50D7"/>
    <w:rsid w:val="009C6F0E"/>
    <w:rsid w:val="009C7C76"/>
    <w:rsid w:val="009D0391"/>
    <w:rsid w:val="009D0E2D"/>
    <w:rsid w:val="009D30D2"/>
    <w:rsid w:val="009E03AE"/>
    <w:rsid w:val="009E0857"/>
    <w:rsid w:val="009E384F"/>
    <w:rsid w:val="009E4817"/>
    <w:rsid w:val="009F1B4B"/>
    <w:rsid w:val="009F1BF8"/>
    <w:rsid w:val="009F78E3"/>
    <w:rsid w:val="00A0281E"/>
    <w:rsid w:val="00A04227"/>
    <w:rsid w:val="00A055A6"/>
    <w:rsid w:val="00A07E6E"/>
    <w:rsid w:val="00A15435"/>
    <w:rsid w:val="00A168FC"/>
    <w:rsid w:val="00A20411"/>
    <w:rsid w:val="00A2288C"/>
    <w:rsid w:val="00A237C2"/>
    <w:rsid w:val="00A245BB"/>
    <w:rsid w:val="00A33431"/>
    <w:rsid w:val="00A33732"/>
    <w:rsid w:val="00A33993"/>
    <w:rsid w:val="00A44713"/>
    <w:rsid w:val="00A55DF8"/>
    <w:rsid w:val="00A55DFD"/>
    <w:rsid w:val="00A60503"/>
    <w:rsid w:val="00A60980"/>
    <w:rsid w:val="00A61BD8"/>
    <w:rsid w:val="00A63A7B"/>
    <w:rsid w:val="00A7005F"/>
    <w:rsid w:val="00A70F5E"/>
    <w:rsid w:val="00A72C9B"/>
    <w:rsid w:val="00A7714F"/>
    <w:rsid w:val="00A7720C"/>
    <w:rsid w:val="00A81D4C"/>
    <w:rsid w:val="00A84244"/>
    <w:rsid w:val="00A9137A"/>
    <w:rsid w:val="00A917DB"/>
    <w:rsid w:val="00A92B23"/>
    <w:rsid w:val="00A962B2"/>
    <w:rsid w:val="00AA0754"/>
    <w:rsid w:val="00AA735D"/>
    <w:rsid w:val="00AA7D0A"/>
    <w:rsid w:val="00AB174A"/>
    <w:rsid w:val="00AB1EFD"/>
    <w:rsid w:val="00AB36CB"/>
    <w:rsid w:val="00AB385F"/>
    <w:rsid w:val="00AB406B"/>
    <w:rsid w:val="00AB616E"/>
    <w:rsid w:val="00AC199A"/>
    <w:rsid w:val="00AC449C"/>
    <w:rsid w:val="00AC646D"/>
    <w:rsid w:val="00AC7E9C"/>
    <w:rsid w:val="00AD1B7A"/>
    <w:rsid w:val="00AD3ACD"/>
    <w:rsid w:val="00AD63D9"/>
    <w:rsid w:val="00AD74FF"/>
    <w:rsid w:val="00AD7E48"/>
    <w:rsid w:val="00AE0DC2"/>
    <w:rsid w:val="00AE1DB4"/>
    <w:rsid w:val="00AE2D62"/>
    <w:rsid w:val="00AE4DF9"/>
    <w:rsid w:val="00AE5300"/>
    <w:rsid w:val="00AF0EF4"/>
    <w:rsid w:val="00AF161B"/>
    <w:rsid w:val="00B010AD"/>
    <w:rsid w:val="00B069F6"/>
    <w:rsid w:val="00B07B62"/>
    <w:rsid w:val="00B105B1"/>
    <w:rsid w:val="00B16377"/>
    <w:rsid w:val="00B2027D"/>
    <w:rsid w:val="00B23DAF"/>
    <w:rsid w:val="00B26CDE"/>
    <w:rsid w:val="00B300BB"/>
    <w:rsid w:val="00B30878"/>
    <w:rsid w:val="00B30B51"/>
    <w:rsid w:val="00B30D69"/>
    <w:rsid w:val="00B366FF"/>
    <w:rsid w:val="00B44DE6"/>
    <w:rsid w:val="00B452D2"/>
    <w:rsid w:val="00B5270E"/>
    <w:rsid w:val="00B542BE"/>
    <w:rsid w:val="00B54FBA"/>
    <w:rsid w:val="00B553E0"/>
    <w:rsid w:val="00B56F41"/>
    <w:rsid w:val="00B608E4"/>
    <w:rsid w:val="00B60B92"/>
    <w:rsid w:val="00B62439"/>
    <w:rsid w:val="00B62932"/>
    <w:rsid w:val="00B63B00"/>
    <w:rsid w:val="00B640F5"/>
    <w:rsid w:val="00B70516"/>
    <w:rsid w:val="00B80C31"/>
    <w:rsid w:val="00B83020"/>
    <w:rsid w:val="00B84E19"/>
    <w:rsid w:val="00B85350"/>
    <w:rsid w:val="00B97769"/>
    <w:rsid w:val="00BB118D"/>
    <w:rsid w:val="00BB4DFA"/>
    <w:rsid w:val="00BC5F4B"/>
    <w:rsid w:val="00BC60A5"/>
    <w:rsid w:val="00BC7244"/>
    <w:rsid w:val="00BD2BBC"/>
    <w:rsid w:val="00BD3847"/>
    <w:rsid w:val="00BD598D"/>
    <w:rsid w:val="00BD76B2"/>
    <w:rsid w:val="00BE0251"/>
    <w:rsid w:val="00BE16F4"/>
    <w:rsid w:val="00BE194D"/>
    <w:rsid w:val="00BE2DDA"/>
    <w:rsid w:val="00BE3250"/>
    <w:rsid w:val="00BE3425"/>
    <w:rsid w:val="00BE35F3"/>
    <w:rsid w:val="00BE57F4"/>
    <w:rsid w:val="00BF130A"/>
    <w:rsid w:val="00BF3581"/>
    <w:rsid w:val="00BF3B4D"/>
    <w:rsid w:val="00BF4004"/>
    <w:rsid w:val="00BF4BC4"/>
    <w:rsid w:val="00BF6318"/>
    <w:rsid w:val="00BF7B74"/>
    <w:rsid w:val="00C0151B"/>
    <w:rsid w:val="00C0505F"/>
    <w:rsid w:val="00C0602F"/>
    <w:rsid w:val="00C063F6"/>
    <w:rsid w:val="00C0714C"/>
    <w:rsid w:val="00C072C3"/>
    <w:rsid w:val="00C12DBA"/>
    <w:rsid w:val="00C22932"/>
    <w:rsid w:val="00C23098"/>
    <w:rsid w:val="00C2679A"/>
    <w:rsid w:val="00C30B14"/>
    <w:rsid w:val="00C3104A"/>
    <w:rsid w:val="00C310AB"/>
    <w:rsid w:val="00C347F0"/>
    <w:rsid w:val="00C367B9"/>
    <w:rsid w:val="00C40261"/>
    <w:rsid w:val="00C40EF8"/>
    <w:rsid w:val="00C419D0"/>
    <w:rsid w:val="00C43354"/>
    <w:rsid w:val="00C4439F"/>
    <w:rsid w:val="00C453B3"/>
    <w:rsid w:val="00C47AA2"/>
    <w:rsid w:val="00C50E15"/>
    <w:rsid w:val="00C55A2B"/>
    <w:rsid w:val="00C55DF1"/>
    <w:rsid w:val="00C57F68"/>
    <w:rsid w:val="00C60202"/>
    <w:rsid w:val="00C61A2E"/>
    <w:rsid w:val="00C620E7"/>
    <w:rsid w:val="00C62EAD"/>
    <w:rsid w:val="00C63E5E"/>
    <w:rsid w:val="00C64AF2"/>
    <w:rsid w:val="00C663C1"/>
    <w:rsid w:val="00C6688D"/>
    <w:rsid w:val="00C669A8"/>
    <w:rsid w:val="00C7662F"/>
    <w:rsid w:val="00C77D20"/>
    <w:rsid w:val="00C80518"/>
    <w:rsid w:val="00C80B7D"/>
    <w:rsid w:val="00C84634"/>
    <w:rsid w:val="00C87F08"/>
    <w:rsid w:val="00C90BDF"/>
    <w:rsid w:val="00C979A6"/>
    <w:rsid w:val="00C97C64"/>
    <w:rsid w:val="00CA62B6"/>
    <w:rsid w:val="00CB3D70"/>
    <w:rsid w:val="00CB415E"/>
    <w:rsid w:val="00CB5ACB"/>
    <w:rsid w:val="00CB7453"/>
    <w:rsid w:val="00CC2185"/>
    <w:rsid w:val="00CC2D81"/>
    <w:rsid w:val="00CC459B"/>
    <w:rsid w:val="00CC4F15"/>
    <w:rsid w:val="00CC5768"/>
    <w:rsid w:val="00CD0B5E"/>
    <w:rsid w:val="00CD150C"/>
    <w:rsid w:val="00CD16C1"/>
    <w:rsid w:val="00CD2152"/>
    <w:rsid w:val="00CD26DE"/>
    <w:rsid w:val="00CD59E5"/>
    <w:rsid w:val="00CD6B93"/>
    <w:rsid w:val="00CE1D3B"/>
    <w:rsid w:val="00CE7508"/>
    <w:rsid w:val="00CF2470"/>
    <w:rsid w:val="00CF6601"/>
    <w:rsid w:val="00D06647"/>
    <w:rsid w:val="00D1153C"/>
    <w:rsid w:val="00D12DD6"/>
    <w:rsid w:val="00D140BE"/>
    <w:rsid w:val="00D162E6"/>
    <w:rsid w:val="00D16C3E"/>
    <w:rsid w:val="00D20296"/>
    <w:rsid w:val="00D23126"/>
    <w:rsid w:val="00D23EEE"/>
    <w:rsid w:val="00D2599B"/>
    <w:rsid w:val="00D3240E"/>
    <w:rsid w:val="00D327F2"/>
    <w:rsid w:val="00D34499"/>
    <w:rsid w:val="00D34A40"/>
    <w:rsid w:val="00D368D1"/>
    <w:rsid w:val="00D50CA1"/>
    <w:rsid w:val="00D51645"/>
    <w:rsid w:val="00D54568"/>
    <w:rsid w:val="00D54F9A"/>
    <w:rsid w:val="00D54FA3"/>
    <w:rsid w:val="00D55143"/>
    <w:rsid w:val="00D55760"/>
    <w:rsid w:val="00D578BD"/>
    <w:rsid w:val="00D61435"/>
    <w:rsid w:val="00D61FE8"/>
    <w:rsid w:val="00D629EB"/>
    <w:rsid w:val="00D65022"/>
    <w:rsid w:val="00D65509"/>
    <w:rsid w:val="00D66CEF"/>
    <w:rsid w:val="00D6701D"/>
    <w:rsid w:val="00D70316"/>
    <w:rsid w:val="00D74D85"/>
    <w:rsid w:val="00D8478B"/>
    <w:rsid w:val="00D87258"/>
    <w:rsid w:val="00D91B7B"/>
    <w:rsid w:val="00D929CA"/>
    <w:rsid w:val="00D9418E"/>
    <w:rsid w:val="00D949CF"/>
    <w:rsid w:val="00DA08D8"/>
    <w:rsid w:val="00DA0990"/>
    <w:rsid w:val="00DA219A"/>
    <w:rsid w:val="00DB474F"/>
    <w:rsid w:val="00DB5FDB"/>
    <w:rsid w:val="00DB7576"/>
    <w:rsid w:val="00DC72AE"/>
    <w:rsid w:val="00DD0A6B"/>
    <w:rsid w:val="00DD3B30"/>
    <w:rsid w:val="00DD40A8"/>
    <w:rsid w:val="00DD5AD0"/>
    <w:rsid w:val="00DE5A0A"/>
    <w:rsid w:val="00DF584F"/>
    <w:rsid w:val="00DF7DFD"/>
    <w:rsid w:val="00E01DF7"/>
    <w:rsid w:val="00E04FB4"/>
    <w:rsid w:val="00E051A6"/>
    <w:rsid w:val="00E05EF8"/>
    <w:rsid w:val="00E10DC5"/>
    <w:rsid w:val="00E133B0"/>
    <w:rsid w:val="00E240DE"/>
    <w:rsid w:val="00E3133D"/>
    <w:rsid w:val="00E31635"/>
    <w:rsid w:val="00E31CF8"/>
    <w:rsid w:val="00E34BD8"/>
    <w:rsid w:val="00E35989"/>
    <w:rsid w:val="00E359E0"/>
    <w:rsid w:val="00E404F3"/>
    <w:rsid w:val="00E42B4C"/>
    <w:rsid w:val="00E42D8E"/>
    <w:rsid w:val="00E437C1"/>
    <w:rsid w:val="00E54D4E"/>
    <w:rsid w:val="00E6066E"/>
    <w:rsid w:val="00E62DE7"/>
    <w:rsid w:val="00E62E64"/>
    <w:rsid w:val="00E64346"/>
    <w:rsid w:val="00E71EFF"/>
    <w:rsid w:val="00E7595A"/>
    <w:rsid w:val="00E77C71"/>
    <w:rsid w:val="00E8070A"/>
    <w:rsid w:val="00E823CD"/>
    <w:rsid w:val="00E916EA"/>
    <w:rsid w:val="00E94DC8"/>
    <w:rsid w:val="00E968F1"/>
    <w:rsid w:val="00EA2500"/>
    <w:rsid w:val="00EA5D83"/>
    <w:rsid w:val="00EA74A4"/>
    <w:rsid w:val="00EB2159"/>
    <w:rsid w:val="00EB5012"/>
    <w:rsid w:val="00EB65C9"/>
    <w:rsid w:val="00EC202F"/>
    <w:rsid w:val="00EC79CE"/>
    <w:rsid w:val="00ED1440"/>
    <w:rsid w:val="00ED266D"/>
    <w:rsid w:val="00ED3B0F"/>
    <w:rsid w:val="00ED4BCC"/>
    <w:rsid w:val="00ED67EF"/>
    <w:rsid w:val="00ED7277"/>
    <w:rsid w:val="00EE1BBE"/>
    <w:rsid w:val="00EE21A2"/>
    <w:rsid w:val="00EE4D8C"/>
    <w:rsid w:val="00EF04E5"/>
    <w:rsid w:val="00EF5F3E"/>
    <w:rsid w:val="00EF799D"/>
    <w:rsid w:val="00F0236C"/>
    <w:rsid w:val="00F0249C"/>
    <w:rsid w:val="00F02996"/>
    <w:rsid w:val="00F035E7"/>
    <w:rsid w:val="00F07126"/>
    <w:rsid w:val="00F07932"/>
    <w:rsid w:val="00F11023"/>
    <w:rsid w:val="00F1622F"/>
    <w:rsid w:val="00F2205C"/>
    <w:rsid w:val="00F23F94"/>
    <w:rsid w:val="00F26D35"/>
    <w:rsid w:val="00F4068C"/>
    <w:rsid w:val="00F42473"/>
    <w:rsid w:val="00F42A48"/>
    <w:rsid w:val="00F43AA4"/>
    <w:rsid w:val="00F45033"/>
    <w:rsid w:val="00F4505C"/>
    <w:rsid w:val="00F466B1"/>
    <w:rsid w:val="00F476AB"/>
    <w:rsid w:val="00F508ED"/>
    <w:rsid w:val="00F50C05"/>
    <w:rsid w:val="00F52583"/>
    <w:rsid w:val="00F536F9"/>
    <w:rsid w:val="00F53C72"/>
    <w:rsid w:val="00F60C68"/>
    <w:rsid w:val="00F65103"/>
    <w:rsid w:val="00F66390"/>
    <w:rsid w:val="00F66FE0"/>
    <w:rsid w:val="00F71F5D"/>
    <w:rsid w:val="00F75DEC"/>
    <w:rsid w:val="00F7622D"/>
    <w:rsid w:val="00F77E1B"/>
    <w:rsid w:val="00F80B49"/>
    <w:rsid w:val="00F82075"/>
    <w:rsid w:val="00F8471E"/>
    <w:rsid w:val="00F86A6A"/>
    <w:rsid w:val="00F91289"/>
    <w:rsid w:val="00F93979"/>
    <w:rsid w:val="00F955FD"/>
    <w:rsid w:val="00F9687A"/>
    <w:rsid w:val="00FA1179"/>
    <w:rsid w:val="00FA28A7"/>
    <w:rsid w:val="00FA316F"/>
    <w:rsid w:val="00FB2D4E"/>
    <w:rsid w:val="00FC0557"/>
    <w:rsid w:val="00FC36FF"/>
    <w:rsid w:val="00FC4582"/>
    <w:rsid w:val="00FD2678"/>
    <w:rsid w:val="00FD57A6"/>
    <w:rsid w:val="00FD7EDF"/>
    <w:rsid w:val="00FE2A57"/>
    <w:rsid w:val="00FF17FF"/>
    <w:rsid w:val="00FF1E82"/>
    <w:rsid w:val="00FF4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A1D92"/>
    <w:rPr>
      <w:rFonts w:ascii="Times New Roman" w:eastAsia="Times New Roman" w:hAnsi="Times New Roman"/>
      <w:sz w:val="24"/>
      <w:szCs w:val="24"/>
      <w:lang w:eastAsia="ar-SA"/>
    </w:rPr>
  </w:style>
  <w:style w:type="paragraph" w:styleId="1">
    <w:name w:val="heading 1"/>
    <w:basedOn w:val="a"/>
    <w:next w:val="a"/>
    <w:link w:val="10"/>
    <w:uiPriority w:val="99"/>
    <w:qFormat/>
    <w:rsid w:val="00725A76"/>
    <w:pPr>
      <w:keepNext/>
      <w:ind w:left="1416" w:firstLine="708"/>
      <w:outlineLvl w:val="0"/>
    </w:pPr>
    <w:rPr>
      <w:b/>
    </w:rPr>
  </w:style>
  <w:style w:type="paragraph" w:styleId="2">
    <w:name w:val="heading 2"/>
    <w:basedOn w:val="a"/>
    <w:next w:val="a"/>
    <w:link w:val="20"/>
    <w:uiPriority w:val="99"/>
    <w:qFormat/>
    <w:rsid w:val="00725A76"/>
    <w:pPr>
      <w:keepNext/>
      <w:ind w:firstLine="360"/>
      <w:outlineLvl w:val="1"/>
    </w:pPr>
    <w:rPr>
      <w:b/>
    </w:rPr>
  </w:style>
  <w:style w:type="paragraph" w:styleId="3">
    <w:name w:val="heading 3"/>
    <w:basedOn w:val="a"/>
    <w:next w:val="a"/>
    <w:link w:val="30"/>
    <w:uiPriority w:val="99"/>
    <w:qFormat/>
    <w:rsid w:val="00725A76"/>
    <w:pPr>
      <w:keepNext/>
      <w:ind w:firstLine="360"/>
      <w:outlineLvl w:val="2"/>
    </w:pPr>
    <w:rPr>
      <w:b/>
      <w:sz w:val="28"/>
    </w:rPr>
  </w:style>
  <w:style w:type="paragraph" w:styleId="4">
    <w:name w:val="heading 4"/>
    <w:basedOn w:val="a"/>
    <w:next w:val="a"/>
    <w:link w:val="40"/>
    <w:uiPriority w:val="99"/>
    <w:qFormat/>
    <w:rsid w:val="00725A76"/>
    <w:pPr>
      <w:keepNext/>
      <w:ind w:firstLine="720"/>
      <w:jc w:val="both"/>
      <w:outlineLvl w:val="3"/>
    </w:pPr>
    <w:rPr>
      <w:rFonts w:ascii="Arial" w:hAnsi="Arial"/>
      <w:i/>
      <w:color w:val="FF0000"/>
    </w:rPr>
  </w:style>
  <w:style w:type="paragraph" w:styleId="5">
    <w:name w:val="heading 5"/>
    <w:basedOn w:val="a"/>
    <w:next w:val="a"/>
    <w:link w:val="50"/>
    <w:uiPriority w:val="99"/>
    <w:qFormat/>
    <w:rsid w:val="00725A76"/>
    <w:pPr>
      <w:keepNext/>
      <w:ind w:firstLine="360"/>
      <w:jc w:val="center"/>
      <w:outlineLvl w:val="4"/>
    </w:pPr>
    <w:rPr>
      <w:b/>
      <w:sz w:val="28"/>
    </w:rPr>
  </w:style>
  <w:style w:type="paragraph" w:styleId="6">
    <w:name w:val="heading 6"/>
    <w:basedOn w:val="a"/>
    <w:next w:val="a"/>
    <w:link w:val="60"/>
    <w:uiPriority w:val="99"/>
    <w:qFormat/>
    <w:rsid w:val="00725A76"/>
    <w:pPr>
      <w:keepNext/>
      <w:ind w:firstLine="360"/>
      <w:jc w:val="both"/>
      <w:outlineLvl w:val="5"/>
    </w:pPr>
    <w:rPr>
      <w:b/>
      <w:i/>
    </w:rPr>
  </w:style>
  <w:style w:type="paragraph" w:styleId="7">
    <w:name w:val="heading 7"/>
    <w:basedOn w:val="a"/>
    <w:next w:val="a"/>
    <w:link w:val="70"/>
    <w:uiPriority w:val="99"/>
    <w:qFormat/>
    <w:rsid w:val="00725A76"/>
    <w:pPr>
      <w:keepNext/>
      <w:ind w:firstLine="720"/>
      <w:jc w:val="center"/>
      <w:outlineLvl w:val="6"/>
    </w:pPr>
    <w:rPr>
      <w:b/>
      <w:sz w:val="28"/>
    </w:rPr>
  </w:style>
  <w:style w:type="paragraph" w:styleId="8">
    <w:name w:val="heading 8"/>
    <w:basedOn w:val="a"/>
    <w:next w:val="a"/>
    <w:link w:val="80"/>
    <w:uiPriority w:val="99"/>
    <w:qFormat/>
    <w:rsid w:val="00725A76"/>
    <w:pPr>
      <w:keepNext/>
      <w:ind w:firstLine="720"/>
      <w:jc w:val="both"/>
      <w:outlineLvl w:val="7"/>
    </w:pPr>
    <w:rPr>
      <w:b/>
      <w:i/>
      <w:lang w:val="it-IT"/>
    </w:rPr>
  </w:style>
  <w:style w:type="paragraph" w:styleId="9">
    <w:name w:val="heading 9"/>
    <w:basedOn w:val="a"/>
    <w:next w:val="a"/>
    <w:link w:val="90"/>
    <w:uiPriority w:val="99"/>
    <w:qFormat/>
    <w:rsid w:val="00725A76"/>
    <w:pPr>
      <w:keepNext/>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25A76"/>
    <w:rPr>
      <w:rFonts w:ascii="Times New Roman" w:hAnsi="Times New Roman" w:cs="Times New Roman"/>
      <w:b/>
      <w:sz w:val="24"/>
      <w:szCs w:val="24"/>
      <w:lang w:eastAsia="ar-SA" w:bidi="ar-SA"/>
    </w:rPr>
  </w:style>
  <w:style w:type="character" w:customStyle="1" w:styleId="20">
    <w:name w:val="Заголовок 2 Знак"/>
    <w:link w:val="2"/>
    <w:uiPriority w:val="99"/>
    <w:locked/>
    <w:rsid w:val="00725A76"/>
    <w:rPr>
      <w:rFonts w:ascii="Times New Roman" w:hAnsi="Times New Roman" w:cs="Times New Roman"/>
      <w:b/>
      <w:sz w:val="24"/>
      <w:szCs w:val="24"/>
      <w:lang w:eastAsia="ar-SA" w:bidi="ar-SA"/>
    </w:rPr>
  </w:style>
  <w:style w:type="character" w:customStyle="1" w:styleId="30">
    <w:name w:val="Заголовок 3 Знак"/>
    <w:link w:val="3"/>
    <w:uiPriority w:val="99"/>
    <w:locked/>
    <w:rsid w:val="00725A76"/>
    <w:rPr>
      <w:rFonts w:ascii="Times New Roman" w:hAnsi="Times New Roman" w:cs="Times New Roman"/>
      <w:b/>
      <w:sz w:val="24"/>
      <w:szCs w:val="24"/>
      <w:lang w:eastAsia="ar-SA" w:bidi="ar-SA"/>
    </w:rPr>
  </w:style>
  <w:style w:type="character" w:customStyle="1" w:styleId="40">
    <w:name w:val="Заголовок 4 Знак"/>
    <w:link w:val="4"/>
    <w:uiPriority w:val="99"/>
    <w:locked/>
    <w:rsid w:val="00725A76"/>
    <w:rPr>
      <w:rFonts w:ascii="Arial" w:hAnsi="Arial" w:cs="Times New Roman"/>
      <w:i/>
      <w:color w:val="FF0000"/>
      <w:sz w:val="24"/>
      <w:szCs w:val="24"/>
      <w:lang w:eastAsia="ar-SA" w:bidi="ar-SA"/>
    </w:rPr>
  </w:style>
  <w:style w:type="character" w:customStyle="1" w:styleId="50">
    <w:name w:val="Заголовок 5 Знак"/>
    <w:link w:val="5"/>
    <w:uiPriority w:val="99"/>
    <w:locked/>
    <w:rsid w:val="00725A76"/>
    <w:rPr>
      <w:rFonts w:ascii="Times New Roman" w:hAnsi="Times New Roman" w:cs="Times New Roman"/>
      <w:b/>
      <w:sz w:val="24"/>
      <w:szCs w:val="24"/>
      <w:lang w:eastAsia="ar-SA" w:bidi="ar-SA"/>
    </w:rPr>
  </w:style>
  <w:style w:type="character" w:customStyle="1" w:styleId="60">
    <w:name w:val="Заголовок 6 Знак"/>
    <w:link w:val="6"/>
    <w:uiPriority w:val="99"/>
    <w:locked/>
    <w:rsid w:val="00725A76"/>
    <w:rPr>
      <w:rFonts w:ascii="Times New Roman" w:hAnsi="Times New Roman" w:cs="Times New Roman"/>
      <w:b/>
      <w:i/>
      <w:sz w:val="24"/>
      <w:szCs w:val="24"/>
      <w:lang w:eastAsia="ar-SA" w:bidi="ar-SA"/>
    </w:rPr>
  </w:style>
  <w:style w:type="character" w:customStyle="1" w:styleId="70">
    <w:name w:val="Заголовок 7 Знак"/>
    <w:link w:val="7"/>
    <w:uiPriority w:val="99"/>
    <w:locked/>
    <w:rsid w:val="00725A76"/>
    <w:rPr>
      <w:rFonts w:ascii="Times New Roman" w:hAnsi="Times New Roman" w:cs="Times New Roman"/>
      <w:b/>
      <w:sz w:val="24"/>
      <w:szCs w:val="24"/>
      <w:lang w:eastAsia="ar-SA" w:bidi="ar-SA"/>
    </w:rPr>
  </w:style>
  <w:style w:type="character" w:customStyle="1" w:styleId="80">
    <w:name w:val="Заголовок 8 Знак"/>
    <w:link w:val="8"/>
    <w:uiPriority w:val="99"/>
    <w:locked/>
    <w:rsid w:val="00725A76"/>
    <w:rPr>
      <w:rFonts w:ascii="Times New Roman" w:hAnsi="Times New Roman" w:cs="Times New Roman"/>
      <w:b/>
      <w:i/>
      <w:sz w:val="24"/>
      <w:szCs w:val="24"/>
      <w:lang w:val="it-IT" w:eastAsia="ar-SA" w:bidi="ar-SA"/>
    </w:rPr>
  </w:style>
  <w:style w:type="character" w:customStyle="1" w:styleId="90">
    <w:name w:val="Заголовок 9 Знак"/>
    <w:link w:val="9"/>
    <w:uiPriority w:val="99"/>
    <w:locked/>
    <w:rsid w:val="00725A76"/>
    <w:rPr>
      <w:rFonts w:ascii="Times New Roman" w:hAnsi="Times New Roman" w:cs="Times New Roman"/>
      <w:b/>
      <w:bCs/>
      <w:sz w:val="24"/>
      <w:szCs w:val="24"/>
      <w:lang w:eastAsia="ar-SA" w:bidi="ar-SA"/>
    </w:rPr>
  </w:style>
  <w:style w:type="paragraph" w:styleId="a3">
    <w:name w:val="List Paragraph"/>
    <w:basedOn w:val="a"/>
    <w:uiPriority w:val="99"/>
    <w:qFormat/>
    <w:rsid w:val="006A1D92"/>
    <w:pPr>
      <w:ind w:left="720"/>
      <w:contextualSpacing/>
    </w:pPr>
  </w:style>
  <w:style w:type="paragraph" w:styleId="a4">
    <w:name w:val="Normal (Web)"/>
    <w:basedOn w:val="a"/>
    <w:uiPriority w:val="99"/>
    <w:rsid w:val="00725A76"/>
    <w:pPr>
      <w:spacing w:before="100" w:beforeAutospacing="1" w:after="100" w:afterAutospacing="1"/>
    </w:pPr>
    <w:rPr>
      <w:lang w:eastAsia="ru-RU"/>
    </w:rPr>
  </w:style>
  <w:style w:type="character" w:customStyle="1" w:styleId="apple-converted-space">
    <w:name w:val="apple-converted-space"/>
    <w:uiPriority w:val="99"/>
    <w:rsid w:val="00725A76"/>
    <w:rPr>
      <w:rFonts w:cs="Times New Roman"/>
    </w:rPr>
  </w:style>
  <w:style w:type="character" w:customStyle="1" w:styleId="bold">
    <w:name w:val="bold"/>
    <w:uiPriority w:val="99"/>
    <w:rsid w:val="00725A76"/>
    <w:rPr>
      <w:rFonts w:cs="Times New Roman"/>
    </w:rPr>
  </w:style>
  <w:style w:type="character" w:customStyle="1" w:styleId="italic">
    <w:name w:val="italic"/>
    <w:uiPriority w:val="99"/>
    <w:rsid w:val="00725A76"/>
    <w:rPr>
      <w:rFonts w:cs="Times New Roman"/>
    </w:rPr>
  </w:style>
  <w:style w:type="character" w:customStyle="1" w:styleId="11">
    <w:name w:val="Подзаголовок1"/>
    <w:uiPriority w:val="99"/>
    <w:rsid w:val="00725A76"/>
    <w:rPr>
      <w:rFonts w:cs="Times New Roman"/>
    </w:rPr>
  </w:style>
  <w:style w:type="character" w:customStyle="1" w:styleId="WW8Num1z0">
    <w:name w:val="WW8Num1z0"/>
    <w:uiPriority w:val="99"/>
    <w:rsid w:val="00725A76"/>
    <w:rPr>
      <w:rFonts w:ascii="Symbol" w:hAnsi="Symbol"/>
    </w:rPr>
  </w:style>
  <w:style w:type="character" w:customStyle="1" w:styleId="WW8Num2z0">
    <w:name w:val="WW8Num2z0"/>
    <w:uiPriority w:val="99"/>
    <w:rsid w:val="00725A76"/>
    <w:rPr>
      <w:rFonts w:ascii="Symbol" w:hAnsi="Symbol"/>
    </w:rPr>
  </w:style>
  <w:style w:type="character" w:customStyle="1" w:styleId="WW8Num2z1">
    <w:name w:val="WW8Num2z1"/>
    <w:uiPriority w:val="99"/>
    <w:rsid w:val="00725A76"/>
    <w:rPr>
      <w:rFonts w:ascii="Courier New" w:hAnsi="Courier New"/>
    </w:rPr>
  </w:style>
  <w:style w:type="character" w:customStyle="1" w:styleId="WW8Num2z2">
    <w:name w:val="WW8Num2z2"/>
    <w:uiPriority w:val="99"/>
    <w:rsid w:val="00725A76"/>
    <w:rPr>
      <w:rFonts w:ascii="Wingdings" w:hAnsi="Wingdings"/>
    </w:rPr>
  </w:style>
  <w:style w:type="character" w:customStyle="1" w:styleId="WW8Num3z0">
    <w:name w:val="WW8Num3z0"/>
    <w:uiPriority w:val="99"/>
    <w:rsid w:val="00725A76"/>
    <w:rPr>
      <w:rFonts w:ascii="Symbol" w:hAnsi="Symbol"/>
    </w:rPr>
  </w:style>
  <w:style w:type="character" w:customStyle="1" w:styleId="WW8Num4z0">
    <w:name w:val="WW8Num4z0"/>
    <w:uiPriority w:val="99"/>
    <w:rsid w:val="00725A76"/>
    <w:rPr>
      <w:rFonts w:ascii="Symbol" w:hAnsi="Symbol"/>
    </w:rPr>
  </w:style>
  <w:style w:type="character" w:customStyle="1" w:styleId="WW8Num5z0">
    <w:name w:val="WW8Num5z0"/>
    <w:uiPriority w:val="99"/>
    <w:rsid w:val="00725A76"/>
    <w:rPr>
      <w:rFonts w:ascii="Symbol" w:hAnsi="Symbol"/>
    </w:rPr>
  </w:style>
  <w:style w:type="character" w:customStyle="1" w:styleId="WW8Num6z0">
    <w:name w:val="WW8Num6z0"/>
    <w:uiPriority w:val="99"/>
    <w:rsid w:val="00725A76"/>
    <w:rPr>
      <w:rFonts w:ascii="Symbol" w:hAnsi="Symbol"/>
    </w:rPr>
  </w:style>
  <w:style w:type="character" w:customStyle="1" w:styleId="WW8Num10z0">
    <w:name w:val="WW8Num10z0"/>
    <w:uiPriority w:val="99"/>
    <w:rsid w:val="00725A76"/>
    <w:rPr>
      <w:rFonts w:ascii="Symbol" w:hAnsi="Symbol"/>
    </w:rPr>
  </w:style>
  <w:style w:type="character" w:customStyle="1" w:styleId="WW8Num10z1">
    <w:name w:val="WW8Num10z1"/>
    <w:uiPriority w:val="99"/>
    <w:rsid w:val="00725A76"/>
    <w:rPr>
      <w:rFonts w:ascii="Courier New" w:hAnsi="Courier New"/>
    </w:rPr>
  </w:style>
  <w:style w:type="character" w:customStyle="1" w:styleId="WW8Num10z2">
    <w:name w:val="WW8Num10z2"/>
    <w:uiPriority w:val="99"/>
    <w:rsid w:val="00725A76"/>
    <w:rPr>
      <w:rFonts w:ascii="Wingdings" w:hAnsi="Wingdings"/>
    </w:rPr>
  </w:style>
  <w:style w:type="character" w:customStyle="1" w:styleId="WW8Num10z3">
    <w:name w:val="WW8Num10z3"/>
    <w:uiPriority w:val="99"/>
    <w:rsid w:val="00725A76"/>
    <w:rPr>
      <w:rFonts w:ascii="Symbol" w:hAnsi="Symbol"/>
    </w:rPr>
  </w:style>
  <w:style w:type="character" w:customStyle="1" w:styleId="21">
    <w:name w:val="Основной шрифт абзаца2"/>
    <w:uiPriority w:val="99"/>
    <w:rsid w:val="00725A76"/>
  </w:style>
  <w:style w:type="character" w:customStyle="1" w:styleId="WW8Num1z1">
    <w:name w:val="WW8Num1z1"/>
    <w:uiPriority w:val="99"/>
    <w:rsid w:val="00725A76"/>
    <w:rPr>
      <w:rFonts w:ascii="Courier New" w:hAnsi="Courier New"/>
    </w:rPr>
  </w:style>
  <w:style w:type="character" w:customStyle="1" w:styleId="WW8Num1z2">
    <w:name w:val="WW8Num1z2"/>
    <w:uiPriority w:val="99"/>
    <w:rsid w:val="00725A76"/>
    <w:rPr>
      <w:rFonts w:ascii="Wingdings" w:hAnsi="Wingdings"/>
    </w:rPr>
  </w:style>
  <w:style w:type="character" w:customStyle="1" w:styleId="WW8Num3z1">
    <w:name w:val="WW8Num3z1"/>
    <w:uiPriority w:val="99"/>
    <w:rsid w:val="00725A76"/>
    <w:rPr>
      <w:rFonts w:ascii="Courier New" w:hAnsi="Courier New"/>
    </w:rPr>
  </w:style>
  <w:style w:type="character" w:customStyle="1" w:styleId="WW8Num3z2">
    <w:name w:val="WW8Num3z2"/>
    <w:uiPriority w:val="99"/>
    <w:rsid w:val="00725A76"/>
    <w:rPr>
      <w:rFonts w:ascii="Wingdings" w:hAnsi="Wingdings"/>
    </w:rPr>
  </w:style>
  <w:style w:type="character" w:customStyle="1" w:styleId="WW8Num5z1">
    <w:name w:val="WW8Num5z1"/>
    <w:uiPriority w:val="99"/>
    <w:rsid w:val="00725A76"/>
    <w:rPr>
      <w:rFonts w:ascii="Courier New" w:hAnsi="Courier New"/>
    </w:rPr>
  </w:style>
  <w:style w:type="character" w:customStyle="1" w:styleId="WW8Num5z2">
    <w:name w:val="WW8Num5z2"/>
    <w:uiPriority w:val="99"/>
    <w:rsid w:val="00725A76"/>
    <w:rPr>
      <w:rFonts w:ascii="Wingdings" w:hAnsi="Wingdings"/>
    </w:rPr>
  </w:style>
  <w:style w:type="character" w:customStyle="1" w:styleId="WW8Num8z0">
    <w:name w:val="WW8Num8z0"/>
    <w:uiPriority w:val="99"/>
    <w:rsid w:val="00725A76"/>
    <w:rPr>
      <w:rFonts w:ascii="Symbol" w:hAnsi="Symbol"/>
    </w:rPr>
  </w:style>
  <w:style w:type="character" w:customStyle="1" w:styleId="WW8Num8z1">
    <w:name w:val="WW8Num8z1"/>
    <w:uiPriority w:val="99"/>
    <w:rsid w:val="00725A76"/>
    <w:rPr>
      <w:rFonts w:ascii="Courier New" w:hAnsi="Courier New"/>
    </w:rPr>
  </w:style>
  <w:style w:type="character" w:customStyle="1" w:styleId="WW8Num8z2">
    <w:name w:val="WW8Num8z2"/>
    <w:uiPriority w:val="99"/>
    <w:rsid w:val="00725A76"/>
    <w:rPr>
      <w:rFonts w:ascii="Wingdings" w:hAnsi="Wingdings"/>
    </w:rPr>
  </w:style>
  <w:style w:type="character" w:customStyle="1" w:styleId="WW8Num9z0">
    <w:name w:val="WW8Num9z0"/>
    <w:uiPriority w:val="99"/>
    <w:rsid w:val="00725A76"/>
    <w:rPr>
      <w:rFonts w:ascii="Symbol" w:hAnsi="Symbol"/>
    </w:rPr>
  </w:style>
  <w:style w:type="character" w:customStyle="1" w:styleId="WW8Num12z0">
    <w:name w:val="WW8Num12z0"/>
    <w:uiPriority w:val="99"/>
    <w:rsid w:val="00725A76"/>
    <w:rPr>
      <w:rFonts w:ascii="Symbol" w:hAnsi="Symbol"/>
    </w:rPr>
  </w:style>
  <w:style w:type="character" w:customStyle="1" w:styleId="WW8Num13z0">
    <w:name w:val="WW8Num13z0"/>
    <w:uiPriority w:val="99"/>
    <w:rsid w:val="00725A76"/>
    <w:rPr>
      <w:rFonts w:ascii="Symbol" w:hAnsi="Symbol"/>
    </w:rPr>
  </w:style>
  <w:style w:type="character" w:customStyle="1" w:styleId="WW8Num13z1">
    <w:name w:val="WW8Num13z1"/>
    <w:uiPriority w:val="99"/>
    <w:rsid w:val="00725A76"/>
    <w:rPr>
      <w:rFonts w:ascii="Courier New" w:hAnsi="Courier New"/>
    </w:rPr>
  </w:style>
  <w:style w:type="character" w:customStyle="1" w:styleId="WW8Num13z2">
    <w:name w:val="WW8Num13z2"/>
    <w:uiPriority w:val="99"/>
    <w:rsid w:val="00725A76"/>
    <w:rPr>
      <w:rFonts w:ascii="Wingdings" w:hAnsi="Wingdings"/>
    </w:rPr>
  </w:style>
  <w:style w:type="character" w:customStyle="1" w:styleId="WW8Num16z0">
    <w:name w:val="WW8Num16z0"/>
    <w:uiPriority w:val="99"/>
    <w:rsid w:val="00725A76"/>
    <w:rPr>
      <w:rFonts w:ascii="Symbol" w:hAnsi="Symbol"/>
    </w:rPr>
  </w:style>
  <w:style w:type="character" w:customStyle="1" w:styleId="WW8Num17z0">
    <w:name w:val="WW8Num17z0"/>
    <w:uiPriority w:val="99"/>
    <w:rsid w:val="00725A76"/>
    <w:rPr>
      <w:rFonts w:ascii="Symbol" w:hAnsi="Symbol"/>
    </w:rPr>
  </w:style>
  <w:style w:type="character" w:customStyle="1" w:styleId="WW8Num18z0">
    <w:name w:val="WW8Num18z0"/>
    <w:uiPriority w:val="99"/>
    <w:rsid w:val="00725A76"/>
    <w:rPr>
      <w:rFonts w:ascii="Symbol" w:hAnsi="Symbol"/>
    </w:rPr>
  </w:style>
  <w:style w:type="character" w:customStyle="1" w:styleId="WW8Num19z0">
    <w:name w:val="WW8Num19z0"/>
    <w:uiPriority w:val="99"/>
    <w:rsid w:val="00725A76"/>
    <w:rPr>
      <w:rFonts w:ascii="Symbol" w:hAnsi="Symbol"/>
    </w:rPr>
  </w:style>
  <w:style w:type="character" w:customStyle="1" w:styleId="WW8Num20z0">
    <w:name w:val="WW8Num20z0"/>
    <w:uiPriority w:val="99"/>
    <w:rsid w:val="00725A76"/>
    <w:rPr>
      <w:rFonts w:ascii="Symbol" w:hAnsi="Symbol"/>
    </w:rPr>
  </w:style>
  <w:style w:type="character" w:customStyle="1" w:styleId="WW8Num20z1">
    <w:name w:val="WW8Num20z1"/>
    <w:uiPriority w:val="99"/>
    <w:rsid w:val="00725A76"/>
    <w:rPr>
      <w:rFonts w:ascii="Courier New" w:hAnsi="Courier New"/>
    </w:rPr>
  </w:style>
  <w:style w:type="character" w:customStyle="1" w:styleId="WW8Num20z2">
    <w:name w:val="WW8Num20z2"/>
    <w:uiPriority w:val="99"/>
    <w:rsid w:val="00725A76"/>
    <w:rPr>
      <w:rFonts w:ascii="Wingdings" w:hAnsi="Wingdings"/>
    </w:rPr>
  </w:style>
  <w:style w:type="character" w:customStyle="1" w:styleId="12">
    <w:name w:val="Основной шрифт абзаца1"/>
    <w:uiPriority w:val="99"/>
    <w:rsid w:val="00725A76"/>
  </w:style>
  <w:style w:type="character" w:customStyle="1" w:styleId="a5">
    <w:name w:val="Символ сноски"/>
    <w:uiPriority w:val="99"/>
    <w:rsid w:val="00725A76"/>
    <w:rPr>
      <w:rFonts w:cs="Times New Roman"/>
      <w:vertAlign w:val="superscript"/>
    </w:rPr>
  </w:style>
  <w:style w:type="character" w:styleId="a6">
    <w:name w:val="page number"/>
    <w:uiPriority w:val="99"/>
    <w:rsid w:val="00725A76"/>
    <w:rPr>
      <w:rFonts w:cs="Times New Roman"/>
    </w:rPr>
  </w:style>
  <w:style w:type="character" w:customStyle="1" w:styleId="13">
    <w:name w:val="Знак сноски1"/>
    <w:uiPriority w:val="99"/>
    <w:rsid w:val="00725A76"/>
    <w:rPr>
      <w:vertAlign w:val="superscript"/>
    </w:rPr>
  </w:style>
  <w:style w:type="character" w:customStyle="1" w:styleId="a7">
    <w:name w:val="Символы концевой сноски"/>
    <w:uiPriority w:val="99"/>
    <w:rsid w:val="00725A76"/>
    <w:rPr>
      <w:vertAlign w:val="superscript"/>
    </w:rPr>
  </w:style>
  <w:style w:type="character" w:customStyle="1" w:styleId="WW-">
    <w:name w:val="WW-Символы концевой сноски"/>
    <w:uiPriority w:val="99"/>
    <w:rsid w:val="00725A76"/>
  </w:style>
  <w:style w:type="character" w:styleId="a8">
    <w:name w:val="footnote reference"/>
    <w:uiPriority w:val="99"/>
    <w:semiHidden/>
    <w:rsid w:val="00725A76"/>
    <w:rPr>
      <w:rFonts w:cs="Times New Roman"/>
      <w:vertAlign w:val="superscript"/>
    </w:rPr>
  </w:style>
  <w:style w:type="character" w:styleId="a9">
    <w:name w:val="endnote reference"/>
    <w:uiPriority w:val="99"/>
    <w:semiHidden/>
    <w:rsid w:val="00725A76"/>
    <w:rPr>
      <w:rFonts w:cs="Times New Roman"/>
      <w:vertAlign w:val="superscript"/>
    </w:rPr>
  </w:style>
  <w:style w:type="paragraph" w:customStyle="1" w:styleId="aa">
    <w:name w:val="Заголовок"/>
    <w:basedOn w:val="a"/>
    <w:next w:val="ab"/>
    <w:uiPriority w:val="99"/>
    <w:rsid w:val="00725A76"/>
    <w:pPr>
      <w:keepNext/>
      <w:spacing w:before="240" w:after="120"/>
    </w:pPr>
    <w:rPr>
      <w:rFonts w:ascii="Arial" w:eastAsia="Calibri" w:hAnsi="Arial" w:cs="Tahoma"/>
      <w:sz w:val="28"/>
      <w:szCs w:val="28"/>
    </w:rPr>
  </w:style>
  <w:style w:type="paragraph" w:styleId="ab">
    <w:name w:val="Body Text"/>
    <w:basedOn w:val="a"/>
    <w:link w:val="ac"/>
    <w:uiPriority w:val="99"/>
    <w:rsid w:val="00725A76"/>
    <w:pPr>
      <w:jc w:val="both"/>
    </w:pPr>
  </w:style>
  <w:style w:type="character" w:customStyle="1" w:styleId="ac">
    <w:name w:val="Основной текст Знак"/>
    <w:link w:val="ab"/>
    <w:uiPriority w:val="99"/>
    <w:locked/>
    <w:rsid w:val="00725A76"/>
    <w:rPr>
      <w:rFonts w:ascii="Times New Roman" w:hAnsi="Times New Roman" w:cs="Times New Roman"/>
      <w:sz w:val="24"/>
      <w:szCs w:val="24"/>
      <w:lang w:eastAsia="ar-SA" w:bidi="ar-SA"/>
    </w:rPr>
  </w:style>
  <w:style w:type="paragraph" w:styleId="ad">
    <w:name w:val="List"/>
    <w:basedOn w:val="ab"/>
    <w:uiPriority w:val="99"/>
    <w:rsid w:val="00725A76"/>
    <w:rPr>
      <w:rFonts w:cs="Tahoma"/>
    </w:rPr>
  </w:style>
  <w:style w:type="paragraph" w:customStyle="1" w:styleId="22">
    <w:name w:val="Название2"/>
    <w:basedOn w:val="a"/>
    <w:uiPriority w:val="99"/>
    <w:rsid w:val="00725A76"/>
    <w:pPr>
      <w:suppressLineNumbers/>
      <w:spacing w:before="120" w:after="120"/>
    </w:pPr>
    <w:rPr>
      <w:rFonts w:cs="Tahoma"/>
      <w:i/>
      <w:iCs/>
    </w:rPr>
  </w:style>
  <w:style w:type="paragraph" w:customStyle="1" w:styleId="23">
    <w:name w:val="Указатель2"/>
    <w:basedOn w:val="a"/>
    <w:uiPriority w:val="99"/>
    <w:rsid w:val="00725A76"/>
    <w:pPr>
      <w:suppressLineNumbers/>
    </w:pPr>
    <w:rPr>
      <w:rFonts w:cs="Tahoma"/>
    </w:rPr>
  </w:style>
  <w:style w:type="paragraph" w:customStyle="1" w:styleId="14">
    <w:name w:val="Название1"/>
    <w:basedOn w:val="a"/>
    <w:uiPriority w:val="99"/>
    <w:rsid w:val="00725A76"/>
    <w:pPr>
      <w:suppressLineNumbers/>
      <w:spacing w:before="120" w:after="120"/>
    </w:pPr>
    <w:rPr>
      <w:rFonts w:cs="Tahoma"/>
      <w:i/>
      <w:iCs/>
    </w:rPr>
  </w:style>
  <w:style w:type="paragraph" w:customStyle="1" w:styleId="15">
    <w:name w:val="Указатель1"/>
    <w:basedOn w:val="a"/>
    <w:uiPriority w:val="99"/>
    <w:rsid w:val="00725A76"/>
    <w:pPr>
      <w:suppressLineNumbers/>
    </w:pPr>
    <w:rPr>
      <w:rFonts w:cs="Tahoma"/>
    </w:rPr>
  </w:style>
  <w:style w:type="paragraph" w:styleId="ae">
    <w:name w:val="Body Text Indent"/>
    <w:basedOn w:val="a"/>
    <w:link w:val="af"/>
    <w:uiPriority w:val="99"/>
    <w:rsid w:val="00725A76"/>
    <w:pPr>
      <w:ind w:firstLine="360"/>
    </w:pPr>
  </w:style>
  <w:style w:type="character" w:customStyle="1" w:styleId="af">
    <w:name w:val="Основной текст с отступом Знак"/>
    <w:link w:val="ae"/>
    <w:uiPriority w:val="99"/>
    <w:locked/>
    <w:rsid w:val="00725A76"/>
    <w:rPr>
      <w:rFonts w:ascii="Times New Roman" w:hAnsi="Times New Roman" w:cs="Times New Roman"/>
      <w:sz w:val="24"/>
      <w:szCs w:val="24"/>
      <w:lang w:eastAsia="ar-SA" w:bidi="ar-SA"/>
    </w:rPr>
  </w:style>
  <w:style w:type="paragraph" w:customStyle="1" w:styleId="210">
    <w:name w:val="Основной текст с отступом 21"/>
    <w:basedOn w:val="a"/>
    <w:uiPriority w:val="99"/>
    <w:rsid w:val="00725A76"/>
    <w:pPr>
      <w:ind w:firstLine="360"/>
      <w:jc w:val="both"/>
    </w:pPr>
  </w:style>
  <w:style w:type="paragraph" w:customStyle="1" w:styleId="31">
    <w:name w:val="Основной текст с отступом 31"/>
    <w:basedOn w:val="a"/>
    <w:uiPriority w:val="99"/>
    <w:rsid w:val="00725A76"/>
    <w:pPr>
      <w:ind w:firstLine="709"/>
    </w:pPr>
  </w:style>
  <w:style w:type="paragraph" w:styleId="af0">
    <w:name w:val="footnote text"/>
    <w:basedOn w:val="a"/>
    <w:link w:val="af1"/>
    <w:uiPriority w:val="99"/>
    <w:semiHidden/>
    <w:rsid w:val="00725A76"/>
    <w:rPr>
      <w:sz w:val="20"/>
    </w:rPr>
  </w:style>
  <w:style w:type="character" w:customStyle="1" w:styleId="af1">
    <w:name w:val="Текст сноски Знак"/>
    <w:link w:val="af0"/>
    <w:uiPriority w:val="99"/>
    <w:semiHidden/>
    <w:locked/>
    <w:rsid w:val="00725A76"/>
    <w:rPr>
      <w:rFonts w:ascii="Times New Roman" w:hAnsi="Times New Roman" w:cs="Times New Roman"/>
      <w:sz w:val="24"/>
      <w:szCs w:val="24"/>
      <w:lang w:eastAsia="ar-SA" w:bidi="ar-SA"/>
    </w:rPr>
  </w:style>
  <w:style w:type="paragraph" w:styleId="af2">
    <w:name w:val="footer"/>
    <w:basedOn w:val="a"/>
    <w:link w:val="af3"/>
    <w:uiPriority w:val="99"/>
    <w:rsid w:val="00725A76"/>
    <w:pPr>
      <w:tabs>
        <w:tab w:val="center" w:pos="4677"/>
        <w:tab w:val="right" w:pos="9355"/>
      </w:tabs>
    </w:pPr>
  </w:style>
  <w:style w:type="character" w:customStyle="1" w:styleId="af3">
    <w:name w:val="Нижний колонтитул Знак"/>
    <w:link w:val="af2"/>
    <w:uiPriority w:val="99"/>
    <w:locked/>
    <w:rsid w:val="00725A76"/>
    <w:rPr>
      <w:rFonts w:ascii="Times New Roman" w:hAnsi="Times New Roman" w:cs="Times New Roman"/>
      <w:sz w:val="24"/>
      <w:szCs w:val="24"/>
      <w:lang w:eastAsia="ar-SA" w:bidi="ar-SA"/>
    </w:rPr>
  </w:style>
  <w:style w:type="paragraph" w:customStyle="1" w:styleId="310">
    <w:name w:val="Основной текст 31"/>
    <w:basedOn w:val="a"/>
    <w:uiPriority w:val="99"/>
    <w:rsid w:val="00725A76"/>
    <w:pPr>
      <w:jc w:val="both"/>
    </w:pPr>
    <w:rPr>
      <w:b/>
      <w:sz w:val="28"/>
    </w:rPr>
  </w:style>
  <w:style w:type="paragraph" w:styleId="af4">
    <w:name w:val="Title"/>
    <w:basedOn w:val="a"/>
    <w:next w:val="af5"/>
    <w:link w:val="af6"/>
    <w:uiPriority w:val="99"/>
    <w:qFormat/>
    <w:rsid w:val="00725A76"/>
    <w:pPr>
      <w:jc w:val="center"/>
    </w:pPr>
    <w:rPr>
      <w:b/>
      <w:sz w:val="28"/>
    </w:rPr>
  </w:style>
  <w:style w:type="character" w:customStyle="1" w:styleId="af6">
    <w:name w:val="Название Знак"/>
    <w:link w:val="af4"/>
    <w:uiPriority w:val="99"/>
    <w:locked/>
    <w:rsid w:val="00725A76"/>
    <w:rPr>
      <w:rFonts w:ascii="Times New Roman" w:hAnsi="Times New Roman" w:cs="Times New Roman"/>
      <w:b/>
      <w:sz w:val="24"/>
      <w:szCs w:val="24"/>
      <w:lang w:eastAsia="ar-SA" w:bidi="ar-SA"/>
    </w:rPr>
  </w:style>
  <w:style w:type="paragraph" w:styleId="af5">
    <w:name w:val="Subtitle"/>
    <w:basedOn w:val="aa"/>
    <w:next w:val="ab"/>
    <w:link w:val="af7"/>
    <w:uiPriority w:val="99"/>
    <w:qFormat/>
    <w:rsid w:val="00725A76"/>
    <w:pPr>
      <w:jc w:val="center"/>
    </w:pPr>
    <w:rPr>
      <w:i/>
      <w:iCs/>
    </w:rPr>
  </w:style>
  <w:style w:type="character" w:customStyle="1" w:styleId="af7">
    <w:name w:val="Подзаголовок Знак"/>
    <w:link w:val="af5"/>
    <w:uiPriority w:val="99"/>
    <w:locked/>
    <w:rsid w:val="00725A76"/>
    <w:rPr>
      <w:rFonts w:ascii="Arial" w:hAnsi="Arial" w:cs="Tahoma"/>
      <w:i/>
      <w:iCs/>
      <w:sz w:val="28"/>
      <w:szCs w:val="28"/>
      <w:lang w:eastAsia="ar-SA" w:bidi="ar-SA"/>
    </w:rPr>
  </w:style>
  <w:style w:type="paragraph" w:customStyle="1" w:styleId="16">
    <w:name w:val="Текст1"/>
    <w:basedOn w:val="a"/>
    <w:uiPriority w:val="99"/>
    <w:rsid w:val="00725A76"/>
    <w:rPr>
      <w:rFonts w:ascii="Courier New" w:hAnsi="Courier New"/>
      <w:sz w:val="20"/>
      <w:szCs w:val="20"/>
    </w:rPr>
  </w:style>
  <w:style w:type="paragraph" w:customStyle="1" w:styleId="17">
    <w:name w:val="Стиль1"/>
    <w:uiPriority w:val="99"/>
    <w:rsid w:val="00725A76"/>
    <w:pPr>
      <w:suppressAutoHyphens/>
      <w:spacing w:line="360" w:lineRule="auto"/>
      <w:ind w:firstLine="720"/>
      <w:jc w:val="both"/>
    </w:pPr>
    <w:rPr>
      <w:rFonts w:ascii="Times New Roman" w:eastAsia="Times New Roman" w:hAnsi="Times New Roman"/>
      <w:sz w:val="24"/>
      <w:lang w:eastAsia="ar-SA"/>
    </w:rPr>
  </w:style>
  <w:style w:type="paragraph" w:customStyle="1" w:styleId="211">
    <w:name w:val="Основной текст 21"/>
    <w:basedOn w:val="a"/>
    <w:uiPriority w:val="99"/>
    <w:rsid w:val="00725A76"/>
    <w:pPr>
      <w:spacing w:after="120" w:line="480" w:lineRule="auto"/>
    </w:pPr>
  </w:style>
  <w:style w:type="paragraph" w:styleId="af8">
    <w:name w:val="header"/>
    <w:basedOn w:val="a"/>
    <w:link w:val="af9"/>
    <w:uiPriority w:val="99"/>
    <w:rsid w:val="00725A76"/>
    <w:pPr>
      <w:tabs>
        <w:tab w:val="center" w:pos="4677"/>
        <w:tab w:val="right" w:pos="9355"/>
      </w:tabs>
    </w:pPr>
  </w:style>
  <w:style w:type="character" w:customStyle="1" w:styleId="af9">
    <w:name w:val="Верхний колонтитул Знак"/>
    <w:link w:val="af8"/>
    <w:uiPriority w:val="99"/>
    <w:locked/>
    <w:rsid w:val="00725A76"/>
    <w:rPr>
      <w:rFonts w:ascii="Times New Roman" w:hAnsi="Times New Roman" w:cs="Times New Roman"/>
      <w:sz w:val="24"/>
      <w:szCs w:val="24"/>
      <w:lang w:eastAsia="ar-SA" w:bidi="ar-SA"/>
    </w:rPr>
  </w:style>
  <w:style w:type="paragraph" w:customStyle="1" w:styleId="afa">
    <w:name w:val="Содержимое врезки"/>
    <w:basedOn w:val="ab"/>
    <w:uiPriority w:val="99"/>
    <w:rsid w:val="00725A76"/>
  </w:style>
  <w:style w:type="paragraph" w:customStyle="1" w:styleId="afb">
    <w:name w:val="Содержимое таблицы"/>
    <w:basedOn w:val="a"/>
    <w:uiPriority w:val="99"/>
    <w:rsid w:val="00725A76"/>
    <w:pPr>
      <w:suppressLineNumbers/>
    </w:pPr>
  </w:style>
  <w:style w:type="paragraph" w:customStyle="1" w:styleId="afc">
    <w:name w:val="Заголовок таблицы"/>
    <w:basedOn w:val="afb"/>
    <w:uiPriority w:val="99"/>
    <w:rsid w:val="00725A76"/>
    <w:pPr>
      <w:jc w:val="center"/>
    </w:pPr>
    <w:rPr>
      <w:b/>
      <w:bCs/>
    </w:rPr>
  </w:style>
  <w:style w:type="table" w:styleId="afd">
    <w:name w:val="Table Grid"/>
    <w:basedOn w:val="a1"/>
    <w:uiPriority w:val="99"/>
    <w:rsid w:val="00725A7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alloon Text"/>
    <w:basedOn w:val="a"/>
    <w:link w:val="aff"/>
    <w:uiPriority w:val="99"/>
    <w:semiHidden/>
    <w:rsid w:val="00725A76"/>
    <w:rPr>
      <w:rFonts w:ascii="Tahoma" w:hAnsi="Tahoma" w:cs="Tahoma"/>
      <w:sz w:val="16"/>
      <w:szCs w:val="16"/>
    </w:rPr>
  </w:style>
  <w:style w:type="character" w:customStyle="1" w:styleId="aff">
    <w:name w:val="Текст выноски Знак"/>
    <w:link w:val="afe"/>
    <w:uiPriority w:val="99"/>
    <w:semiHidden/>
    <w:locked/>
    <w:rsid w:val="00725A76"/>
    <w:rPr>
      <w:rFonts w:ascii="Tahoma" w:hAnsi="Tahoma" w:cs="Tahoma"/>
      <w:sz w:val="16"/>
      <w:szCs w:val="16"/>
      <w:lang w:eastAsia="ar-SA" w:bidi="ar-SA"/>
    </w:rPr>
  </w:style>
  <w:style w:type="paragraph" w:styleId="aff0">
    <w:name w:val="No Spacing"/>
    <w:uiPriority w:val="99"/>
    <w:qFormat/>
    <w:rsid w:val="0027098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1860</TotalTime>
  <Pages>46</Pages>
  <Words>6133</Words>
  <Characters>47528</Characters>
  <Application>Microsoft Office Word</Application>
  <DocSecurity>0</DocSecurity>
  <Lines>396</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37</cp:revision>
  <cp:lastPrinted>2016-10-14T01:02:00Z</cp:lastPrinted>
  <dcterms:created xsi:type="dcterms:W3CDTF">2015-11-01T06:06:00Z</dcterms:created>
  <dcterms:modified xsi:type="dcterms:W3CDTF">2017-02-25T09:53:00Z</dcterms:modified>
</cp:coreProperties>
</file>